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7688F" w14:textId="77777777" w:rsidR="00C81FC8" w:rsidRPr="00700445" w:rsidRDefault="009F2B22" w:rsidP="0006301A">
      <w:pPr>
        <w:spacing w:line="240" w:lineRule="auto"/>
        <w:jc w:val="center"/>
        <w:rPr>
          <w:b/>
          <w:sz w:val="40"/>
          <w:szCs w:val="22"/>
        </w:rPr>
      </w:pPr>
      <w:r>
        <w:rPr>
          <w:b/>
          <w:noProof/>
          <w:sz w:val="40"/>
          <w:szCs w:val="22"/>
        </w:rPr>
        <w:drawing>
          <wp:inline distT="0" distB="0" distL="0" distR="0" wp14:anchorId="04C48F66" wp14:editId="03BDEB1D">
            <wp:extent cx="2302525" cy="1893300"/>
            <wp:effectExtent l="0" t="0" r="254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MS-znak-sivi.jpg"/>
                    <pic:cNvPicPr/>
                  </pic:nvPicPr>
                  <pic:blipFill>
                    <a:blip r:embed="rId8">
                      <a:extLst>
                        <a:ext uri="{28A0092B-C50C-407E-A947-70E740481C1C}">
                          <a14:useLocalDpi xmlns:a14="http://schemas.microsoft.com/office/drawing/2010/main" val="0"/>
                        </a:ext>
                      </a:extLst>
                    </a:blip>
                    <a:stretch>
                      <a:fillRect/>
                    </a:stretch>
                  </pic:blipFill>
                  <pic:spPr>
                    <a:xfrm>
                      <a:off x="0" y="0"/>
                      <a:ext cx="2301833" cy="1892731"/>
                    </a:xfrm>
                    <a:prstGeom prst="rect">
                      <a:avLst/>
                    </a:prstGeom>
                  </pic:spPr>
                </pic:pic>
              </a:graphicData>
            </a:graphic>
          </wp:inline>
        </w:drawing>
      </w:r>
    </w:p>
    <w:p w14:paraId="6B331EC6" w14:textId="77777777" w:rsidR="00C81FC8" w:rsidRDefault="00C81FC8" w:rsidP="0006301A">
      <w:pPr>
        <w:spacing w:line="240" w:lineRule="auto"/>
        <w:jc w:val="center"/>
        <w:rPr>
          <w:b/>
          <w:sz w:val="40"/>
          <w:szCs w:val="22"/>
        </w:rPr>
      </w:pPr>
    </w:p>
    <w:p w14:paraId="23307031" w14:textId="77777777" w:rsidR="009F2B22" w:rsidRPr="00700445" w:rsidRDefault="009F2B22" w:rsidP="0006301A">
      <w:pPr>
        <w:spacing w:line="240" w:lineRule="auto"/>
        <w:jc w:val="center"/>
        <w:rPr>
          <w:b/>
          <w:sz w:val="40"/>
          <w:szCs w:val="22"/>
        </w:rPr>
      </w:pPr>
    </w:p>
    <w:p w14:paraId="144CCEC3" w14:textId="77777777" w:rsidR="00880049" w:rsidRPr="00700445" w:rsidRDefault="00B37EA5" w:rsidP="0006301A">
      <w:pPr>
        <w:spacing w:line="240" w:lineRule="auto"/>
        <w:jc w:val="center"/>
        <w:rPr>
          <w:b/>
          <w:sz w:val="40"/>
          <w:szCs w:val="22"/>
        </w:rPr>
      </w:pPr>
      <w:r w:rsidRPr="00700445">
        <w:rPr>
          <w:b/>
          <w:sz w:val="40"/>
          <w:szCs w:val="22"/>
        </w:rPr>
        <w:t>RAZPISNA DOKUMENTACIJA</w:t>
      </w:r>
    </w:p>
    <w:p w14:paraId="61A4C2D7" w14:textId="77777777" w:rsidR="00C81FC8" w:rsidRDefault="00C81FC8" w:rsidP="0006301A">
      <w:pPr>
        <w:spacing w:line="240" w:lineRule="auto"/>
        <w:jc w:val="center"/>
        <w:rPr>
          <w:b/>
          <w:sz w:val="40"/>
          <w:szCs w:val="22"/>
        </w:rPr>
      </w:pPr>
    </w:p>
    <w:p w14:paraId="08D38E32" w14:textId="77777777" w:rsidR="00672603" w:rsidRPr="00672603" w:rsidRDefault="00672603" w:rsidP="0006301A">
      <w:pPr>
        <w:spacing w:line="240" w:lineRule="auto"/>
        <w:jc w:val="center"/>
        <w:rPr>
          <w:b/>
          <w:sz w:val="40"/>
          <w:szCs w:val="22"/>
        </w:rPr>
      </w:pPr>
    </w:p>
    <w:p w14:paraId="3702D0B5" w14:textId="77777777" w:rsidR="00C81FC8" w:rsidRDefault="00672603" w:rsidP="0006301A">
      <w:pPr>
        <w:spacing w:line="240" w:lineRule="auto"/>
        <w:jc w:val="center"/>
        <w:rPr>
          <w:b/>
          <w:sz w:val="40"/>
          <w:szCs w:val="22"/>
        </w:rPr>
      </w:pPr>
      <w:r w:rsidRPr="00672603">
        <w:rPr>
          <w:b/>
          <w:sz w:val="40"/>
          <w:szCs w:val="22"/>
        </w:rPr>
        <w:t>JAVNO NAROČILO PO POSTOPKU ODDAJE NAROČILA MALE VREDNOSTI</w:t>
      </w:r>
    </w:p>
    <w:p w14:paraId="020D809B" w14:textId="77777777" w:rsidR="00672603" w:rsidRPr="00672603" w:rsidRDefault="00672603" w:rsidP="0006301A">
      <w:pPr>
        <w:spacing w:line="240" w:lineRule="auto"/>
        <w:jc w:val="center"/>
        <w:rPr>
          <w:b/>
          <w:sz w:val="40"/>
          <w:szCs w:val="22"/>
        </w:rPr>
      </w:pPr>
    </w:p>
    <w:p w14:paraId="5B0B6D69" w14:textId="750ED5C1" w:rsidR="00880049" w:rsidRPr="00700445" w:rsidRDefault="00C81FC8" w:rsidP="0006301A">
      <w:pPr>
        <w:spacing w:line="240" w:lineRule="auto"/>
        <w:jc w:val="center"/>
        <w:rPr>
          <w:b/>
          <w:sz w:val="40"/>
          <w:szCs w:val="22"/>
        </w:rPr>
      </w:pPr>
      <w:r w:rsidRPr="00700445">
        <w:rPr>
          <w:b/>
          <w:sz w:val="40"/>
          <w:szCs w:val="22"/>
        </w:rPr>
        <w:t>»</w:t>
      </w:r>
      <w:r w:rsidR="00AC7C36">
        <w:rPr>
          <w:b/>
          <w:sz w:val="40"/>
          <w:szCs w:val="22"/>
        </w:rPr>
        <w:t xml:space="preserve">STORITVE </w:t>
      </w:r>
      <w:r w:rsidR="00F17347">
        <w:rPr>
          <w:b/>
          <w:sz w:val="40"/>
          <w:szCs w:val="22"/>
        </w:rPr>
        <w:t xml:space="preserve">FIZIČNEGA </w:t>
      </w:r>
      <w:r w:rsidR="00AC7C36">
        <w:rPr>
          <w:b/>
          <w:sz w:val="40"/>
          <w:szCs w:val="22"/>
        </w:rPr>
        <w:t>VAROVANJA</w:t>
      </w:r>
      <w:r w:rsidR="00417E10">
        <w:rPr>
          <w:b/>
          <w:sz w:val="40"/>
          <w:szCs w:val="22"/>
        </w:rPr>
        <w:t xml:space="preserve"> </w:t>
      </w:r>
      <w:r w:rsidR="00F17347">
        <w:rPr>
          <w:b/>
          <w:sz w:val="40"/>
          <w:szCs w:val="22"/>
        </w:rPr>
        <w:t xml:space="preserve">IN PRENOSA ALARMNIH SIGNALOV NA VNC ZA </w:t>
      </w:r>
      <w:r w:rsidR="00417E10">
        <w:rPr>
          <w:b/>
          <w:sz w:val="40"/>
          <w:szCs w:val="22"/>
        </w:rPr>
        <w:t>OBJEKT</w:t>
      </w:r>
      <w:r w:rsidR="00F17347">
        <w:rPr>
          <w:b/>
          <w:sz w:val="40"/>
          <w:szCs w:val="22"/>
        </w:rPr>
        <w:t>E</w:t>
      </w:r>
      <w:r w:rsidR="00417E10">
        <w:rPr>
          <w:b/>
          <w:sz w:val="40"/>
          <w:szCs w:val="22"/>
        </w:rPr>
        <w:t xml:space="preserve"> NARODNEGA MUZEJA SLOVENIJE ZA OBDOBJE </w:t>
      </w:r>
      <w:r w:rsidR="008264BF">
        <w:rPr>
          <w:b/>
          <w:sz w:val="40"/>
          <w:szCs w:val="22"/>
        </w:rPr>
        <w:t>2</w:t>
      </w:r>
      <w:r w:rsidR="00417E10">
        <w:rPr>
          <w:b/>
          <w:sz w:val="40"/>
          <w:szCs w:val="22"/>
        </w:rPr>
        <w:t xml:space="preserve"> LET</w:t>
      </w:r>
      <w:r w:rsidRPr="00700445">
        <w:rPr>
          <w:b/>
          <w:sz w:val="40"/>
          <w:szCs w:val="22"/>
        </w:rPr>
        <w:t>«</w:t>
      </w:r>
    </w:p>
    <w:p w14:paraId="60712A57" w14:textId="77777777" w:rsidR="00880049" w:rsidRDefault="00880049" w:rsidP="0006301A">
      <w:pPr>
        <w:spacing w:line="240" w:lineRule="auto"/>
        <w:jc w:val="center"/>
      </w:pPr>
    </w:p>
    <w:p w14:paraId="70722A3D" w14:textId="77777777" w:rsidR="009F2B22" w:rsidRDefault="009F2B22" w:rsidP="0006301A">
      <w:pPr>
        <w:spacing w:line="240" w:lineRule="auto"/>
        <w:jc w:val="center"/>
      </w:pPr>
    </w:p>
    <w:p w14:paraId="66CB4FCF" w14:textId="77777777" w:rsidR="009F2B22" w:rsidRDefault="009F2B22" w:rsidP="0006301A">
      <w:pPr>
        <w:spacing w:line="240" w:lineRule="auto"/>
        <w:jc w:val="center"/>
      </w:pPr>
    </w:p>
    <w:p w14:paraId="20C19689" w14:textId="77777777" w:rsidR="009F2B22" w:rsidRDefault="009F2B22" w:rsidP="0006301A">
      <w:pPr>
        <w:spacing w:line="240" w:lineRule="auto"/>
        <w:jc w:val="center"/>
      </w:pPr>
    </w:p>
    <w:p w14:paraId="3DB8D38C" w14:textId="77777777" w:rsidR="00672603" w:rsidRDefault="00672603" w:rsidP="0006301A">
      <w:pPr>
        <w:spacing w:line="240" w:lineRule="auto"/>
        <w:jc w:val="center"/>
      </w:pPr>
    </w:p>
    <w:p w14:paraId="502DB1F6" w14:textId="77777777" w:rsidR="009F2B22" w:rsidRDefault="009F2B22" w:rsidP="0006301A">
      <w:pPr>
        <w:spacing w:line="240" w:lineRule="auto"/>
        <w:jc w:val="center"/>
        <w:rPr>
          <w:b/>
          <w:sz w:val="22"/>
          <w:szCs w:val="22"/>
        </w:rPr>
      </w:pPr>
      <w:r>
        <w:rPr>
          <w:b/>
          <w:sz w:val="22"/>
          <w:szCs w:val="22"/>
        </w:rPr>
        <w:t>Narodni muzej Slovenije</w:t>
      </w:r>
    </w:p>
    <w:p w14:paraId="04110901" w14:textId="23474447" w:rsidR="009F2B22" w:rsidRDefault="009F2B22" w:rsidP="0006301A">
      <w:pPr>
        <w:spacing w:line="240" w:lineRule="auto"/>
        <w:jc w:val="center"/>
        <w:rPr>
          <w:b/>
          <w:sz w:val="22"/>
          <w:szCs w:val="22"/>
        </w:rPr>
      </w:pPr>
      <w:r>
        <w:rPr>
          <w:b/>
          <w:sz w:val="22"/>
          <w:szCs w:val="22"/>
        </w:rPr>
        <w:t xml:space="preserve">Prešernova </w:t>
      </w:r>
      <w:r w:rsidR="00F652E6">
        <w:rPr>
          <w:b/>
          <w:sz w:val="22"/>
          <w:szCs w:val="22"/>
        </w:rPr>
        <w:t xml:space="preserve">cesta </w:t>
      </w:r>
      <w:r>
        <w:rPr>
          <w:b/>
          <w:sz w:val="22"/>
          <w:szCs w:val="22"/>
        </w:rPr>
        <w:t>20</w:t>
      </w:r>
    </w:p>
    <w:p w14:paraId="1FE2AD17" w14:textId="77777777" w:rsidR="008F34C7" w:rsidRDefault="009F2B22" w:rsidP="00417E10">
      <w:pPr>
        <w:spacing w:line="240" w:lineRule="auto"/>
        <w:jc w:val="center"/>
        <w:rPr>
          <w:b/>
          <w:sz w:val="22"/>
          <w:szCs w:val="22"/>
        </w:rPr>
      </w:pPr>
      <w:r>
        <w:rPr>
          <w:b/>
          <w:sz w:val="22"/>
          <w:szCs w:val="22"/>
        </w:rPr>
        <w:t>1000 Ljubljana</w:t>
      </w:r>
    </w:p>
    <w:p w14:paraId="1C932EA7" w14:textId="56170400" w:rsidR="00880049" w:rsidRPr="00700445" w:rsidRDefault="00C81FC8" w:rsidP="00417E10">
      <w:pPr>
        <w:spacing w:line="240" w:lineRule="auto"/>
        <w:jc w:val="center"/>
      </w:pPr>
      <w:r w:rsidRPr="00700445">
        <w:rPr>
          <w:b/>
          <w:sz w:val="22"/>
          <w:szCs w:val="22"/>
        </w:rPr>
        <w:br w:type="page"/>
      </w:r>
    </w:p>
    <w:p w14:paraId="5571747D" w14:textId="77777777" w:rsidR="00880049" w:rsidRPr="00700445" w:rsidRDefault="00B37EA5" w:rsidP="0006301A">
      <w:pPr>
        <w:spacing w:line="240" w:lineRule="auto"/>
        <w:jc w:val="both"/>
      </w:pPr>
      <w:r w:rsidRPr="00700445">
        <w:rPr>
          <w:sz w:val="22"/>
          <w:szCs w:val="22"/>
        </w:rPr>
        <w:lastRenderedPageBreak/>
        <w:t>Naročnik: Narodni muzej Slovenije</w:t>
      </w:r>
      <w:r w:rsidR="00C81FC8" w:rsidRPr="00700445">
        <w:rPr>
          <w:sz w:val="22"/>
          <w:szCs w:val="22"/>
        </w:rPr>
        <w:t xml:space="preserve">, </w:t>
      </w:r>
      <w:r w:rsidR="00F368F6" w:rsidRPr="00700445">
        <w:rPr>
          <w:sz w:val="22"/>
          <w:szCs w:val="22"/>
        </w:rPr>
        <w:t>Prešernova cesta</w:t>
      </w:r>
      <w:r w:rsidR="00C81FC8" w:rsidRPr="00700445">
        <w:rPr>
          <w:sz w:val="22"/>
          <w:szCs w:val="22"/>
        </w:rPr>
        <w:t xml:space="preserve"> 20, 1000 Ljubljana</w:t>
      </w:r>
    </w:p>
    <w:p w14:paraId="7C8EC59C" w14:textId="32F49F77" w:rsidR="00880049" w:rsidRPr="00700445" w:rsidRDefault="009F2B22" w:rsidP="0006301A">
      <w:pPr>
        <w:spacing w:line="240" w:lineRule="auto"/>
        <w:jc w:val="both"/>
      </w:pPr>
      <w:r w:rsidRPr="00C35FBC">
        <w:rPr>
          <w:sz w:val="22"/>
          <w:szCs w:val="22"/>
        </w:rPr>
        <w:t>Š</w:t>
      </w:r>
      <w:r w:rsidR="00B37EA5" w:rsidRPr="00C35FBC">
        <w:rPr>
          <w:sz w:val="22"/>
          <w:szCs w:val="22"/>
        </w:rPr>
        <w:t xml:space="preserve">tevilka: </w:t>
      </w:r>
      <w:r w:rsidR="00195B88" w:rsidRPr="006C5B8B">
        <w:rPr>
          <w:sz w:val="22"/>
          <w:szCs w:val="22"/>
        </w:rPr>
        <w:t>570-5-31/2026</w:t>
      </w:r>
    </w:p>
    <w:p w14:paraId="0C3FE896" w14:textId="6D967883" w:rsidR="00880049" w:rsidRPr="00700445" w:rsidRDefault="005505BF" w:rsidP="0006301A">
      <w:pPr>
        <w:spacing w:line="240" w:lineRule="auto"/>
        <w:jc w:val="both"/>
      </w:pPr>
      <w:r>
        <w:rPr>
          <w:sz w:val="22"/>
          <w:szCs w:val="22"/>
        </w:rPr>
        <w:t xml:space="preserve">Datum: </w:t>
      </w:r>
      <w:r w:rsidR="00195B88">
        <w:rPr>
          <w:sz w:val="22"/>
          <w:szCs w:val="22"/>
        </w:rPr>
        <w:t>20</w:t>
      </w:r>
      <w:r w:rsidR="00BC16E5">
        <w:rPr>
          <w:sz w:val="22"/>
          <w:szCs w:val="22"/>
        </w:rPr>
        <w:t xml:space="preserve">. </w:t>
      </w:r>
      <w:r w:rsidR="00C0712D">
        <w:rPr>
          <w:sz w:val="22"/>
          <w:szCs w:val="22"/>
        </w:rPr>
        <w:t>7</w:t>
      </w:r>
      <w:r w:rsidR="00F4010A">
        <w:rPr>
          <w:sz w:val="22"/>
          <w:szCs w:val="22"/>
        </w:rPr>
        <w:t>.</w:t>
      </w:r>
      <w:r w:rsidR="00F52877">
        <w:rPr>
          <w:sz w:val="22"/>
          <w:szCs w:val="22"/>
        </w:rPr>
        <w:t xml:space="preserve"> 202</w:t>
      </w:r>
      <w:r w:rsidR="00C0712D">
        <w:rPr>
          <w:sz w:val="22"/>
          <w:szCs w:val="22"/>
        </w:rPr>
        <w:t>6</w:t>
      </w:r>
    </w:p>
    <w:p w14:paraId="0ACA8029" w14:textId="77777777" w:rsidR="00880049" w:rsidRPr="00700445" w:rsidRDefault="00880049" w:rsidP="00630D2C">
      <w:pPr>
        <w:spacing w:line="240" w:lineRule="auto"/>
        <w:jc w:val="both"/>
      </w:pPr>
    </w:p>
    <w:p w14:paraId="15A36B2E" w14:textId="772E262B" w:rsidR="00880049" w:rsidRPr="00C47728" w:rsidRDefault="00B37EA5" w:rsidP="00630D2C">
      <w:pPr>
        <w:spacing w:line="240" w:lineRule="auto"/>
        <w:jc w:val="both"/>
        <w:rPr>
          <w:b/>
          <w:sz w:val="22"/>
          <w:szCs w:val="22"/>
        </w:rPr>
      </w:pPr>
      <w:r w:rsidRPr="00700445">
        <w:rPr>
          <w:b/>
          <w:sz w:val="22"/>
          <w:szCs w:val="22"/>
        </w:rPr>
        <w:t>Predmet javnega razpisa: »</w:t>
      </w:r>
      <w:r w:rsidR="00F17347" w:rsidRPr="00F17347">
        <w:rPr>
          <w:b/>
          <w:sz w:val="22"/>
          <w:szCs w:val="22"/>
        </w:rPr>
        <w:t>STORITVE FIZIČNEGA VAROVANJA IN PRENOSA AL</w:t>
      </w:r>
      <w:r w:rsidR="00F17347">
        <w:rPr>
          <w:b/>
          <w:sz w:val="22"/>
          <w:szCs w:val="22"/>
        </w:rPr>
        <w:t>A</w:t>
      </w:r>
      <w:r w:rsidR="00F17347" w:rsidRPr="00F17347">
        <w:rPr>
          <w:b/>
          <w:sz w:val="22"/>
          <w:szCs w:val="22"/>
        </w:rPr>
        <w:t xml:space="preserve">RMNIH SIGNALOV NA VNC ZA OBJEKTE NARODNEGA MUZEJA SLOVENIJE ZA OBDOBJE </w:t>
      </w:r>
      <w:r w:rsidR="008264BF">
        <w:rPr>
          <w:b/>
          <w:sz w:val="22"/>
          <w:szCs w:val="22"/>
        </w:rPr>
        <w:t>2</w:t>
      </w:r>
      <w:r w:rsidR="00F17347" w:rsidRPr="00F17347">
        <w:rPr>
          <w:b/>
          <w:sz w:val="22"/>
          <w:szCs w:val="22"/>
        </w:rPr>
        <w:t xml:space="preserve"> LET</w:t>
      </w:r>
      <w:r w:rsidRPr="00700445">
        <w:rPr>
          <w:b/>
          <w:sz w:val="22"/>
          <w:szCs w:val="22"/>
        </w:rPr>
        <w:t>«</w:t>
      </w:r>
    </w:p>
    <w:p w14:paraId="395385B9" w14:textId="77777777" w:rsidR="00880049" w:rsidRPr="00700445" w:rsidRDefault="00880049" w:rsidP="00630D2C">
      <w:pPr>
        <w:spacing w:line="240" w:lineRule="auto"/>
        <w:jc w:val="both"/>
      </w:pPr>
    </w:p>
    <w:p w14:paraId="543DE505" w14:textId="77777777" w:rsidR="00880049" w:rsidRPr="00700445" w:rsidRDefault="00B37EA5" w:rsidP="00630D2C">
      <w:pPr>
        <w:spacing w:line="240" w:lineRule="auto"/>
        <w:jc w:val="both"/>
        <w:rPr>
          <w:sz w:val="16"/>
        </w:rPr>
      </w:pPr>
      <w:r w:rsidRPr="00700445">
        <w:rPr>
          <w:b/>
          <w:sz w:val="32"/>
          <w:szCs w:val="40"/>
        </w:rPr>
        <w:t>1. POVABILO K ODDAJI PONUDBE</w:t>
      </w:r>
    </w:p>
    <w:p w14:paraId="6587D059" w14:textId="77777777" w:rsidR="00880049" w:rsidRPr="00700445" w:rsidRDefault="00880049" w:rsidP="00630D2C">
      <w:pPr>
        <w:spacing w:line="240" w:lineRule="auto"/>
        <w:jc w:val="both"/>
      </w:pPr>
    </w:p>
    <w:p w14:paraId="2650D6E0" w14:textId="5496E49A" w:rsidR="000D25BD" w:rsidRPr="009F2B22" w:rsidRDefault="00B37EA5" w:rsidP="00630D2C">
      <w:pPr>
        <w:spacing w:line="240" w:lineRule="auto"/>
        <w:jc w:val="both"/>
      </w:pPr>
      <w:r w:rsidRPr="00700445">
        <w:rPr>
          <w:sz w:val="22"/>
          <w:szCs w:val="22"/>
        </w:rPr>
        <w:t xml:space="preserve">Naročnik Narodni muzej Slovenije je na Portalu javnih naročil objavil obvestilo </w:t>
      </w:r>
      <w:r w:rsidR="009F2B22">
        <w:rPr>
          <w:sz w:val="22"/>
          <w:szCs w:val="22"/>
        </w:rPr>
        <w:t>o naročilu male vrednosti</w:t>
      </w:r>
      <w:r w:rsidR="009F2B22" w:rsidRPr="00700445">
        <w:rPr>
          <w:sz w:val="22"/>
          <w:szCs w:val="22"/>
        </w:rPr>
        <w:t xml:space="preserve"> </w:t>
      </w:r>
      <w:r w:rsidRPr="00700445">
        <w:rPr>
          <w:b/>
          <w:sz w:val="22"/>
          <w:szCs w:val="22"/>
        </w:rPr>
        <w:t>»</w:t>
      </w:r>
      <w:r w:rsidR="00F17347" w:rsidRPr="00F17347">
        <w:rPr>
          <w:b/>
          <w:sz w:val="22"/>
          <w:szCs w:val="22"/>
        </w:rPr>
        <w:t>Storitve fizičnega varovanja in prenosa al</w:t>
      </w:r>
      <w:r w:rsidR="00F17347">
        <w:rPr>
          <w:b/>
          <w:sz w:val="22"/>
          <w:szCs w:val="22"/>
        </w:rPr>
        <w:t>a</w:t>
      </w:r>
      <w:r w:rsidR="00F17347" w:rsidRPr="00F17347">
        <w:rPr>
          <w:b/>
          <w:sz w:val="22"/>
          <w:szCs w:val="22"/>
        </w:rPr>
        <w:t xml:space="preserve">rmnih signalov na VNC za objekte </w:t>
      </w:r>
      <w:r w:rsidR="00875476">
        <w:rPr>
          <w:b/>
          <w:sz w:val="22"/>
          <w:szCs w:val="22"/>
        </w:rPr>
        <w:t>N</w:t>
      </w:r>
      <w:r w:rsidR="00F17347" w:rsidRPr="00F17347">
        <w:rPr>
          <w:b/>
          <w:sz w:val="22"/>
          <w:szCs w:val="22"/>
        </w:rPr>
        <w:t xml:space="preserve">arodnega muzeja Slovenije za obdobje </w:t>
      </w:r>
      <w:r w:rsidR="008264BF">
        <w:rPr>
          <w:b/>
          <w:sz w:val="22"/>
          <w:szCs w:val="22"/>
        </w:rPr>
        <w:t>2</w:t>
      </w:r>
      <w:r w:rsidR="00F17347" w:rsidRPr="00F17347">
        <w:rPr>
          <w:b/>
          <w:sz w:val="22"/>
          <w:szCs w:val="22"/>
        </w:rPr>
        <w:t xml:space="preserve"> let</w:t>
      </w:r>
      <w:r w:rsidRPr="00700445">
        <w:rPr>
          <w:b/>
          <w:sz w:val="22"/>
          <w:szCs w:val="22"/>
        </w:rPr>
        <w:t>«</w:t>
      </w:r>
      <w:r w:rsidR="009F2B22">
        <w:rPr>
          <w:sz w:val="22"/>
          <w:szCs w:val="22"/>
        </w:rPr>
        <w:t>.</w:t>
      </w:r>
    </w:p>
    <w:p w14:paraId="077A49E7" w14:textId="276F4870" w:rsidR="00417E10" w:rsidRPr="0086689A" w:rsidRDefault="009B6C53" w:rsidP="00630D2C">
      <w:pPr>
        <w:autoSpaceDE w:val="0"/>
        <w:jc w:val="both"/>
        <w:rPr>
          <w:sz w:val="22"/>
          <w:szCs w:val="22"/>
        </w:rPr>
      </w:pPr>
      <w:r w:rsidRPr="0086689A">
        <w:rPr>
          <w:sz w:val="22"/>
          <w:szCs w:val="22"/>
        </w:rPr>
        <w:t xml:space="preserve">Predmet javnega naročila je </w:t>
      </w:r>
      <w:r w:rsidR="0006301A" w:rsidRPr="0086689A">
        <w:rPr>
          <w:sz w:val="22"/>
          <w:szCs w:val="22"/>
        </w:rPr>
        <w:t xml:space="preserve">izvedba storitve </w:t>
      </w:r>
      <w:r w:rsidR="001126BD">
        <w:rPr>
          <w:sz w:val="22"/>
          <w:szCs w:val="22"/>
        </w:rPr>
        <w:t xml:space="preserve">fizičnega </w:t>
      </w:r>
      <w:r w:rsidR="0006301A" w:rsidRPr="0086689A">
        <w:rPr>
          <w:sz w:val="22"/>
          <w:szCs w:val="22"/>
        </w:rPr>
        <w:t>varovanja ljudi in premoženja ter prenos protivlomnega alarmnega signala na VNC in intervencijskega posredovanja na objektih Narodnega muzeja Slovenije na treh različnih lokacijah</w:t>
      </w:r>
      <w:r w:rsidR="00417E10" w:rsidRPr="0086689A">
        <w:rPr>
          <w:sz w:val="22"/>
          <w:szCs w:val="22"/>
        </w:rPr>
        <w:t>,</w:t>
      </w:r>
      <w:r w:rsidR="0006301A" w:rsidRPr="0086689A">
        <w:rPr>
          <w:sz w:val="22"/>
          <w:szCs w:val="22"/>
        </w:rPr>
        <w:t xml:space="preserve"> in sicer na Prešernovi cesti 20 in Maistrovi cesti 1 v Ljubljani in </w:t>
      </w:r>
      <w:proofErr w:type="spellStart"/>
      <w:r w:rsidR="0006301A" w:rsidRPr="0086689A">
        <w:rPr>
          <w:sz w:val="22"/>
          <w:szCs w:val="22"/>
        </w:rPr>
        <w:t>Kozarišču</w:t>
      </w:r>
      <w:proofErr w:type="spellEnd"/>
      <w:r w:rsidR="0006301A" w:rsidRPr="0086689A">
        <w:rPr>
          <w:sz w:val="22"/>
          <w:szCs w:val="22"/>
        </w:rPr>
        <w:t xml:space="preserve"> 67 (Grad Snežnik) v Starem trgu pri Ložu</w:t>
      </w:r>
      <w:r w:rsidR="007A537C" w:rsidRPr="0086689A">
        <w:rPr>
          <w:sz w:val="22"/>
          <w:szCs w:val="22"/>
        </w:rPr>
        <w:t xml:space="preserve">. Predmet javnega naročila </w:t>
      </w:r>
      <w:r w:rsidR="00F52877" w:rsidRPr="0086689A">
        <w:rPr>
          <w:sz w:val="22"/>
          <w:szCs w:val="22"/>
        </w:rPr>
        <w:t xml:space="preserve">je </w:t>
      </w:r>
      <w:r w:rsidR="00BF6821" w:rsidRPr="0086689A">
        <w:rPr>
          <w:sz w:val="22"/>
          <w:szCs w:val="22"/>
        </w:rPr>
        <w:t xml:space="preserve">tako </w:t>
      </w:r>
      <w:r w:rsidR="007A537C" w:rsidRPr="0086689A">
        <w:rPr>
          <w:sz w:val="22"/>
          <w:szCs w:val="22"/>
        </w:rPr>
        <w:t>f</w:t>
      </w:r>
      <w:r w:rsidR="00417E10" w:rsidRPr="0086689A">
        <w:rPr>
          <w:sz w:val="22"/>
          <w:szCs w:val="22"/>
        </w:rPr>
        <w:t xml:space="preserve">izično varovanje na dveh lokacijah </w:t>
      </w:r>
      <w:r w:rsidR="00875476" w:rsidRPr="0086689A">
        <w:rPr>
          <w:sz w:val="22"/>
          <w:szCs w:val="22"/>
        </w:rPr>
        <w:t xml:space="preserve">v Ljubljani </w:t>
      </w:r>
      <w:r w:rsidR="00417E10" w:rsidRPr="0086689A">
        <w:rPr>
          <w:sz w:val="22"/>
          <w:szCs w:val="22"/>
        </w:rPr>
        <w:t>glede na mesečni razpored, ki ga naročnik javi izvajalcu en teden pred začetkom vsakega meseca</w:t>
      </w:r>
      <w:r w:rsidR="007A537C" w:rsidRPr="0086689A">
        <w:rPr>
          <w:sz w:val="22"/>
          <w:szCs w:val="22"/>
        </w:rPr>
        <w:t xml:space="preserve"> in prenos alarmov z vseh treh lokacij na VNC</w:t>
      </w:r>
      <w:r w:rsidR="00F52877" w:rsidRPr="0086689A">
        <w:rPr>
          <w:sz w:val="22"/>
          <w:szCs w:val="22"/>
        </w:rPr>
        <w:t xml:space="preserve"> in obsega: </w:t>
      </w:r>
    </w:p>
    <w:p w14:paraId="0404F705" w14:textId="77777777" w:rsidR="004F28C0"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 xml:space="preserve">izvajanje rednih in izrednih obhodov notranjih prostorov stavbe in neposredne okolice vključno s pripadajočimi parkirišči ter vizualni pregled vseh možnih vstopnih točk v varovani objekt in zadrževanje v neposredni okolici; </w:t>
      </w:r>
    </w:p>
    <w:p w14:paraId="7971CF6C" w14:textId="4FBF96B1"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vodenje dnevnika obhodov s časom obhoda in ugotovljenim stanjem;</w:t>
      </w:r>
    </w:p>
    <w:p w14:paraId="1E2F5E65" w14:textId="77777777"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odklop/izklop alarmnih naprav ter odklepanje/zaklepanje vhodov in prostorov skladno z navodili naročnika;</w:t>
      </w:r>
    </w:p>
    <w:p w14:paraId="1A44FB6C" w14:textId="77777777"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kontrola vstopa/izstopa oseb pri vhodih v objekte in prostore preko video-nadzornih kamer;</w:t>
      </w:r>
    </w:p>
    <w:p w14:paraId="636E1096" w14:textId="77777777"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sprejemanje/izdajanje ključev skladno z navodili naročnika;</w:t>
      </w:r>
    </w:p>
    <w:p w14:paraId="107F26BB" w14:textId="77777777"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sprejemanje, usmerjanje, spremljanje in vodenje evidence obiskovalcev;</w:t>
      </w:r>
    </w:p>
    <w:p w14:paraId="78FD9E69" w14:textId="5A6A52F9"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 xml:space="preserve">preprečevanje nedovoljenih ravnanj obiskovalcev; vzdrževanje javnega reda in </w:t>
      </w:r>
      <w:r w:rsidR="00496285" w:rsidRPr="0086689A">
        <w:rPr>
          <w:sz w:val="22"/>
          <w:szCs w:val="22"/>
        </w:rPr>
        <w:t>hišnega reda</w:t>
      </w:r>
      <w:r w:rsidRPr="0086689A">
        <w:rPr>
          <w:sz w:val="22"/>
          <w:szCs w:val="22"/>
        </w:rPr>
        <w:t xml:space="preserve"> na varovanem območju;</w:t>
      </w:r>
    </w:p>
    <w:p w14:paraId="34B3111D" w14:textId="77777777"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strokovno izvajanje prvih nujnih ukrepov ob zaznavi kaznivega dejanja ali drugega varnostnega pojava in obveščanje odgovorne osebe naročnika, policije, gasilcev, ipd.;</w:t>
      </w:r>
    </w:p>
    <w:p w14:paraId="54A45FD3" w14:textId="164265BE"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2611D6">
        <w:rPr>
          <w:sz w:val="22"/>
          <w:szCs w:val="22"/>
        </w:rPr>
        <w:t xml:space="preserve">vodenje evidenc s področja varovanja v skladu z </w:t>
      </w:r>
      <w:r w:rsidR="002611D6" w:rsidRPr="002611D6">
        <w:rPr>
          <w:sz w:val="22"/>
          <w:szCs w:val="22"/>
        </w:rPr>
        <w:t>7</w:t>
      </w:r>
      <w:r w:rsidRPr="002611D6">
        <w:rPr>
          <w:sz w:val="22"/>
          <w:szCs w:val="22"/>
        </w:rPr>
        <w:t>6. členom Zakona o zasebnem varovanju</w:t>
      </w:r>
      <w:r w:rsidRPr="0086689A">
        <w:rPr>
          <w:sz w:val="22"/>
          <w:szCs w:val="22"/>
        </w:rPr>
        <w:t xml:space="preserve"> (ZZasV-1);</w:t>
      </w:r>
    </w:p>
    <w:p w14:paraId="3EAA87DC" w14:textId="7A913B92" w:rsidR="0086689A" w:rsidRPr="0086689A" w:rsidRDefault="0086689A"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 xml:space="preserve">pregled in dopolnitev obstoječega varnostnega načrta v sodelovanju z naročnikom v roku </w:t>
      </w:r>
      <w:r w:rsidR="00A77107">
        <w:rPr>
          <w:sz w:val="22"/>
          <w:szCs w:val="22"/>
        </w:rPr>
        <w:t>15</w:t>
      </w:r>
      <w:r w:rsidRPr="0086689A">
        <w:rPr>
          <w:sz w:val="22"/>
          <w:szCs w:val="22"/>
        </w:rPr>
        <w:t xml:space="preserve"> dni od pričetka varovanja;</w:t>
      </w:r>
    </w:p>
    <w:p w14:paraId="40FCF6C5" w14:textId="6C16BDFF"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sprejemanje in usmerjanje telefonskih pozivov, ki se opravljajo preko hišne centrale;</w:t>
      </w:r>
      <w:r w:rsidR="008D2CC5" w:rsidRPr="0086689A">
        <w:rPr>
          <w:sz w:val="22"/>
          <w:szCs w:val="22"/>
        </w:rPr>
        <w:t xml:space="preserve"> </w:t>
      </w:r>
    </w:p>
    <w:p w14:paraId="4393CA98" w14:textId="77777777"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organiziranje intervencije v primeru sprožitve alarmnega signala oziroma izrednega dogodka;</w:t>
      </w:r>
    </w:p>
    <w:p w14:paraId="17CFF9B2" w14:textId="77777777" w:rsidR="00417E10"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opravljanje morebitnih drugih nalog za varovano stavbo in prostore po posebnih navodilih naročnika po sprotnem dogovoru;</w:t>
      </w:r>
    </w:p>
    <w:p w14:paraId="20AAD84A" w14:textId="3B87CA7F"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 xml:space="preserve">občasno </w:t>
      </w:r>
      <w:r w:rsidR="00B22E6E" w:rsidRPr="0086689A">
        <w:rPr>
          <w:sz w:val="22"/>
          <w:szCs w:val="22"/>
        </w:rPr>
        <w:t xml:space="preserve">izvajanje del </w:t>
      </w:r>
      <w:r w:rsidR="00875476" w:rsidRPr="0086689A">
        <w:rPr>
          <w:sz w:val="22"/>
          <w:szCs w:val="22"/>
        </w:rPr>
        <w:t xml:space="preserve">v podaljšanem času </w:t>
      </w:r>
      <w:r w:rsidR="00B22E6E" w:rsidRPr="0086689A">
        <w:rPr>
          <w:sz w:val="22"/>
          <w:szCs w:val="22"/>
        </w:rPr>
        <w:t xml:space="preserve">v </w:t>
      </w:r>
      <w:r w:rsidR="00875476" w:rsidRPr="0086689A">
        <w:rPr>
          <w:sz w:val="22"/>
          <w:szCs w:val="22"/>
        </w:rPr>
        <w:t xml:space="preserve">primeru </w:t>
      </w:r>
      <w:r w:rsidRPr="0086689A">
        <w:rPr>
          <w:sz w:val="22"/>
          <w:szCs w:val="22"/>
        </w:rPr>
        <w:t>odsotnosti uslužbencev Narodnega muzeja Slovenije na recepciji</w:t>
      </w:r>
      <w:r w:rsidR="00875476" w:rsidRPr="0086689A">
        <w:rPr>
          <w:sz w:val="22"/>
          <w:szCs w:val="22"/>
        </w:rPr>
        <w:t xml:space="preserve"> (predvidoma v skupnem obsegu dva meseca na leto),</w:t>
      </w:r>
      <w:r w:rsidRPr="0086689A">
        <w:rPr>
          <w:sz w:val="22"/>
          <w:szCs w:val="22"/>
        </w:rPr>
        <w:t xml:space="preserve"> na</w:t>
      </w:r>
      <w:r w:rsidR="007A537C" w:rsidRPr="0086689A">
        <w:rPr>
          <w:sz w:val="22"/>
          <w:szCs w:val="22"/>
        </w:rPr>
        <w:t xml:space="preserve"> podlagi mesečnega razporeda ali na </w:t>
      </w:r>
      <w:r w:rsidRPr="0086689A">
        <w:rPr>
          <w:sz w:val="22"/>
          <w:szCs w:val="22"/>
        </w:rPr>
        <w:t>izrecni poziv naročnika (</w:t>
      </w:r>
      <w:r w:rsidR="007A537C" w:rsidRPr="0086689A">
        <w:rPr>
          <w:sz w:val="22"/>
          <w:szCs w:val="22"/>
        </w:rPr>
        <w:t>p</w:t>
      </w:r>
      <w:r w:rsidRPr="0086689A">
        <w:rPr>
          <w:sz w:val="22"/>
          <w:szCs w:val="22"/>
        </w:rPr>
        <w:t xml:space="preserve">raviloma </w:t>
      </w:r>
      <w:r w:rsidRPr="0086689A">
        <w:rPr>
          <w:sz w:val="22"/>
          <w:szCs w:val="22"/>
        </w:rPr>
        <w:lastRenderedPageBreak/>
        <w:t xml:space="preserve">vsaj </w:t>
      </w:r>
      <w:r w:rsidR="009F3B96">
        <w:rPr>
          <w:sz w:val="22"/>
          <w:szCs w:val="22"/>
        </w:rPr>
        <w:t>tri</w:t>
      </w:r>
      <w:r w:rsidRPr="0086689A">
        <w:rPr>
          <w:sz w:val="22"/>
          <w:szCs w:val="22"/>
        </w:rPr>
        <w:t xml:space="preserve"> dni pred predvidenim nadomeščanjem); </w:t>
      </w:r>
    </w:p>
    <w:p w14:paraId="55385251" w14:textId="7BF27EE9" w:rsidR="00417E10" w:rsidRPr="0086689A" w:rsidRDefault="00417E10"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ponudnik zagotavlja odzivni čas 24 ur za zamenjavo varnostnika, za dodatno varovanje po potrebi v času izrednih dogodkov, večjih razstav, ipd.</w:t>
      </w:r>
      <w:r w:rsidR="00433C87" w:rsidRPr="0086689A">
        <w:rPr>
          <w:sz w:val="22"/>
          <w:szCs w:val="22"/>
        </w:rPr>
        <w:t>;</w:t>
      </w:r>
    </w:p>
    <w:p w14:paraId="6CBAD98B" w14:textId="7D31EFA9" w:rsidR="00417E10" w:rsidRPr="0086689A" w:rsidRDefault="00875476" w:rsidP="00630D2C">
      <w:pPr>
        <w:widowControl w:val="0"/>
        <w:numPr>
          <w:ilvl w:val="0"/>
          <w:numId w:val="4"/>
        </w:numPr>
        <w:tabs>
          <w:tab w:val="left" w:pos="720"/>
        </w:tabs>
        <w:suppressAutoHyphens/>
        <w:autoSpaceDE w:val="0"/>
        <w:spacing w:after="0" w:line="240" w:lineRule="auto"/>
        <w:jc w:val="both"/>
        <w:rPr>
          <w:sz w:val="22"/>
          <w:szCs w:val="22"/>
        </w:rPr>
      </w:pPr>
      <w:r w:rsidRPr="0086689A">
        <w:rPr>
          <w:sz w:val="22"/>
          <w:szCs w:val="22"/>
        </w:rPr>
        <w:t>t</w:t>
      </w:r>
      <w:r w:rsidR="00417E10" w:rsidRPr="0086689A">
        <w:rPr>
          <w:sz w:val="22"/>
          <w:szCs w:val="22"/>
        </w:rPr>
        <w:t xml:space="preserve">ehnično in intervencijsko varovanje na lokacijah Prešernova </w:t>
      </w:r>
      <w:r w:rsidR="00737117">
        <w:rPr>
          <w:sz w:val="22"/>
          <w:szCs w:val="22"/>
        </w:rPr>
        <w:t>cesta</w:t>
      </w:r>
      <w:r w:rsidR="00417E10" w:rsidRPr="0086689A">
        <w:rPr>
          <w:sz w:val="22"/>
          <w:szCs w:val="22"/>
        </w:rPr>
        <w:t xml:space="preserve"> 20, Maistrova ulica 1 in Kozarišče 67 (za celotni čas trajanja tega javnega naročila)</w:t>
      </w:r>
      <w:r w:rsidR="00433C87" w:rsidRPr="0086689A">
        <w:rPr>
          <w:sz w:val="22"/>
          <w:szCs w:val="22"/>
        </w:rPr>
        <w:t>;</w:t>
      </w:r>
    </w:p>
    <w:p w14:paraId="5738ADD2" w14:textId="77777777" w:rsidR="00417E10" w:rsidRPr="0086689A" w:rsidRDefault="00417E10" w:rsidP="00630D2C">
      <w:pPr>
        <w:widowControl w:val="0"/>
        <w:numPr>
          <w:ilvl w:val="0"/>
          <w:numId w:val="5"/>
        </w:numPr>
        <w:tabs>
          <w:tab w:val="left" w:pos="720"/>
        </w:tabs>
        <w:suppressAutoHyphens/>
        <w:autoSpaceDE w:val="0"/>
        <w:spacing w:after="0" w:line="240" w:lineRule="auto"/>
        <w:jc w:val="both"/>
        <w:rPr>
          <w:sz w:val="22"/>
          <w:szCs w:val="22"/>
        </w:rPr>
      </w:pPr>
      <w:r w:rsidRPr="0086689A">
        <w:rPr>
          <w:sz w:val="22"/>
          <w:szCs w:val="22"/>
        </w:rPr>
        <w:t>nadzor delovanja alarmne centrale, ki je last naročnika;</w:t>
      </w:r>
    </w:p>
    <w:p w14:paraId="347122BD" w14:textId="694C040E" w:rsidR="00417E10" w:rsidRPr="0086689A" w:rsidRDefault="00417E10" w:rsidP="00630D2C">
      <w:pPr>
        <w:widowControl w:val="0"/>
        <w:numPr>
          <w:ilvl w:val="0"/>
          <w:numId w:val="5"/>
        </w:numPr>
        <w:tabs>
          <w:tab w:val="left" w:pos="720"/>
        </w:tabs>
        <w:suppressAutoHyphens/>
        <w:autoSpaceDE w:val="0"/>
        <w:spacing w:after="0" w:line="240" w:lineRule="auto"/>
        <w:jc w:val="both"/>
        <w:rPr>
          <w:sz w:val="22"/>
          <w:szCs w:val="22"/>
        </w:rPr>
      </w:pPr>
      <w:r w:rsidRPr="0086689A">
        <w:rPr>
          <w:sz w:val="22"/>
          <w:szCs w:val="22"/>
        </w:rPr>
        <w:t xml:space="preserve">prenos protivlomnih alarmov </w:t>
      </w:r>
      <w:r w:rsidR="007A537C" w:rsidRPr="0086689A">
        <w:rPr>
          <w:sz w:val="22"/>
          <w:szCs w:val="22"/>
        </w:rPr>
        <w:t xml:space="preserve">z vseh treh lokacij </w:t>
      </w:r>
      <w:r w:rsidRPr="0086689A">
        <w:rPr>
          <w:sz w:val="22"/>
          <w:szCs w:val="22"/>
        </w:rPr>
        <w:t xml:space="preserve">na varnostno nadzorni center pogodbenega izvajalca in </w:t>
      </w:r>
      <w:r w:rsidR="00F4010A">
        <w:rPr>
          <w:sz w:val="22"/>
          <w:szCs w:val="22"/>
        </w:rPr>
        <w:t xml:space="preserve">na </w:t>
      </w:r>
      <w:r w:rsidRPr="0086689A">
        <w:rPr>
          <w:sz w:val="22"/>
          <w:szCs w:val="22"/>
        </w:rPr>
        <w:t xml:space="preserve">centralo </w:t>
      </w:r>
      <w:r w:rsidR="00F4010A">
        <w:rPr>
          <w:sz w:val="22"/>
          <w:szCs w:val="22"/>
        </w:rPr>
        <w:t xml:space="preserve">naročnika </w:t>
      </w:r>
      <w:r w:rsidRPr="0086689A">
        <w:rPr>
          <w:sz w:val="22"/>
          <w:szCs w:val="22"/>
        </w:rPr>
        <w:t>(aktivno vsak dan od 6:00-20:00)</w:t>
      </w:r>
      <w:r w:rsidR="00F4010A">
        <w:rPr>
          <w:sz w:val="22"/>
          <w:szCs w:val="22"/>
        </w:rPr>
        <w:t>,</w:t>
      </w:r>
      <w:r w:rsidRPr="0086689A">
        <w:rPr>
          <w:sz w:val="22"/>
          <w:szCs w:val="22"/>
        </w:rPr>
        <w:t xml:space="preserve"> kjer se podatki hranijo;</w:t>
      </w:r>
    </w:p>
    <w:p w14:paraId="734E7124" w14:textId="7243A32F" w:rsidR="00417E10" w:rsidRPr="0086689A" w:rsidRDefault="00417E10" w:rsidP="00630D2C">
      <w:pPr>
        <w:widowControl w:val="0"/>
        <w:numPr>
          <w:ilvl w:val="0"/>
          <w:numId w:val="5"/>
        </w:numPr>
        <w:tabs>
          <w:tab w:val="left" w:pos="720"/>
        </w:tabs>
        <w:suppressAutoHyphens/>
        <w:autoSpaceDE w:val="0"/>
        <w:spacing w:after="0" w:line="240" w:lineRule="auto"/>
        <w:jc w:val="both"/>
        <w:rPr>
          <w:sz w:val="22"/>
          <w:szCs w:val="22"/>
        </w:rPr>
      </w:pPr>
      <w:r w:rsidRPr="0086689A">
        <w:rPr>
          <w:sz w:val="22"/>
          <w:szCs w:val="22"/>
        </w:rPr>
        <w:t xml:space="preserve">izvajanje intervencij neprekinjeno 24 ur dnevno </w:t>
      </w:r>
      <w:r w:rsidR="00496285" w:rsidRPr="0086689A">
        <w:rPr>
          <w:sz w:val="22"/>
          <w:szCs w:val="22"/>
        </w:rPr>
        <w:t>v najkrajšem času</w:t>
      </w:r>
      <w:r w:rsidR="00875476" w:rsidRPr="0086689A">
        <w:rPr>
          <w:sz w:val="22"/>
          <w:szCs w:val="22"/>
        </w:rPr>
        <w:t xml:space="preserve"> </w:t>
      </w:r>
      <w:r w:rsidR="00496285" w:rsidRPr="0086689A">
        <w:rPr>
          <w:sz w:val="22"/>
          <w:szCs w:val="22"/>
        </w:rPr>
        <w:t xml:space="preserve">in skladno s </w:t>
      </w:r>
      <w:r w:rsidR="00EA7419" w:rsidRPr="0086689A">
        <w:rPr>
          <w:sz w:val="22"/>
          <w:szCs w:val="22"/>
        </w:rPr>
        <w:t>priporočili stroke.</w:t>
      </w:r>
    </w:p>
    <w:p w14:paraId="23577308" w14:textId="77777777" w:rsidR="00417E10" w:rsidRPr="0086689A" w:rsidRDefault="00417E10" w:rsidP="00630D2C">
      <w:pPr>
        <w:jc w:val="both"/>
        <w:rPr>
          <w:sz w:val="22"/>
          <w:szCs w:val="22"/>
        </w:rPr>
      </w:pPr>
      <w:bookmarkStart w:id="0" w:name="_Hlk480366507"/>
    </w:p>
    <w:bookmarkEnd w:id="0"/>
    <w:p w14:paraId="6CE4C49B" w14:textId="5903309B" w:rsidR="00417E10" w:rsidRPr="0086689A" w:rsidRDefault="00417E10" w:rsidP="00630D2C">
      <w:pPr>
        <w:autoSpaceDE w:val="0"/>
        <w:jc w:val="both"/>
        <w:rPr>
          <w:b/>
          <w:sz w:val="22"/>
          <w:szCs w:val="22"/>
        </w:rPr>
      </w:pPr>
      <w:r w:rsidRPr="0086689A">
        <w:rPr>
          <w:b/>
          <w:sz w:val="22"/>
          <w:szCs w:val="22"/>
        </w:rPr>
        <w:t>Okvirni termin fizičnega varovanja</w:t>
      </w:r>
      <w:r w:rsidR="00DA7C2C" w:rsidRPr="0086689A">
        <w:rPr>
          <w:b/>
          <w:sz w:val="22"/>
          <w:szCs w:val="22"/>
        </w:rPr>
        <w:t xml:space="preserve"> na lokacijah v Ljubljani</w:t>
      </w:r>
      <w:r w:rsidRPr="0086689A">
        <w:rPr>
          <w:b/>
          <w:sz w:val="22"/>
          <w:szCs w:val="22"/>
        </w:rPr>
        <w:t xml:space="preserve"> s po enim (1) varnostnikom: </w:t>
      </w:r>
    </w:p>
    <w:p w14:paraId="40E76424" w14:textId="5A2B44D2" w:rsidR="001527A6" w:rsidRPr="00BF1F44" w:rsidRDefault="001527A6" w:rsidP="00630D2C">
      <w:pPr>
        <w:autoSpaceDE w:val="0"/>
        <w:jc w:val="both"/>
        <w:rPr>
          <w:sz w:val="22"/>
          <w:szCs w:val="22"/>
        </w:rPr>
      </w:pPr>
      <w:r w:rsidRPr="00BF1F44">
        <w:rPr>
          <w:b/>
          <w:sz w:val="22"/>
          <w:szCs w:val="22"/>
        </w:rPr>
        <w:t xml:space="preserve">Lokacija Prešernova </w:t>
      </w:r>
      <w:r w:rsidR="00A5303C">
        <w:rPr>
          <w:b/>
          <w:sz w:val="22"/>
          <w:szCs w:val="22"/>
        </w:rPr>
        <w:t xml:space="preserve">cesta </w:t>
      </w:r>
      <w:r w:rsidRPr="00BF1F44">
        <w:rPr>
          <w:b/>
          <w:sz w:val="22"/>
          <w:szCs w:val="22"/>
        </w:rPr>
        <w:t>20 (običajni razpored, 1</w:t>
      </w:r>
      <w:r w:rsidR="004B59C8" w:rsidRPr="00BF1F44">
        <w:rPr>
          <w:b/>
          <w:sz w:val="22"/>
          <w:szCs w:val="22"/>
        </w:rPr>
        <w:t>0</w:t>
      </w:r>
      <w:r w:rsidRPr="00BF1F44">
        <w:rPr>
          <w:b/>
          <w:sz w:val="22"/>
          <w:szCs w:val="22"/>
        </w:rPr>
        <w:t xml:space="preserve"> mesecev letno)</w:t>
      </w:r>
      <w:r w:rsidRPr="00BF1F44">
        <w:rPr>
          <w:sz w:val="22"/>
          <w:szCs w:val="22"/>
        </w:rPr>
        <w:t xml:space="preserve">: od ponedeljka do petka od </w:t>
      </w:r>
      <w:r w:rsidR="004B59C8" w:rsidRPr="00BF1F44">
        <w:rPr>
          <w:sz w:val="22"/>
          <w:szCs w:val="22"/>
        </w:rPr>
        <w:t>6:</w:t>
      </w:r>
      <w:r w:rsidR="0086689A" w:rsidRPr="00BF1F44">
        <w:rPr>
          <w:sz w:val="22"/>
          <w:szCs w:val="22"/>
        </w:rPr>
        <w:t>30</w:t>
      </w:r>
      <w:r w:rsidRPr="00BF1F44">
        <w:rPr>
          <w:sz w:val="22"/>
          <w:szCs w:val="22"/>
        </w:rPr>
        <w:t xml:space="preserve"> do </w:t>
      </w:r>
      <w:r w:rsidR="004B59C8" w:rsidRPr="00BF1F44">
        <w:rPr>
          <w:sz w:val="22"/>
          <w:szCs w:val="22"/>
        </w:rPr>
        <w:t xml:space="preserve">14:00, </w:t>
      </w:r>
      <w:r w:rsidRPr="00E12BD7">
        <w:rPr>
          <w:b/>
          <w:sz w:val="22"/>
          <w:szCs w:val="22"/>
        </w:rPr>
        <w:t xml:space="preserve">skupaj tedensko </w:t>
      </w:r>
      <w:r w:rsidR="004B59C8" w:rsidRPr="00E12BD7">
        <w:rPr>
          <w:b/>
          <w:sz w:val="22"/>
          <w:szCs w:val="22"/>
        </w:rPr>
        <w:t>3</w:t>
      </w:r>
      <w:r w:rsidR="000D2CB7" w:rsidRPr="00E12BD7">
        <w:rPr>
          <w:b/>
          <w:sz w:val="22"/>
          <w:szCs w:val="22"/>
        </w:rPr>
        <w:t>7</w:t>
      </w:r>
      <w:r w:rsidR="0086689A" w:rsidRPr="00E12BD7">
        <w:rPr>
          <w:b/>
          <w:sz w:val="22"/>
          <w:szCs w:val="22"/>
        </w:rPr>
        <w:t xml:space="preserve"> ur</w:t>
      </w:r>
      <w:r w:rsidR="004B59C8" w:rsidRPr="00E12BD7">
        <w:rPr>
          <w:b/>
          <w:sz w:val="22"/>
          <w:szCs w:val="22"/>
        </w:rPr>
        <w:t xml:space="preserve"> in </w:t>
      </w:r>
      <w:r w:rsidR="000D2CB7" w:rsidRPr="00E12BD7">
        <w:rPr>
          <w:b/>
          <w:sz w:val="22"/>
          <w:szCs w:val="22"/>
        </w:rPr>
        <w:t>30</w:t>
      </w:r>
      <w:r w:rsidR="004B59C8" w:rsidRPr="00E12BD7">
        <w:rPr>
          <w:b/>
          <w:sz w:val="22"/>
          <w:szCs w:val="22"/>
        </w:rPr>
        <w:t xml:space="preserve"> min</w:t>
      </w:r>
      <w:r w:rsidRPr="00BF1F44">
        <w:rPr>
          <w:sz w:val="22"/>
          <w:szCs w:val="22"/>
        </w:rPr>
        <w:t xml:space="preserve"> – naročnik si pridržuje pravico, da lahko po potrebi spremeni termine.</w:t>
      </w:r>
    </w:p>
    <w:p w14:paraId="2E187F65" w14:textId="0C10B16E" w:rsidR="007A537C" w:rsidRPr="00BF1F44" w:rsidRDefault="007A537C" w:rsidP="00630D2C">
      <w:pPr>
        <w:autoSpaceDE w:val="0"/>
        <w:jc w:val="both"/>
        <w:rPr>
          <w:sz w:val="22"/>
          <w:szCs w:val="22"/>
        </w:rPr>
      </w:pPr>
      <w:r w:rsidRPr="00BF1F44">
        <w:rPr>
          <w:b/>
          <w:sz w:val="22"/>
          <w:szCs w:val="22"/>
        </w:rPr>
        <w:t xml:space="preserve">Lokacija Prešernova </w:t>
      </w:r>
      <w:r w:rsidR="003B6887">
        <w:rPr>
          <w:b/>
          <w:sz w:val="22"/>
          <w:szCs w:val="22"/>
        </w:rPr>
        <w:t xml:space="preserve">cesta </w:t>
      </w:r>
      <w:r w:rsidRPr="00BF1F44">
        <w:rPr>
          <w:b/>
          <w:sz w:val="22"/>
          <w:szCs w:val="22"/>
        </w:rPr>
        <w:t>20 (razširjeni razpored, okvirno 2</w:t>
      </w:r>
      <w:r w:rsidR="009C3FD3" w:rsidRPr="00BF1F44">
        <w:rPr>
          <w:b/>
          <w:sz w:val="22"/>
          <w:szCs w:val="22"/>
        </w:rPr>
        <w:t xml:space="preserve"> </w:t>
      </w:r>
      <w:r w:rsidRPr="00BF1F44">
        <w:rPr>
          <w:b/>
          <w:sz w:val="22"/>
          <w:szCs w:val="22"/>
        </w:rPr>
        <w:t>meseca letno)</w:t>
      </w:r>
      <w:r w:rsidRPr="00BF1F44">
        <w:rPr>
          <w:sz w:val="22"/>
          <w:szCs w:val="22"/>
        </w:rPr>
        <w:t xml:space="preserve">: od ponedeljka do petka od </w:t>
      </w:r>
      <w:r w:rsidR="009C3FD3" w:rsidRPr="00BF1F44">
        <w:rPr>
          <w:sz w:val="22"/>
          <w:szCs w:val="22"/>
        </w:rPr>
        <w:t>06:</w:t>
      </w:r>
      <w:r w:rsidRPr="00BF1F44">
        <w:rPr>
          <w:sz w:val="22"/>
          <w:szCs w:val="22"/>
        </w:rPr>
        <w:t xml:space="preserve">30 do </w:t>
      </w:r>
      <w:r w:rsidRPr="0072250E">
        <w:rPr>
          <w:sz w:val="22"/>
          <w:szCs w:val="22"/>
        </w:rPr>
        <w:t xml:space="preserve">18:30 (ob četrtkih do 20:30), v soboto in nedeljo od 9:30 do18:30; </w:t>
      </w:r>
      <w:r w:rsidRPr="0072250E">
        <w:rPr>
          <w:b/>
          <w:sz w:val="22"/>
          <w:szCs w:val="22"/>
        </w:rPr>
        <w:t xml:space="preserve">skupaj tedensko </w:t>
      </w:r>
      <w:r w:rsidR="009C3FD3" w:rsidRPr="0072250E">
        <w:rPr>
          <w:b/>
          <w:sz w:val="22"/>
          <w:szCs w:val="22"/>
        </w:rPr>
        <w:t>8</w:t>
      </w:r>
      <w:r w:rsidRPr="0072250E">
        <w:rPr>
          <w:b/>
          <w:sz w:val="22"/>
          <w:szCs w:val="22"/>
        </w:rPr>
        <w:t>0</w:t>
      </w:r>
      <w:r w:rsidRPr="00BF1F44">
        <w:rPr>
          <w:b/>
          <w:sz w:val="22"/>
          <w:szCs w:val="22"/>
        </w:rPr>
        <w:t xml:space="preserve"> ur </w:t>
      </w:r>
      <w:r w:rsidR="00C80216" w:rsidRPr="00BF1F44">
        <w:rPr>
          <w:b/>
          <w:sz w:val="22"/>
          <w:szCs w:val="22"/>
        </w:rPr>
        <w:t>(od tega 9</w:t>
      </w:r>
      <w:r w:rsidR="00F52877" w:rsidRPr="00BF1F44">
        <w:rPr>
          <w:b/>
          <w:sz w:val="22"/>
          <w:szCs w:val="22"/>
        </w:rPr>
        <w:t xml:space="preserve"> sobotnih in 9</w:t>
      </w:r>
      <w:r w:rsidR="00C80216" w:rsidRPr="00BF1F44">
        <w:rPr>
          <w:b/>
          <w:sz w:val="22"/>
          <w:szCs w:val="22"/>
        </w:rPr>
        <w:t xml:space="preserve"> nedeljskih ur) </w:t>
      </w:r>
      <w:r w:rsidR="00433C87" w:rsidRPr="00BF1F44">
        <w:rPr>
          <w:sz w:val="22"/>
          <w:szCs w:val="22"/>
        </w:rPr>
        <w:t>–</w:t>
      </w:r>
      <w:r w:rsidRPr="00BF1F44">
        <w:rPr>
          <w:sz w:val="22"/>
          <w:szCs w:val="22"/>
        </w:rPr>
        <w:t xml:space="preserve"> naročnik si pridržuje pravico, da lahko po potrebi nekoliko spremeni termine.</w:t>
      </w:r>
    </w:p>
    <w:p w14:paraId="1C484D60" w14:textId="701EBA36" w:rsidR="00137462" w:rsidRPr="00BF1F44" w:rsidRDefault="00417E10" w:rsidP="00630D2C">
      <w:pPr>
        <w:autoSpaceDE w:val="0"/>
        <w:jc w:val="both"/>
        <w:rPr>
          <w:sz w:val="22"/>
          <w:szCs w:val="22"/>
        </w:rPr>
      </w:pPr>
      <w:r w:rsidRPr="00BF1F44">
        <w:rPr>
          <w:b/>
          <w:sz w:val="22"/>
          <w:szCs w:val="22"/>
        </w:rPr>
        <w:t>Lokacija Maistrova</w:t>
      </w:r>
      <w:r w:rsidR="00A5303C">
        <w:rPr>
          <w:b/>
          <w:sz w:val="22"/>
          <w:szCs w:val="22"/>
        </w:rPr>
        <w:t xml:space="preserve"> ulica</w:t>
      </w:r>
      <w:r w:rsidRPr="00BF1F44">
        <w:rPr>
          <w:b/>
          <w:sz w:val="22"/>
          <w:szCs w:val="22"/>
        </w:rPr>
        <w:t xml:space="preserve"> 1</w:t>
      </w:r>
      <w:r w:rsidR="000B2006" w:rsidRPr="00BF1F44">
        <w:rPr>
          <w:b/>
          <w:sz w:val="22"/>
          <w:szCs w:val="22"/>
        </w:rPr>
        <w:t xml:space="preserve"> (običajni razpored, okvirno 10 mesecev letno)</w:t>
      </w:r>
      <w:r w:rsidRPr="00BF1F44">
        <w:rPr>
          <w:sz w:val="22"/>
          <w:szCs w:val="22"/>
        </w:rPr>
        <w:t xml:space="preserve">: od </w:t>
      </w:r>
      <w:r w:rsidR="009C3FD3" w:rsidRPr="00BF1F44">
        <w:rPr>
          <w:sz w:val="22"/>
          <w:szCs w:val="22"/>
        </w:rPr>
        <w:t>torka</w:t>
      </w:r>
      <w:r w:rsidRPr="00BF1F44">
        <w:rPr>
          <w:sz w:val="22"/>
          <w:szCs w:val="22"/>
        </w:rPr>
        <w:t xml:space="preserve"> do petka </w:t>
      </w:r>
      <w:r w:rsidR="009C3FD3" w:rsidRPr="00BF1F44">
        <w:rPr>
          <w:sz w:val="22"/>
          <w:szCs w:val="22"/>
        </w:rPr>
        <w:t>od 14</w:t>
      </w:r>
      <w:r w:rsidRPr="00BF1F44">
        <w:rPr>
          <w:sz w:val="22"/>
          <w:szCs w:val="22"/>
        </w:rPr>
        <w:t xml:space="preserve">:30 </w:t>
      </w:r>
      <w:r w:rsidR="009C3FD3" w:rsidRPr="00BF1F44">
        <w:rPr>
          <w:sz w:val="22"/>
          <w:szCs w:val="22"/>
        </w:rPr>
        <w:t xml:space="preserve">do </w:t>
      </w:r>
      <w:r w:rsidRPr="00BF1F44">
        <w:rPr>
          <w:sz w:val="22"/>
          <w:szCs w:val="22"/>
        </w:rPr>
        <w:t xml:space="preserve">18:30, v soboto in nedeljo </w:t>
      </w:r>
      <w:r w:rsidR="009C3FD3" w:rsidRPr="00BF1F44">
        <w:rPr>
          <w:sz w:val="22"/>
          <w:szCs w:val="22"/>
        </w:rPr>
        <w:t xml:space="preserve">od </w:t>
      </w:r>
      <w:r w:rsidRPr="00BF1F44">
        <w:rPr>
          <w:sz w:val="22"/>
          <w:szCs w:val="22"/>
        </w:rPr>
        <w:t xml:space="preserve">9:30 </w:t>
      </w:r>
      <w:r w:rsidR="009C3FD3" w:rsidRPr="00BF1F44">
        <w:rPr>
          <w:sz w:val="22"/>
          <w:szCs w:val="22"/>
        </w:rPr>
        <w:t xml:space="preserve">do </w:t>
      </w:r>
      <w:r w:rsidRPr="00BF1F44">
        <w:rPr>
          <w:sz w:val="22"/>
          <w:szCs w:val="22"/>
        </w:rPr>
        <w:t>18:30;</w:t>
      </w:r>
      <w:r w:rsidR="008D2CC5" w:rsidRPr="00BF1F44">
        <w:rPr>
          <w:sz w:val="22"/>
          <w:szCs w:val="22"/>
        </w:rPr>
        <w:t xml:space="preserve"> </w:t>
      </w:r>
      <w:r w:rsidR="000B2006" w:rsidRPr="00BF1F44">
        <w:rPr>
          <w:b/>
          <w:sz w:val="22"/>
          <w:szCs w:val="22"/>
        </w:rPr>
        <w:t>skupaj tedensko 34 ur</w:t>
      </w:r>
      <w:r w:rsidR="000B2006" w:rsidRPr="00BF1F44">
        <w:rPr>
          <w:sz w:val="22"/>
          <w:szCs w:val="22"/>
        </w:rPr>
        <w:t xml:space="preserve"> </w:t>
      </w:r>
      <w:r w:rsidR="00C80216" w:rsidRPr="00BF1F44">
        <w:rPr>
          <w:b/>
          <w:sz w:val="22"/>
          <w:szCs w:val="22"/>
        </w:rPr>
        <w:t>(od tega 9</w:t>
      </w:r>
      <w:r w:rsidR="00F52877" w:rsidRPr="00BF1F44">
        <w:rPr>
          <w:b/>
          <w:sz w:val="22"/>
          <w:szCs w:val="22"/>
        </w:rPr>
        <w:t xml:space="preserve"> sobotnih in 9 </w:t>
      </w:r>
      <w:r w:rsidR="00C80216" w:rsidRPr="00BF1F44">
        <w:rPr>
          <w:b/>
          <w:sz w:val="22"/>
          <w:szCs w:val="22"/>
        </w:rPr>
        <w:t xml:space="preserve">nedeljskih ur) </w:t>
      </w:r>
      <w:r w:rsidR="000B2006" w:rsidRPr="00BF1F44">
        <w:rPr>
          <w:sz w:val="22"/>
          <w:szCs w:val="22"/>
        </w:rPr>
        <w:t>- naročnik si pridržuje pravico, da lahko po potrebi nekoliko spremeni termine.</w:t>
      </w:r>
    </w:p>
    <w:p w14:paraId="3AC766CB" w14:textId="1969DF6C" w:rsidR="000B2006" w:rsidRPr="00BF1F44" w:rsidRDefault="000B2006" w:rsidP="00630D2C">
      <w:pPr>
        <w:autoSpaceDE w:val="0"/>
        <w:jc w:val="both"/>
        <w:rPr>
          <w:sz w:val="22"/>
          <w:szCs w:val="22"/>
        </w:rPr>
      </w:pPr>
      <w:r w:rsidRPr="00BF1F44">
        <w:rPr>
          <w:b/>
          <w:sz w:val="22"/>
          <w:szCs w:val="22"/>
        </w:rPr>
        <w:t>Lokacija Maistrova 1 (razširjeni razpored, okvirno 2 meseca letno)</w:t>
      </w:r>
      <w:r w:rsidRPr="00BF1F44">
        <w:rPr>
          <w:sz w:val="22"/>
          <w:szCs w:val="22"/>
        </w:rPr>
        <w:t>: v ponedeljek od 6:30 do 1</w:t>
      </w:r>
      <w:r w:rsidR="00BF1F44" w:rsidRPr="00BF1F44">
        <w:rPr>
          <w:sz w:val="22"/>
          <w:szCs w:val="22"/>
        </w:rPr>
        <w:t>5</w:t>
      </w:r>
      <w:r w:rsidRPr="00BF1F44">
        <w:rPr>
          <w:sz w:val="22"/>
          <w:szCs w:val="22"/>
        </w:rPr>
        <w:t>:30, od torka do petka od 06:30 do 18:30</w:t>
      </w:r>
      <w:r w:rsidR="00A2126B">
        <w:rPr>
          <w:sz w:val="22"/>
          <w:szCs w:val="22"/>
        </w:rPr>
        <w:t xml:space="preserve"> </w:t>
      </w:r>
      <w:r w:rsidR="00A2126B" w:rsidRPr="00EE613F">
        <w:rPr>
          <w:sz w:val="22"/>
          <w:szCs w:val="22"/>
        </w:rPr>
        <w:t>(ob četrtkih do 20:30 v mesecu juliju in avgustu)</w:t>
      </w:r>
      <w:r w:rsidRPr="00BF1F44">
        <w:rPr>
          <w:sz w:val="22"/>
          <w:szCs w:val="22"/>
        </w:rPr>
        <w:t xml:space="preserve">, v soboto in nedeljo od 9:30 do 18:30; </w:t>
      </w:r>
      <w:r w:rsidRPr="00BF1F44">
        <w:rPr>
          <w:b/>
          <w:sz w:val="22"/>
          <w:szCs w:val="22"/>
        </w:rPr>
        <w:t xml:space="preserve">skupaj tedensko </w:t>
      </w:r>
      <w:r w:rsidR="00F25864">
        <w:rPr>
          <w:b/>
          <w:sz w:val="22"/>
          <w:szCs w:val="22"/>
        </w:rPr>
        <w:t>91</w:t>
      </w:r>
      <w:r w:rsidRPr="00BF1F44">
        <w:rPr>
          <w:b/>
          <w:sz w:val="22"/>
          <w:szCs w:val="22"/>
        </w:rPr>
        <w:t xml:space="preserve"> ur</w:t>
      </w:r>
      <w:r w:rsidRPr="00BF1F44">
        <w:rPr>
          <w:sz w:val="22"/>
          <w:szCs w:val="22"/>
        </w:rPr>
        <w:t xml:space="preserve"> </w:t>
      </w:r>
      <w:r w:rsidR="00C80216" w:rsidRPr="00BF1F44">
        <w:rPr>
          <w:b/>
          <w:sz w:val="22"/>
          <w:szCs w:val="22"/>
        </w:rPr>
        <w:t>(od tega</w:t>
      </w:r>
      <w:r w:rsidR="00F52877" w:rsidRPr="00BF1F44">
        <w:rPr>
          <w:b/>
          <w:sz w:val="22"/>
          <w:szCs w:val="22"/>
        </w:rPr>
        <w:t xml:space="preserve"> </w:t>
      </w:r>
      <w:r w:rsidR="00BF6821" w:rsidRPr="00BF1F44">
        <w:rPr>
          <w:b/>
          <w:sz w:val="22"/>
          <w:szCs w:val="22"/>
        </w:rPr>
        <w:t>9 sobotnih in</w:t>
      </w:r>
      <w:r w:rsidR="00C80216" w:rsidRPr="00BF1F44">
        <w:rPr>
          <w:b/>
          <w:sz w:val="22"/>
          <w:szCs w:val="22"/>
        </w:rPr>
        <w:t xml:space="preserve"> 9 nedeljskih ur) </w:t>
      </w:r>
      <w:r w:rsidR="00433C87" w:rsidRPr="00BF1F44">
        <w:rPr>
          <w:sz w:val="22"/>
          <w:szCs w:val="22"/>
        </w:rPr>
        <w:t>–</w:t>
      </w:r>
      <w:r w:rsidRPr="00BF1F44">
        <w:rPr>
          <w:sz w:val="22"/>
          <w:szCs w:val="22"/>
        </w:rPr>
        <w:t xml:space="preserve"> naročnik si pridržuje pravico, da lahko po potrebi nekoliko spremeni </w:t>
      </w:r>
      <w:r w:rsidR="00DA7C2C" w:rsidRPr="00BF1F44">
        <w:rPr>
          <w:sz w:val="22"/>
          <w:szCs w:val="22"/>
        </w:rPr>
        <w:t>t</w:t>
      </w:r>
      <w:r w:rsidRPr="00BF1F44">
        <w:rPr>
          <w:sz w:val="22"/>
          <w:szCs w:val="22"/>
        </w:rPr>
        <w:t>ermine.</w:t>
      </w:r>
    </w:p>
    <w:p w14:paraId="091D5B94" w14:textId="68ED1BE4" w:rsidR="00583330" w:rsidRPr="006C5B8B" w:rsidRDefault="00583330" w:rsidP="006C5B8B">
      <w:pPr>
        <w:spacing w:after="0" w:line="240" w:lineRule="auto"/>
        <w:jc w:val="both"/>
        <w:rPr>
          <w:rFonts w:eastAsia="Times New Roman"/>
          <w:sz w:val="22"/>
          <w:szCs w:val="22"/>
        </w:rPr>
      </w:pPr>
      <w:r w:rsidRPr="006C5B8B">
        <w:rPr>
          <w:rFonts w:eastAsia="Times New Roman"/>
          <w:sz w:val="22"/>
          <w:szCs w:val="22"/>
        </w:rPr>
        <w:t>Naro</w:t>
      </w:r>
      <w:r w:rsidR="00FA2B60" w:rsidRPr="006C5B8B">
        <w:rPr>
          <w:rFonts w:eastAsia="Times New Roman"/>
          <w:sz w:val="22"/>
          <w:szCs w:val="22"/>
        </w:rPr>
        <w:t></w:t>
      </w:r>
      <w:r w:rsidRPr="006C5B8B">
        <w:rPr>
          <w:rFonts w:eastAsia="Times New Roman"/>
          <w:sz w:val="22"/>
          <w:szCs w:val="22"/>
        </w:rPr>
        <w:t xml:space="preserve">nik </w:t>
      </w:r>
      <w:r w:rsidR="00FA2B60">
        <w:rPr>
          <w:rFonts w:eastAsia="Times New Roman"/>
          <w:sz w:val="22"/>
          <w:szCs w:val="22"/>
        </w:rPr>
        <w:t>v času objave javnega naročila razpolaga z informacijo</w:t>
      </w:r>
      <w:r w:rsidRPr="006C5B8B">
        <w:rPr>
          <w:rFonts w:eastAsia="Times New Roman"/>
          <w:sz w:val="22"/>
          <w:szCs w:val="22"/>
        </w:rPr>
        <w:t>, da lahko med trajanjem  pogodbe</w:t>
      </w:r>
      <w:r w:rsidR="00FA2B60">
        <w:rPr>
          <w:rFonts w:eastAsia="Times New Roman"/>
          <w:sz w:val="22"/>
          <w:szCs w:val="22"/>
        </w:rPr>
        <w:t>nega razmerja</w:t>
      </w:r>
      <w:r w:rsidRPr="006C5B8B">
        <w:rPr>
          <w:rFonts w:eastAsia="Times New Roman"/>
          <w:sz w:val="22"/>
          <w:szCs w:val="22"/>
        </w:rPr>
        <w:t xml:space="preserve"> pride do upokojitve zaposlenega na delovnem mestu </w:t>
      </w:r>
      <w:r w:rsidR="00FA2B60">
        <w:rPr>
          <w:rFonts w:eastAsia="Times New Roman"/>
          <w:sz w:val="22"/>
          <w:szCs w:val="22"/>
        </w:rPr>
        <w:t>v receptorski službi, zato si n</w:t>
      </w:r>
      <w:r w:rsidRPr="006C5B8B">
        <w:rPr>
          <w:rFonts w:eastAsia="Times New Roman"/>
          <w:sz w:val="22"/>
          <w:szCs w:val="22"/>
        </w:rPr>
        <w:t xml:space="preserve">aročnik v skladu s prvim odstavkom 95. člena ZJN-3 pridržuje pravico, da v primeru upokojitve zaposlenega enostransko poveča obseg storitev varovanja, ki </w:t>
      </w:r>
      <w:r w:rsidR="00FA2B60">
        <w:rPr>
          <w:rFonts w:eastAsia="Times New Roman"/>
          <w:sz w:val="22"/>
          <w:szCs w:val="22"/>
        </w:rPr>
        <w:t>b</w:t>
      </w:r>
      <w:r w:rsidRPr="006C5B8B">
        <w:rPr>
          <w:rFonts w:eastAsia="Times New Roman"/>
          <w:sz w:val="22"/>
          <w:szCs w:val="22"/>
        </w:rPr>
        <w:t>o</w:t>
      </w:r>
      <w:r w:rsidR="00FA2B60">
        <w:rPr>
          <w:rFonts w:eastAsia="Times New Roman"/>
          <w:sz w:val="22"/>
          <w:szCs w:val="22"/>
        </w:rPr>
        <w:t>do</w:t>
      </w:r>
      <w:r w:rsidRPr="006C5B8B">
        <w:rPr>
          <w:rFonts w:eastAsia="Times New Roman"/>
          <w:sz w:val="22"/>
          <w:szCs w:val="22"/>
        </w:rPr>
        <w:t xml:space="preserve"> predmet te pogodbe.</w:t>
      </w:r>
    </w:p>
    <w:p w14:paraId="464EF9FB" w14:textId="14C81192" w:rsidR="00583330" w:rsidRPr="006C5B8B" w:rsidRDefault="00583330" w:rsidP="006C5B8B">
      <w:pPr>
        <w:spacing w:after="0" w:line="240" w:lineRule="auto"/>
        <w:jc w:val="both"/>
        <w:rPr>
          <w:rFonts w:eastAsia="Times New Roman"/>
          <w:sz w:val="22"/>
          <w:szCs w:val="22"/>
        </w:rPr>
      </w:pPr>
      <w:r w:rsidRPr="006C5B8B">
        <w:rPr>
          <w:rFonts w:eastAsia="Times New Roman"/>
          <w:sz w:val="22"/>
          <w:szCs w:val="22"/>
        </w:rPr>
        <w:t xml:space="preserve">Dodatni obseg storitev bo obsegal izvajanje varovanja na lokaciji </w:t>
      </w:r>
      <w:r w:rsidR="00FA2B60">
        <w:rPr>
          <w:rFonts w:eastAsia="Times New Roman"/>
          <w:sz w:val="22"/>
          <w:szCs w:val="22"/>
        </w:rPr>
        <w:t xml:space="preserve">Prešernova cesta 20 </w:t>
      </w:r>
      <w:r w:rsidRPr="006C5B8B">
        <w:rPr>
          <w:rFonts w:eastAsia="Times New Roman"/>
          <w:sz w:val="22"/>
          <w:szCs w:val="22"/>
        </w:rPr>
        <w:t xml:space="preserve">v obsegu do maksimalno </w:t>
      </w:r>
      <w:r w:rsidRPr="006C5B8B">
        <w:rPr>
          <w:rFonts w:eastAsia="Times New Roman"/>
          <w:b/>
          <w:bCs/>
          <w:sz w:val="22"/>
          <w:szCs w:val="22"/>
        </w:rPr>
        <w:t>17</w:t>
      </w:r>
      <w:r w:rsidR="00FA2B60">
        <w:rPr>
          <w:rFonts w:eastAsia="Times New Roman"/>
          <w:b/>
          <w:bCs/>
          <w:sz w:val="22"/>
          <w:szCs w:val="22"/>
        </w:rPr>
        <w:t>6</w:t>
      </w:r>
      <w:r w:rsidRPr="006C5B8B">
        <w:rPr>
          <w:rFonts w:eastAsia="Times New Roman"/>
          <w:sz w:val="22"/>
          <w:szCs w:val="22"/>
        </w:rPr>
        <w:t xml:space="preserve"> ur mesečno oz. </w:t>
      </w:r>
      <w:r w:rsidRPr="006C5B8B">
        <w:rPr>
          <w:rFonts w:eastAsia="Times New Roman"/>
          <w:b/>
          <w:bCs/>
          <w:sz w:val="22"/>
          <w:szCs w:val="22"/>
        </w:rPr>
        <w:t>1</w:t>
      </w:r>
      <w:r w:rsidRPr="006C5B8B">
        <w:rPr>
          <w:rFonts w:eastAsia="Times New Roman"/>
          <w:sz w:val="22"/>
          <w:szCs w:val="22"/>
        </w:rPr>
        <w:t xml:space="preserve"> dodatnega varnostnega mesta.</w:t>
      </w:r>
    </w:p>
    <w:p w14:paraId="4B13D14E" w14:textId="1BF95299" w:rsidR="00C22427" w:rsidRDefault="002D78D6" w:rsidP="00C22427">
      <w:pPr>
        <w:autoSpaceDE w:val="0"/>
        <w:jc w:val="both"/>
        <w:rPr>
          <w:sz w:val="22"/>
          <w:szCs w:val="22"/>
        </w:rPr>
      </w:pPr>
      <w:r w:rsidRPr="00BF1F44">
        <w:rPr>
          <w:sz w:val="22"/>
          <w:szCs w:val="22"/>
        </w:rPr>
        <w:t>Izvajalec mora storitve, ki so predmet tega naročila opravljati v skladu z določili Zakona o zasebnem varovanju</w:t>
      </w:r>
      <w:r w:rsidR="004A0061" w:rsidRPr="00BF1F44">
        <w:rPr>
          <w:color w:val="484848"/>
          <w:sz w:val="26"/>
          <w:szCs w:val="26"/>
          <w:shd w:val="clear" w:color="auto" w:fill="FFFFFF"/>
        </w:rPr>
        <w:t xml:space="preserve"> (ZZasV-1) (</w:t>
      </w:r>
      <w:r w:rsidR="004A0061" w:rsidRPr="00BF1F44">
        <w:rPr>
          <w:sz w:val="22"/>
          <w:szCs w:val="22"/>
        </w:rPr>
        <w:t>Uradni list RS, št. </w:t>
      </w:r>
      <w:hyperlink r:id="rId9" w:tooltip="Zakon o zasebnem varovanju (ZZasV-1) (Uradni list RS, št. 17-690/2011)" w:history="1">
        <w:r w:rsidR="004A0061" w:rsidRPr="00BF1F44">
          <w:rPr>
            <w:rStyle w:val="Hiperpovezava"/>
            <w:color w:val="auto"/>
            <w:sz w:val="22"/>
            <w:szCs w:val="22"/>
            <w:u w:val="none"/>
          </w:rPr>
          <w:t>17/2011</w:t>
        </w:r>
      </w:hyperlink>
      <w:r w:rsidR="004A0061" w:rsidRPr="00BF1F44">
        <w:rPr>
          <w:sz w:val="22"/>
          <w:szCs w:val="22"/>
        </w:rPr>
        <w:t>)</w:t>
      </w:r>
      <w:r w:rsidRPr="00BF1F44">
        <w:rPr>
          <w:sz w:val="22"/>
          <w:szCs w:val="22"/>
        </w:rPr>
        <w:t xml:space="preserve"> in Pravilnika </w:t>
      </w:r>
      <w:r w:rsidR="004A0061" w:rsidRPr="00BF1F44">
        <w:rPr>
          <w:sz w:val="22"/>
          <w:szCs w:val="22"/>
        </w:rPr>
        <w:t>o požarnem varovanju (Uradni list RS, št. </w:t>
      </w:r>
      <w:hyperlink r:id="rId10" w:tooltip="Pravilnik o požarnem varovanju (Uradni list RS, št. 107-5308/2007)" w:history="1">
        <w:r w:rsidR="004A0061" w:rsidRPr="00BF1F44">
          <w:rPr>
            <w:rStyle w:val="Hiperpovezava"/>
            <w:color w:val="auto"/>
            <w:sz w:val="22"/>
            <w:szCs w:val="22"/>
            <w:u w:val="none"/>
          </w:rPr>
          <w:t>107/2007</w:t>
        </w:r>
      </w:hyperlink>
      <w:r w:rsidR="004A0061" w:rsidRPr="00BF1F44">
        <w:rPr>
          <w:sz w:val="22"/>
          <w:szCs w:val="22"/>
        </w:rPr>
        <w:t>, </w:t>
      </w:r>
      <w:hyperlink r:id="rId11" w:tooltip="Pravilnik o spremembah in dopolnitvah Pravilnika o požarnem varovanju (Uradni list RS, št. 92-4868/2010)" w:history="1">
        <w:r w:rsidR="004A0061" w:rsidRPr="00BF1F44">
          <w:rPr>
            <w:rStyle w:val="Hiperpovezava"/>
            <w:color w:val="auto"/>
            <w:sz w:val="22"/>
            <w:szCs w:val="22"/>
            <w:u w:val="none"/>
          </w:rPr>
          <w:t>92/2010</w:t>
        </w:r>
      </w:hyperlink>
      <w:r w:rsidR="00A5303C">
        <w:rPr>
          <w:rStyle w:val="Hiperpovezava"/>
          <w:color w:val="auto"/>
          <w:sz w:val="22"/>
          <w:szCs w:val="22"/>
          <w:u w:val="none"/>
        </w:rPr>
        <w:t>, 20/2022</w:t>
      </w:r>
      <w:r w:rsidR="004A0061" w:rsidRPr="00BF1F44">
        <w:rPr>
          <w:sz w:val="22"/>
          <w:szCs w:val="22"/>
        </w:rPr>
        <w:t>) ter drugimi zakonskimi in podzakonskimi predpisi, ki urejajo predmet tega naročila kot tudi standardi, normativi in priporočili stroke ter v skladu z načeli Etičnega kodeksa zasebnega varovanja, ki ga je sprejela Zbornica za razvoj zasebnega varovanja.</w:t>
      </w:r>
      <w:r w:rsidR="00C22427">
        <w:rPr>
          <w:sz w:val="22"/>
          <w:szCs w:val="22"/>
        </w:rPr>
        <w:t xml:space="preserve"> Za delo varnostnega osebja je odgovoren lastnik licence</w:t>
      </w:r>
      <w:r w:rsidR="00C22427" w:rsidRPr="00C22427">
        <w:rPr>
          <w:sz w:val="22"/>
          <w:szCs w:val="22"/>
        </w:rPr>
        <w:t xml:space="preserve"> </w:t>
      </w:r>
      <w:r w:rsidR="00C22427">
        <w:rPr>
          <w:sz w:val="22"/>
          <w:szCs w:val="22"/>
        </w:rPr>
        <w:t xml:space="preserve">oziroma </w:t>
      </w:r>
      <w:r w:rsidR="00EF432C">
        <w:rPr>
          <w:sz w:val="22"/>
          <w:szCs w:val="22"/>
        </w:rPr>
        <w:t>z</w:t>
      </w:r>
      <w:r w:rsidR="00C22427">
        <w:rPr>
          <w:sz w:val="22"/>
          <w:szCs w:val="22"/>
        </w:rPr>
        <w:t>akoniti zastopnik</w:t>
      </w:r>
      <w:r w:rsidR="00EF432C">
        <w:rPr>
          <w:sz w:val="22"/>
          <w:szCs w:val="22"/>
        </w:rPr>
        <w:t xml:space="preserve"> izvajalca storitve varovanja</w:t>
      </w:r>
      <w:r w:rsidR="00C22427">
        <w:rPr>
          <w:sz w:val="22"/>
          <w:szCs w:val="22"/>
        </w:rPr>
        <w:t>, ki mora poskrbeti za ustrezna navodila in usmeritve za delo ter za nadzor nad izvajanjem varovanja.</w:t>
      </w:r>
    </w:p>
    <w:p w14:paraId="4093BA42" w14:textId="77777777" w:rsidR="008F34C7" w:rsidRDefault="00A77107" w:rsidP="008F34C7">
      <w:pPr>
        <w:autoSpaceDE w:val="0"/>
        <w:jc w:val="both"/>
        <w:rPr>
          <w:sz w:val="22"/>
          <w:szCs w:val="22"/>
        </w:rPr>
      </w:pPr>
      <w:r>
        <w:rPr>
          <w:sz w:val="22"/>
          <w:szCs w:val="22"/>
        </w:rPr>
        <w:t>Izvajalec je dolžan v roku 15 delovnih dni od podpisa pogodbe v sodelovanju z naročnikom pregledati obstoječi načrt varovanja in ga dopolniti oziroma uskladiti z zakonodajo in z obsegom varovanja po tem naročilu.</w:t>
      </w:r>
    </w:p>
    <w:p w14:paraId="51385A21" w14:textId="6FF1F657" w:rsidR="008F34C7" w:rsidRDefault="001126BD" w:rsidP="008F34C7">
      <w:pPr>
        <w:autoSpaceDE w:val="0"/>
        <w:jc w:val="both"/>
        <w:rPr>
          <w:sz w:val="22"/>
          <w:szCs w:val="22"/>
        </w:rPr>
      </w:pPr>
      <w:r>
        <w:rPr>
          <w:sz w:val="22"/>
          <w:szCs w:val="22"/>
        </w:rPr>
        <w:lastRenderedPageBreak/>
        <w:t xml:space="preserve">Narodni muzej Slovenije je skladno s sklepom Vlade št. </w:t>
      </w:r>
      <w:r>
        <w:t>24200-7/2015/4</w:t>
      </w:r>
      <w:r>
        <w:rPr>
          <w:sz w:val="22"/>
          <w:szCs w:val="22"/>
        </w:rPr>
        <w:t xml:space="preserve"> z dne 16. 4. 2015 določen kot zavezanec za obvezno organiziranje varovanja.</w:t>
      </w:r>
      <w:r w:rsidR="008F34C7">
        <w:rPr>
          <w:sz w:val="22"/>
          <w:szCs w:val="22"/>
        </w:rPr>
        <w:br w:type="page"/>
      </w:r>
    </w:p>
    <w:p w14:paraId="1CCD163F" w14:textId="37CF74D4" w:rsidR="000D25BD" w:rsidRPr="00BF1F44" w:rsidRDefault="000D25BD" w:rsidP="00A77107">
      <w:pPr>
        <w:autoSpaceDE w:val="0"/>
        <w:jc w:val="both"/>
        <w:rPr>
          <w:sz w:val="22"/>
          <w:szCs w:val="22"/>
        </w:rPr>
      </w:pPr>
      <w:r w:rsidRPr="00BF1F44">
        <w:rPr>
          <w:sz w:val="22"/>
          <w:szCs w:val="22"/>
        </w:rPr>
        <w:lastRenderedPageBreak/>
        <w:t xml:space="preserve">Predviden rok izvedbe razpisanega naročila: </w:t>
      </w:r>
    </w:p>
    <w:p w14:paraId="02DB3579" w14:textId="220C7EB9" w:rsidR="000D25BD" w:rsidRPr="00BF1F44" w:rsidRDefault="000D25BD" w:rsidP="00630D2C">
      <w:pPr>
        <w:pStyle w:val="Odstavekseznama"/>
        <w:numPr>
          <w:ilvl w:val="0"/>
          <w:numId w:val="1"/>
        </w:numPr>
        <w:spacing w:line="360" w:lineRule="auto"/>
        <w:ind w:left="714" w:hanging="357"/>
        <w:jc w:val="both"/>
        <w:rPr>
          <w:sz w:val="22"/>
          <w:szCs w:val="22"/>
        </w:rPr>
      </w:pPr>
      <w:r w:rsidRPr="00BF1F44">
        <w:rPr>
          <w:sz w:val="22"/>
          <w:szCs w:val="22"/>
        </w:rPr>
        <w:t xml:space="preserve">podpis </w:t>
      </w:r>
      <w:r w:rsidR="00672603" w:rsidRPr="00BF1F44">
        <w:rPr>
          <w:sz w:val="22"/>
          <w:szCs w:val="22"/>
        </w:rPr>
        <w:t>pogodbe</w:t>
      </w:r>
      <w:r w:rsidR="00B22E6E" w:rsidRPr="00BF1F44">
        <w:rPr>
          <w:sz w:val="22"/>
          <w:szCs w:val="22"/>
        </w:rPr>
        <w:t xml:space="preserve"> v roku </w:t>
      </w:r>
      <w:r w:rsidR="00BF1F44">
        <w:rPr>
          <w:sz w:val="22"/>
          <w:szCs w:val="22"/>
        </w:rPr>
        <w:t>5</w:t>
      </w:r>
      <w:r w:rsidR="00B22E6E" w:rsidRPr="00BF1F44">
        <w:rPr>
          <w:sz w:val="22"/>
          <w:szCs w:val="22"/>
        </w:rPr>
        <w:t xml:space="preserve"> dni od </w:t>
      </w:r>
      <w:r w:rsidR="00BF6821" w:rsidRPr="00BF1F44">
        <w:rPr>
          <w:sz w:val="22"/>
          <w:szCs w:val="22"/>
        </w:rPr>
        <w:t>pravnomočn</w:t>
      </w:r>
      <w:r w:rsidR="0089750D" w:rsidRPr="00BF1F44">
        <w:rPr>
          <w:sz w:val="22"/>
          <w:szCs w:val="22"/>
        </w:rPr>
        <w:t>osti odločitve</w:t>
      </w:r>
      <w:r w:rsidR="00BF6821" w:rsidRPr="00BF1F44">
        <w:rPr>
          <w:sz w:val="22"/>
          <w:szCs w:val="22"/>
        </w:rPr>
        <w:t xml:space="preserve"> </w:t>
      </w:r>
      <w:r w:rsidR="004A0061" w:rsidRPr="00BF1F44">
        <w:rPr>
          <w:sz w:val="22"/>
          <w:szCs w:val="22"/>
        </w:rPr>
        <w:t>o oddaji JN</w:t>
      </w:r>
      <w:r w:rsidR="00B22E6E" w:rsidRPr="00BF1F44">
        <w:rPr>
          <w:sz w:val="22"/>
          <w:szCs w:val="22"/>
        </w:rPr>
        <w:t>,</w:t>
      </w:r>
    </w:p>
    <w:p w14:paraId="2E9F1A7B" w14:textId="62986D1E" w:rsidR="00113E43" w:rsidRPr="00BF1F44" w:rsidRDefault="00C47728" w:rsidP="00630D2C">
      <w:pPr>
        <w:pStyle w:val="Odstavekseznama"/>
        <w:numPr>
          <w:ilvl w:val="0"/>
          <w:numId w:val="1"/>
        </w:numPr>
        <w:spacing w:line="360" w:lineRule="auto"/>
        <w:ind w:left="714" w:hanging="357"/>
        <w:jc w:val="both"/>
        <w:rPr>
          <w:sz w:val="22"/>
          <w:szCs w:val="22"/>
        </w:rPr>
      </w:pPr>
      <w:r w:rsidRPr="00BF1F44">
        <w:rPr>
          <w:sz w:val="22"/>
          <w:szCs w:val="22"/>
        </w:rPr>
        <w:t xml:space="preserve">predviden </w:t>
      </w:r>
      <w:r w:rsidR="00113E43" w:rsidRPr="00BF1F44">
        <w:rPr>
          <w:sz w:val="22"/>
          <w:szCs w:val="22"/>
        </w:rPr>
        <w:t>pričetek</w:t>
      </w:r>
      <w:r w:rsidR="00B22E6E" w:rsidRPr="00BF1F44">
        <w:rPr>
          <w:sz w:val="22"/>
          <w:szCs w:val="22"/>
        </w:rPr>
        <w:t xml:space="preserve"> varovanja</w:t>
      </w:r>
      <w:r w:rsidR="00113E43" w:rsidRPr="00BF1F44">
        <w:rPr>
          <w:sz w:val="22"/>
          <w:szCs w:val="22"/>
        </w:rPr>
        <w:t xml:space="preserve"> </w:t>
      </w:r>
      <w:r w:rsidR="00B22E6E" w:rsidRPr="00BF1F44">
        <w:rPr>
          <w:sz w:val="22"/>
          <w:szCs w:val="22"/>
        </w:rPr>
        <w:t xml:space="preserve">1. </w:t>
      </w:r>
      <w:r w:rsidR="008B09A3">
        <w:rPr>
          <w:sz w:val="22"/>
          <w:szCs w:val="22"/>
        </w:rPr>
        <w:t>1</w:t>
      </w:r>
      <w:r w:rsidR="00A809E2">
        <w:rPr>
          <w:sz w:val="22"/>
          <w:szCs w:val="22"/>
        </w:rPr>
        <w:t>2</w:t>
      </w:r>
      <w:r w:rsidR="00EF3FEE">
        <w:rPr>
          <w:sz w:val="22"/>
          <w:szCs w:val="22"/>
        </w:rPr>
        <w:t>. 202</w:t>
      </w:r>
      <w:r w:rsidR="00587E8A">
        <w:rPr>
          <w:sz w:val="22"/>
          <w:szCs w:val="22"/>
        </w:rPr>
        <w:t>6</w:t>
      </w:r>
      <w:r w:rsidR="00433C87" w:rsidRPr="00BF1F44">
        <w:rPr>
          <w:sz w:val="22"/>
          <w:szCs w:val="22"/>
        </w:rPr>
        <w:t>,</w:t>
      </w:r>
    </w:p>
    <w:p w14:paraId="28C7AB04" w14:textId="49A6C615" w:rsidR="00113E43" w:rsidRPr="00BF1F44" w:rsidRDefault="00113E43" w:rsidP="00630D2C">
      <w:pPr>
        <w:pStyle w:val="Odstavekseznama"/>
        <w:numPr>
          <w:ilvl w:val="0"/>
          <w:numId w:val="1"/>
        </w:numPr>
        <w:spacing w:line="360" w:lineRule="auto"/>
        <w:ind w:left="714" w:hanging="357"/>
        <w:jc w:val="both"/>
        <w:rPr>
          <w:sz w:val="22"/>
          <w:szCs w:val="22"/>
        </w:rPr>
      </w:pPr>
      <w:r w:rsidRPr="00BF1F44">
        <w:rPr>
          <w:sz w:val="22"/>
          <w:szCs w:val="22"/>
        </w:rPr>
        <w:t>zaključek</w:t>
      </w:r>
      <w:r w:rsidR="00B22E6E" w:rsidRPr="00BF1F44">
        <w:rPr>
          <w:sz w:val="22"/>
          <w:szCs w:val="22"/>
        </w:rPr>
        <w:t xml:space="preserve"> </w:t>
      </w:r>
      <w:r w:rsidR="00B22E6E" w:rsidRPr="00A809E2">
        <w:rPr>
          <w:sz w:val="22"/>
          <w:szCs w:val="22"/>
        </w:rPr>
        <w:t>3</w:t>
      </w:r>
      <w:r w:rsidR="00A809E2">
        <w:rPr>
          <w:sz w:val="22"/>
          <w:szCs w:val="22"/>
        </w:rPr>
        <w:t>0</w:t>
      </w:r>
      <w:r w:rsidR="00B22E6E" w:rsidRPr="00BF1F44">
        <w:rPr>
          <w:sz w:val="22"/>
          <w:szCs w:val="22"/>
        </w:rPr>
        <w:t xml:space="preserve">. </w:t>
      </w:r>
      <w:r w:rsidR="00EF3FEE">
        <w:rPr>
          <w:sz w:val="22"/>
          <w:szCs w:val="22"/>
        </w:rPr>
        <w:t>1</w:t>
      </w:r>
      <w:r w:rsidR="00A809E2">
        <w:rPr>
          <w:sz w:val="22"/>
          <w:szCs w:val="22"/>
        </w:rPr>
        <w:t>1</w:t>
      </w:r>
      <w:r w:rsidR="00B22E6E" w:rsidRPr="00BF1F44">
        <w:rPr>
          <w:sz w:val="22"/>
          <w:szCs w:val="22"/>
        </w:rPr>
        <w:t>. 202</w:t>
      </w:r>
      <w:r w:rsidR="00587E8A">
        <w:rPr>
          <w:sz w:val="22"/>
          <w:szCs w:val="22"/>
        </w:rPr>
        <w:t>8</w:t>
      </w:r>
      <w:r w:rsidR="001F5188" w:rsidRPr="00BF1F44">
        <w:rPr>
          <w:sz w:val="22"/>
          <w:szCs w:val="22"/>
        </w:rPr>
        <w:t xml:space="preserve">, oz. po poteku </w:t>
      </w:r>
      <w:r w:rsidR="00CB4641">
        <w:rPr>
          <w:sz w:val="22"/>
          <w:szCs w:val="22"/>
        </w:rPr>
        <w:t>dveh</w:t>
      </w:r>
      <w:r w:rsidR="001F5188" w:rsidRPr="00BF1F44">
        <w:rPr>
          <w:sz w:val="22"/>
          <w:szCs w:val="22"/>
        </w:rPr>
        <w:t xml:space="preserve"> let</w:t>
      </w:r>
      <w:r w:rsidR="00835CD3" w:rsidRPr="00BF1F44">
        <w:rPr>
          <w:sz w:val="22"/>
          <w:szCs w:val="22"/>
        </w:rPr>
        <w:t xml:space="preserve"> (</w:t>
      </w:r>
      <w:r w:rsidR="008264BF">
        <w:rPr>
          <w:sz w:val="22"/>
          <w:szCs w:val="22"/>
        </w:rPr>
        <w:t>24</w:t>
      </w:r>
      <w:r w:rsidR="00835CD3" w:rsidRPr="00BF1F44">
        <w:rPr>
          <w:sz w:val="22"/>
          <w:szCs w:val="22"/>
        </w:rPr>
        <w:t xml:space="preserve"> mesecev)</w:t>
      </w:r>
      <w:r w:rsidR="001F5188" w:rsidRPr="00BF1F44">
        <w:rPr>
          <w:sz w:val="22"/>
          <w:szCs w:val="22"/>
        </w:rPr>
        <w:t>.</w:t>
      </w:r>
    </w:p>
    <w:p w14:paraId="6FD7C703" w14:textId="47814AE5" w:rsidR="00113E43" w:rsidRPr="00BF1F44" w:rsidRDefault="00B37EA5" w:rsidP="00630D2C">
      <w:pPr>
        <w:spacing w:line="240" w:lineRule="auto"/>
        <w:jc w:val="both"/>
      </w:pPr>
      <w:r w:rsidRPr="00BF1F44">
        <w:rPr>
          <w:sz w:val="22"/>
          <w:szCs w:val="22"/>
        </w:rPr>
        <w:t>V skladu z zapisanim Vas vabimo, da predložite Vašo ponudbo na t</w:t>
      </w:r>
      <w:r w:rsidR="009F2B22" w:rsidRPr="00BF1F44">
        <w:rPr>
          <w:sz w:val="22"/>
          <w:szCs w:val="22"/>
        </w:rPr>
        <w:t>o povabilo</w:t>
      </w:r>
      <w:r w:rsidRPr="00BF1F44">
        <w:rPr>
          <w:sz w:val="22"/>
          <w:szCs w:val="22"/>
        </w:rPr>
        <w:t xml:space="preserve"> v skladu z Navodili ponudnikom za izdelavo ponudbe.</w:t>
      </w:r>
    </w:p>
    <w:p w14:paraId="43FAB2AE" w14:textId="4F53AE3E" w:rsidR="00880049" w:rsidRPr="00BF1F44" w:rsidRDefault="00B37EA5" w:rsidP="00630D2C">
      <w:pPr>
        <w:spacing w:line="240" w:lineRule="auto"/>
        <w:jc w:val="both"/>
      </w:pPr>
      <w:r w:rsidRPr="00BF1F44">
        <w:rPr>
          <w:sz w:val="22"/>
          <w:szCs w:val="22"/>
        </w:rPr>
        <w:t>Kontaktna oseba s strani naročnika je</w:t>
      </w:r>
      <w:r w:rsidR="00417E10" w:rsidRPr="00BF1F44">
        <w:rPr>
          <w:sz w:val="22"/>
          <w:szCs w:val="22"/>
        </w:rPr>
        <w:t xml:space="preserve"> </w:t>
      </w:r>
      <w:r w:rsidR="009E794C">
        <w:rPr>
          <w:sz w:val="22"/>
          <w:szCs w:val="22"/>
        </w:rPr>
        <w:t>Urška Jelen Mahnič</w:t>
      </w:r>
      <w:r w:rsidRPr="00BF1F44">
        <w:rPr>
          <w:b/>
          <w:sz w:val="22"/>
          <w:szCs w:val="22"/>
        </w:rPr>
        <w:t xml:space="preserve">. </w:t>
      </w:r>
    </w:p>
    <w:p w14:paraId="03A588F8" w14:textId="7D4C1058" w:rsidR="00880049" w:rsidRPr="00700445" w:rsidRDefault="00B37EA5" w:rsidP="00630D2C">
      <w:pPr>
        <w:spacing w:line="240" w:lineRule="auto"/>
        <w:jc w:val="both"/>
        <w:rPr>
          <w:b/>
          <w:sz w:val="22"/>
          <w:szCs w:val="22"/>
        </w:rPr>
      </w:pPr>
      <w:r w:rsidRPr="00BF1F44">
        <w:rPr>
          <w:sz w:val="22"/>
          <w:szCs w:val="22"/>
        </w:rPr>
        <w:t>E</w:t>
      </w:r>
      <w:r w:rsidR="001B33BB" w:rsidRPr="00BF1F44">
        <w:rPr>
          <w:sz w:val="22"/>
          <w:szCs w:val="22"/>
        </w:rPr>
        <w:t>–</w:t>
      </w:r>
      <w:r w:rsidRPr="00BF1F44">
        <w:rPr>
          <w:sz w:val="22"/>
          <w:szCs w:val="22"/>
        </w:rPr>
        <w:t xml:space="preserve">pošta: </w:t>
      </w:r>
      <w:r w:rsidR="009E794C">
        <w:rPr>
          <w:b/>
          <w:sz w:val="22"/>
          <w:szCs w:val="22"/>
        </w:rPr>
        <w:t>urska.jelenmahnic</w:t>
      </w:r>
      <w:r w:rsidR="000D25BD" w:rsidRPr="00BF1F44">
        <w:rPr>
          <w:b/>
          <w:sz w:val="22"/>
          <w:szCs w:val="22"/>
        </w:rPr>
        <w:t>@nms.si</w:t>
      </w:r>
      <w:r w:rsidR="00F368F6" w:rsidRPr="00BF1F44">
        <w:rPr>
          <w:b/>
          <w:sz w:val="22"/>
          <w:szCs w:val="22"/>
        </w:rPr>
        <w:t>.</w:t>
      </w:r>
    </w:p>
    <w:p w14:paraId="008437B6" w14:textId="77777777" w:rsidR="00C35FBC" w:rsidRPr="0083728E" w:rsidRDefault="00C35FBC" w:rsidP="00630D2C">
      <w:pPr>
        <w:spacing w:line="240" w:lineRule="auto"/>
        <w:jc w:val="both"/>
        <w:rPr>
          <w:sz w:val="22"/>
          <w:szCs w:val="22"/>
        </w:rPr>
      </w:pPr>
      <w:r w:rsidRPr="006F1617">
        <w:rPr>
          <w:sz w:val="22"/>
          <w:szCs w:val="22"/>
        </w:rPr>
        <w:t>Ponudniki morajo ponudbe predložiti v informacijski sistem e-JN na spletnem naslovu</w:t>
      </w:r>
      <w:r>
        <w:rPr>
          <w:sz w:val="22"/>
          <w:szCs w:val="22"/>
        </w:rPr>
        <w:t xml:space="preserve"> </w:t>
      </w:r>
      <w:hyperlink r:id="rId12" w:history="1">
        <w:r w:rsidRPr="00EF0BA1">
          <w:rPr>
            <w:rStyle w:val="Hiperpovezava"/>
            <w:color w:val="auto"/>
            <w:sz w:val="22"/>
            <w:szCs w:val="22"/>
            <w:u w:val="none"/>
          </w:rPr>
          <w:t>https://ejn.gov.si/eJN2</w:t>
        </w:r>
      </w:hyperlink>
      <w:r w:rsidRPr="0083728E">
        <w:rPr>
          <w:sz w:val="22"/>
          <w:szCs w:val="22"/>
        </w:rPr>
        <w:t xml:space="preserve">. </w:t>
      </w:r>
    </w:p>
    <w:p w14:paraId="6B59FBA2" w14:textId="7440F99A" w:rsidR="00C35FBC" w:rsidRPr="006F1617" w:rsidRDefault="00C35FBC" w:rsidP="00630D2C">
      <w:pPr>
        <w:spacing w:line="240" w:lineRule="auto"/>
        <w:jc w:val="both"/>
        <w:rPr>
          <w:sz w:val="22"/>
          <w:szCs w:val="22"/>
        </w:rPr>
      </w:pPr>
      <w:r w:rsidRPr="006F1617">
        <w:rPr>
          <w:sz w:val="22"/>
          <w:szCs w:val="22"/>
        </w:rPr>
        <w:t xml:space="preserve">Ponudba se šteje za pravočasno oddano, če jo naročnik prejme preko sistema e-JN </w:t>
      </w:r>
      <w:r w:rsidR="000449AC" w:rsidRPr="00F55FA8">
        <w:rPr>
          <w:b/>
          <w:sz w:val="22"/>
          <w:szCs w:val="22"/>
        </w:rPr>
        <w:t>14</w:t>
      </w:r>
      <w:r w:rsidR="007E4720">
        <w:rPr>
          <w:b/>
          <w:sz w:val="22"/>
          <w:szCs w:val="22"/>
        </w:rPr>
        <w:t xml:space="preserve">. </w:t>
      </w:r>
      <w:r w:rsidR="00521B81">
        <w:rPr>
          <w:b/>
          <w:sz w:val="22"/>
          <w:szCs w:val="22"/>
        </w:rPr>
        <w:t>8</w:t>
      </w:r>
      <w:r w:rsidR="007E4720">
        <w:rPr>
          <w:b/>
          <w:sz w:val="22"/>
          <w:szCs w:val="22"/>
        </w:rPr>
        <w:t>.</w:t>
      </w:r>
      <w:r w:rsidR="00F4010A" w:rsidRPr="009324BB">
        <w:rPr>
          <w:b/>
          <w:sz w:val="22"/>
          <w:szCs w:val="22"/>
        </w:rPr>
        <w:t xml:space="preserve"> 202</w:t>
      </w:r>
      <w:r w:rsidR="00587E8A">
        <w:rPr>
          <w:b/>
          <w:sz w:val="22"/>
          <w:szCs w:val="22"/>
        </w:rPr>
        <w:t>6</w:t>
      </w:r>
      <w:r w:rsidRPr="009324BB">
        <w:rPr>
          <w:b/>
          <w:sz w:val="22"/>
          <w:szCs w:val="22"/>
        </w:rPr>
        <w:t xml:space="preserve"> do 10.00 ure</w:t>
      </w:r>
      <w:r w:rsidRPr="009324BB">
        <w:rPr>
          <w:sz w:val="22"/>
          <w:szCs w:val="22"/>
        </w:rPr>
        <w:t>.</w:t>
      </w:r>
      <w:r w:rsidRPr="008D646B">
        <w:rPr>
          <w:sz w:val="22"/>
          <w:szCs w:val="22"/>
        </w:rPr>
        <w:t xml:space="preserve"> Za oddano ponudbo se šteje</w:t>
      </w:r>
      <w:r w:rsidRPr="006F1617">
        <w:rPr>
          <w:sz w:val="22"/>
          <w:szCs w:val="22"/>
        </w:rPr>
        <w:t xml:space="preserve"> ponudba, ki je v informacijskem sistemu e-JN označena s statusom »ODDANO«.</w:t>
      </w:r>
    </w:p>
    <w:p w14:paraId="761770BB" w14:textId="77777777" w:rsidR="00C35FBC" w:rsidRDefault="00C35FBC" w:rsidP="00630D2C">
      <w:pPr>
        <w:spacing w:line="240" w:lineRule="auto"/>
        <w:jc w:val="both"/>
        <w:rPr>
          <w:sz w:val="22"/>
          <w:szCs w:val="22"/>
        </w:rPr>
      </w:pPr>
      <w:r w:rsidRPr="006F1617">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w:t>
      </w:r>
      <w:r>
        <w:rPr>
          <w:sz w:val="22"/>
          <w:szCs w:val="22"/>
        </w:rPr>
        <w:t>če oddati.</w:t>
      </w:r>
    </w:p>
    <w:p w14:paraId="7C4CBD7A" w14:textId="77777777" w:rsidR="00C35FBC" w:rsidRPr="006F1617" w:rsidRDefault="00C35FBC" w:rsidP="0006301A">
      <w:pPr>
        <w:spacing w:line="240" w:lineRule="auto"/>
        <w:jc w:val="both"/>
        <w:rPr>
          <w:sz w:val="22"/>
          <w:szCs w:val="22"/>
        </w:rPr>
      </w:pPr>
    </w:p>
    <w:p w14:paraId="270DE1CA" w14:textId="40415190" w:rsidR="00C35FBC" w:rsidRPr="00C35FBC" w:rsidRDefault="00C35FBC" w:rsidP="0006301A">
      <w:pPr>
        <w:spacing w:line="240" w:lineRule="auto"/>
        <w:jc w:val="both"/>
        <w:rPr>
          <w:sz w:val="22"/>
          <w:szCs w:val="22"/>
        </w:rPr>
      </w:pPr>
      <w:r w:rsidRPr="008B17FE">
        <w:rPr>
          <w:sz w:val="22"/>
          <w:szCs w:val="22"/>
        </w:rPr>
        <w:t>Predstojni</w:t>
      </w:r>
      <w:r w:rsidR="00A324A2">
        <w:rPr>
          <w:sz w:val="22"/>
          <w:szCs w:val="22"/>
        </w:rPr>
        <w:t>ca</w:t>
      </w:r>
      <w:r w:rsidRPr="008B17FE">
        <w:rPr>
          <w:sz w:val="22"/>
          <w:szCs w:val="22"/>
        </w:rPr>
        <w:t xml:space="preserve"> naročnika:</w:t>
      </w:r>
    </w:p>
    <w:p w14:paraId="5A9BCE95" w14:textId="279637C9" w:rsidR="00880049" w:rsidRPr="00700445" w:rsidRDefault="00B57F12" w:rsidP="0006301A">
      <w:pPr>
        <w:spacing w:line="240" w:lineRule="auto"/>
        <w:jc w:val="both"/>
      </w:pPr>
      <w:r>
        <w:rPr>
          <w:sz w:val="22"/>
          <w:szCs w:val="22"/>
        </w:rPr>
        <w:t>dd</w:t>
      </w:r>
      <w:r w:rsidR="00C35FBC" w:rsidRPr="00C35FBC">
        <w:rPr>
          <w:sz w:val="22"/>
          <w:szCs w:val="22"/>
        </w:rPr>
        <w:t xml:space="preserve">r. </w:t>
      </w:r>
      <w:r w:rsidR="008B09A3">
        <w:rPr>
          <w:sz w:val="22"/>
          <w:szCs w:val="22"/>
        </w:rPr>
        <w:t>Mateja Kos Zabel</w:t>
      </w:r>
      <w:r w:rsidR="00C35FBC" w:rsidRPr="00C35FBC">
        <w:rPr>
          <w:sz w:val="22"/>
          <w:szCs w:val="22"/>
        </w:rPr>
        <w:t>, direktor</w:t>
      </w:r>
      <w:r>
        <w:rPr>
          <w:sz w:val="22"/>
          <w:szCs w:val="22"/>
        </w:rPr>
        <w:t>ica</w:t>
      </w:r>
      <w:r w:rsidR="00C81FC8" w:rsidRPr="00700445">
        <w:rPr>
          <w:b/>
          <w:sz w:val="22"/>
          <w:szCs w:val="22"/>
        </w:rPr>
        <w:br w:type="page"/>
      </w:r>
    </w:p>
    <w:p w14:paraId="646B20CD" w14:textId="77777777" w:rsidR="00880049" w:rsidRPr="00700445" w:rsidRDefault="00B37EA5" w:rsidP="0006301A">
      <w:pPr>
        <w:spacing w:line="240" w:lineRule="auto"/>
        <w:jc w:val="both"/>
        <w:rPr>
          <w:sz w:val="16"/>
        </w:rPr>
      </w:pPr>
      <w:r w:rsidRPr="00700445">
        <w:rPr>
          <w:b/>
          <w:sz w:val="32"/>
          <w:szCs w:val="40"/>
        </w:rPr>
        <w:lastRenderedPageBreak/>
        <w:t>2. NAVODILA PONUDNIKOM ZA IZDELAVO PONUDBE</w:t>
      </w:r>
    </w:p>
    <w:p w14:paraId="4209E514" w14:textId="77777777" w:rsidR="00880049" w:rsidRPr="00700445" w:rsidRDefault="00B37EA5" w:rsidP="0006301A">
      <w:pPr>
        <w:spacing w:line="240" w:lineRule="auto"/>
        <w:jc w:val="center"/>
      </w:pPr>
      <w:r w:rsidRPr="00700445">
        <w:rPr>
          <w:b/>
          <w:sz w:val="22"/>
          <w:szCs w:val="22"/>
        </w:rPr>
        <w:t>2.1 Splošno</w:t>
      </w:r>
    </w:p>
    <w:p w14:paraId="10A5FD38" w14:textId="77777777" w:rsidR="00880049" w:rsidRPr="00D9772A" w:rsidRDefault="00B37EA5" w:rsidP="0006301A">
      <w:pPr>
        <w:spacing w:before="240" w:line="240" w:lineRule="auto"/>
        <w:jc w:val="center"/>
        <w:rPr>
          <w:sz w:val="22"/>
          <w:szCs w:val="22"/>
        </w:rPr>
      </w:pPr>
      <w:r w:rsidRPr="00700445">
        <w:rPr>
          <w:sz w:val="22"/>
          <w:szCs w:val="22"/>
        </w:rPr>
        <w:t>I. točka</w:t>
      </w:r>
    </w:p>
    <w:p w14:paraId="4AF015B9" w14:textId="3BF96CF9" w:rsidR="00880049" w:rsidRDefault="00B37EA5" w:rsidP="0006301A">
      <w:pPr>
        <w:spacing w:line="240" w:lineRule="auto"/>
        <w:jc w:val="both"/>
        <w:rPr>
          <w:sz w:val="22"/>
          <w:szCs w:val="22"/>
        </w:rPr>
      </w:pPr>
      <w:r w:rsidRPr="00700445">
        <w:rPr>
          <w:sz w:val="22"/>
          <w:szCs w:val="22"/>
        </w:rPr>
        <w:t>Na Portalu javnih naročil je bil</w:t>
      </w:r>
      <w:r w:rsidR="009F2B22">
        <w:rPr>
          <w:sz w:val="22"/>
          <w:szCs w:val="22"/>
        </w:rPr>
        <w:t>o</w:t>
      </w:r>
      <w:r w:rsidRPr="00700445">
        <w:rPr>
          <w:sz w:val="22"/>
          <w:szCs w:val="22"/>
        </w:rPr>
        <w:t xml:space="preserve"> objavljen</w:t>
      </w:r>
      <w:r w:rsidR="009F2B22">
        <w:rPr>
          <w:sz w:val="22"/>
          <w:szCs w:val="22"/>
        </w:rPr>
        <w:t xml:space="preserve">o javno naročilo male vrednosti </w:t>
      </w:r>
      <w:r w:rsidRPr="00700445">
        <w:rPr>
          <w:b/>
          <w:sz w:val="22"/>
          <w:szCs w:val="22"/>
        </w:rPr>
        <w:t>»</w:t>
      </w:r>
      <w:r w:rsidR="00F17347" w:rsidRPr="00F17347">
        <w:rPr>
          <w:b/>
          <w:sz w:val="22"/>
          <w:szCs w:val="22"/>
        </w:rPr>
        <w:t>Storitve fizičnega varovanja in prenosa al</w:t>
      </w:r>
      <w:r w:rsidR="00F17347">
        <w:rPr>
          <w:b/>
          <w:sz w:val="22"/>
          <w:szCs w:val="22"/>
        </w:rPr>
        <w:t>a</w:t>
      </w:r>
      <w:r w:rsidR="00F17347" w:rsidRPr="00F17347">
        <w:rPr>
          <w:b/>
          <w:sz w:val="22"/>
          <w:szCs w:val="22"/>
        </w:rPr>
        <w:t xml:space="preserve">rmnih signalov na VNC za objekte </w:t>
      </w:r>
      <w:r w:rsidR="00433C87" w:rsidRPr="00F17347">
        <w:rPr>
          <w:b/>
          <w:sz w:val="22"/>
          <w:szCs w:val="22"/>
        </w:rPr>
        <w:t xml:space="preserve">Narodnega </w:t>
      </w:r>
      <w:r w:rsidR="00F17347" w:rsidRPr="00F17347">
        <w:rPr>
          <w:b/>
          <w:sz w:val="22"/>
          <w:szCs w:val="22"/>
        </w:rPr>
        <w:t xml:space="preserve">muzeja Slovenije za obdobje </w:t>
      </w:r>
      <w:r w:rsidR="008264BF">
        <w:rPr>
          <w:b/>
          <w:sz w:val="22"/>
          <w:szCs w:val="22"/>
        </w:rPr>
        <w:t>2</w:t>
      </w:r>
      <w:r w:rsidR="00F17347" w:rsidRPr="00F17347">
        <w:rPr>
          <w:b/>
          <w:sz w:val="22"/>
          <w:szCs w:val="22"/>
        </w:rPr>
        <w:t xml:space="preserve"> let</w:t>
      </w:r>
      <w:r w:rsidRPr="00700445">
        <w:rPr>
          <w:b/>
          <w:sz w:val="22"/>
          <w:szCs w:val="22"/>
        </w:rPr>
        <w:t>«</w:t>
      </w:r>
      <w:r w:rsidRPr="00700445">
        <w:rPr>
          <w:sz w:val="22"/>
          <w:szCs w:val="22"/>
        </w:rPr>
        <w:t xml:space="preserve">, </w:t>
      </w:r>
      <w:r w:rsidR="00113E43" w:rsidRPr="00700445">
        <w:rPr>
          <w:sz w:val="22"/>
          <w:szCs w:val="22"/>
        </w:rPr>
        <w:t>za naslednje objekte</w:t>
      </w:r>
      <w:r w:rsidRPr="00700445">
        <w:rPr>
          <w:sz w:val="22"/>
          <w:szCs w:val="22"/>
        </w:rPr>
        <w:t>:</w:t>
      </w:r>
    </w:p>
    <w:p w14:paraId="777E45E0" w14:textId="77777777" w:rsidR="0006301A" w:rsidRPr="0006301A" w:rsidRDefault="0006301A" w:rsidP="00837381">
      <w:pPr>
        <w:pStyle w:val="Odstavekseznama"/>
        <w:numPr>
          <w:ilvl w:val="0"/>
          <w:numId w:val="3"/>
        </w:numPr>
        <w:spacing w:line="240" w:lineRule="auto"/>
        <w:jc w:val="both"/>
        <w:rPr>
          <w:sz w:val="22"/>
          <w:szCs w:val="22"/>
        </w:rPr>
      </w:pPr>
      <w:r w:rsidRPr="0006301A">
        <w:rPr>
          <w:sz w:val="22"/>
          <w:szCs w:val="22"/>
        </w:rPr>
        <w:t>Narodni muzej Slovenije, Prešernova cesta 20, Ljubljana</w:t>
      </w:r>
      <w:r w:rsidR="00417E10">
        <w:rPr>
          <w:sz w:val="22"/>
          <w:szCs w:val="22"/>
        </w:rPr>
        <w:t>,</w:t>
      </w:r>
    </w:p>
    <w:p w14:paraId="424BA340" w14:textId="79DAA531" w:rsidR="0006301A" w:rsidRPr="0006301A" w:rsidRDefault="0006301A" w:rsidP="00837381">
      <w:pPr>
        <w:pStyle w:val="Odstavekseznama"/>
        <w:numPr>
          <w:ilvl w:val="0"/>
          <w:numId w:val="3"/>
        </w:numPr>
        <w:spacing w:line="240" w:lineRule="auto"/>
        <w:jc w:val="both"/>
        <w:rPr>
          <w:sz w:val="22"/>
          <w:szCs w:val="22"/>
        </w:rPr>
      </w:pPr>
      <w:r w:rsidRPr="0006301A">
        <w:rPr>
          <w:sz w:val="22"/>
          <w:szCs w:val="22"/>
        </w:rPr>
        <w:t xml:space="preserve">Narodni muzej Slovenije – Metelkova, Maistrova </w:t>
      </w:r>
      <w:r w:rsidR="003E3AD4">
        <w:rPr>
          <w:sz w:val="22"/>
          <w:szCs w:val="22"/>
        </w:rPr>
        <w:t>ulica</w:t>
      </w:r>
      <w:r w:rsidRPr="0006301A">
        <w:rPr>
          <w:sz w:val="22"/>
          <w:szCs w:val="22"/>
        </w:rPr>
        <w:t xml:space="preserve"> 1, Ljubljana</w:t>
      </w:r>
      <w:r w:rsidR="00417E10">
        <w:rPr>
          <w:sz w:val="22"/>
          <w:szCs w:val="22"/>
        </w:rPr>
        <w:t>,</w:t>
      </w:r>
    </w:p>
    <w:p w14:paraId="6AC2B845" w14:textId="77777777" w:rsidR="0006301A" w:rsidRPr="0006301A" w:rsidRDefault="0006301A" w:rsidP="00837381">
      <w:pPr>
        <w:pStyle w:val="Odstavekseznama"/>
        <w:numPr>
          <w:ilvl w:val="0"/>
          <w:numId w:val="3"/>
        </w:numPr>
        <w:spacing w:line="240" w:lineRule="auto"/>
        <w:jc w:val="both"/>
        <w:rPr>
          <w:sz w:val="22"/>
          <w:szCs w:val="22"/>
        </w:rPr>
      </w:pPr>
      <w:r w:rsidRPr="0006301A">
        <w:rPr>
          <w:sz w:val="22"/>
          <w:szCs w:val="22"/>
        </w:rPr>
        <w:t>Grad Snežnik, Kozarišče 67, Stari trg pri Ložu</w:t>
      </w:r>
      <w:r w:rsidR="00417E10">
        <w:rPr>
          <w:sz w:val="22"/>
          <w:szCs w:val="22"/>
        </w:rPr>
        <w:t>.</w:t>
      </w:r>
    </w:p>
    <w:p w14:paraId="76CEFDFF" w14:textId="77777777" w:rsidR="001A1984" w:rsidRDefault="001A1984" w:rsidP="0006301A">
      <w:pPr>
        <w:spacing w:before="240" w:line="240" w:lineRule="auto"/>
        <w:jc w:val="center"/>
        <w:rPr>
          <w:sz w:val="22"/>
          <w:szCs w:val="22"/>
        </w:rPr>
      </w:pPr>
    </w:p>
    <w:p w14:paraId="4B243018" w14:textId="74BC4C7B" w:rsidR="00880049" w:rsidRPr="00D9772A" w:rsidRDefault="00B37EA5" w:rsidP="0006301A">
      <w:pPr>
        <w:spacing w:before="240" w:line="240" w:lineRule="auto"/>
        <w:jc w:val="center"/>
        <w:rPr>
          <w:sz w:val="22"/>
          <w:szCs w:val="22"/>
        </w:rPr>
      </w:pPr>
      <w:r w:rsidRPr="00700445">
        <w:rPr>
          <w:sz w:val="22"/>
          <w:szCs w:val="22"/>
        </w:rPr>
        <w:t>II. točka</w:t>
      </w:r>
    </w:p>
    <w:p w14:paraId="4655DA51" w14:textId="77777777" w:rsidR="00880049" w:rsidRPr="00700445" w:rsidRDefault="00B37EA5" w:rsidP="0006301A">
      <w:pPr>
        <w:spacing w:line="240" w:lineRule="auto"/>
        <w:jc w:val="both"/>
      </w:pPr>
      <w:r w:rsidRPr="00700445">
        <w:rPr>
          <w:sz w:val="22"/>
          <w:szCs w:val="22"/>
        </w:rPr>
        <w:t>Na javnem razpisu lahko konkurira vsak gospodarski subjekt, ki je registriran za dejavnost, ki je predmet razpisa in ima za opravljanje te dejavnosti vsa predpisana dovoljenja.</w:t>
      </w:r>
    </w:p>
    <w:p w14:paraId="66A527D8" w14:textId="77777777" w:rsidR="00880049" w:rsidRPr="00700445" w:rsidRDefault="00B37EA5" w:rsidP="0006301A">
      <w:pPr>
        <w:spacing w:line="240" w:lineRule="auto"/>
        <w:jc w:val="both"/>
      </w:pPr>
      <w:r w:rsidRPr="00700445">
        <w:rPr>
          <w:sz w:val="22"/>
          <w:szCs w:val="22"/>
        </w:rPr>
        <w:t>Ponudnik mora ponudbo izdelati v slovenskem jeziku.</w:t>
      </w:r>
    </w:p>
    <w:p w14:paraId="707E6ADA" w14:textId="77777777" w:rsidR="001A1984" w:rsidRDefault="001A1984" w:rsidP="0006301A">
      <w:pPr>
        <w:spacing w:before="240" w:line="240" w:lineRule="auto"/>
        <w:jc w:val="center"/>
        <w:rPr>
          <w:sz w:val="22"/>
          <w:szCs w:val="22"/>
        </w:rPr>
      </w:pPr>
    </w:p>
    <w:p w14:paraId="68F6822D" w14:textId="7DF30E74" w:rsidR="00880049" w:rsidRPr="00700445" w:rsidRDefault="00B37EA5" w:rsidP="0006301A">
      <w:pPr>
        <w:spacing w:before="240" w:line="240" w:lineRule="auto"/>
        <w:jc w:val="center"/>
      </w:pPr>
      <w:r w:rsidRPr="00700445">
        <w:rPr>
          <w:sz w:val="22"/>
          <w:szCs w:val="22"/>
        </w:rPr>
        <w:t>III. točka</w:t>
      </w:r>
    </w:p>
    <w:p w14:paraId="53ECEA17" w14:textId="629DE3CD" w:rsidR="00880049" w:rsidRPr="00700445" w:rsidRDefault="00B37EA5" w:rsidP="0006301A">
      <w:pPr>
        <w:spacing w:line="240" w:lineRule="auto"/>
        <w:jc w:val="both"/>
      </w:pPr>
      <w:r w:rsidRPr="00700445">
        <w:rPr>
          <w:sz w:val="22"/>
          <w:szCs w:val="22"/>
        </w:rPr>
        <w:t xml:space="preserve">Pojasnila o vsebini razpisne dokumentacije sme ponudnik zahtevati </w:t>
      </w:r>
      <w:r w:rsidR="00C22427">
        <w:rPr>
          <w:sz w:val="22"/>
          <w:szCs w:val="22"/>
        </w:rPr>
        <w:t xml:space="preserve">izključno </w:t>
      </w:r>
      <w:r w:rsidRPr="00700445">
        <w:rPr>
          <w:sz w:val="22"/>
          <w:szCs w:val="22"/>
        </w:rPr>
        <w:t>preko Portala javnih naročil.</w:t>
      </w:r>
    </w:p>
    <w:p w14:paraId="42DD43DB" w14:textId="77777777" w:rsidR="00880049" w:rsidRPr="00700445" w:rsidRDefault="00B37EA5" w:rsidP="0006301A">
      <w:pPr>
        <w:spacing w:line="240" w:lineRule="auto"/>
        <w:jc w:val="both"/>
      </w:pPr>
      <w:r w:rsidRPr="00700445">
        <w:rPr>
          <w:sz w:val="22"/>
          <w:szCs w:val="22"/>
        </w:rPr>
        <w:t>Kontaktna oseba bo odgovorila na vsa vprašanja v zvezi z razpisom, ki jih bo dobila v roku iz IV. točke Navodil ponudnikom za izdelavo ponudbe.</w:t>
      </w:r>
    </w:p>
    <w:p w14:paraId="3D80F7AF" w14:textId="3A487204" w:rsidR="00880049" w:rsidRPr="005B070D" w:rsidRDefault="005B070D" w:rsidP="0006301A">
      <w:pPr>
        <w:spacing w:line="240" w:lineRule="auto"/>
        <w:jc w:val="both"/>
      </w:pPr>
      <w:r w:rsidRPr="005B070D">
        <w:rPr>
          <w:sz w:val="22"/>
          <w:szCs w:val="22"/>
        </w:rPr>
        <w:t xml:space="preserve">Naročnik bo organiziral ogled obeh varovanih lokacij v Ljubljani v </w:t>
      </w:r>
      <w:r w:rsidR="004421DD">
        <w:rPr>
          <w:sz w:val="22"/>
          <w:szCs w:val="22"/>
        </w:rPr>
        <w:t>sredo</w:t>
      </w:r>
      <w:r w:rsidR="00F4010A">
        <w:rPr>
          <w:sz w:val="22"/>
          <w:szCs w:val="22"/>
        </w:rPr>
        <w:t xml:space="preserve">, </w:t>
      </w:r>
      <w:r w:rsidR="0057327D">
        <w:rPr>
          <w:sz w:val="22"/>
          <w:szCs w:val="22"/>
        </w:rPr>
        <w:t>5</w:t>
      </w:r>
      <w:r w:rsidR="00F4010A" w:rsidRPr="00AF51E9">
        <w:rPr>
          <w:sz w:val="22"/>
          <w:szCs w:val="22"/>
        </w:rPr>
        <w:t xml:space="preserve">. </w:t>
      </w:r>
      <w:r w:rsidR="0057327D">
        <w:rPr>
          <w:sz w:val="22"/>
          <w:szCs w:val="22"/>
        </w:rPr>
        <w:t>8</w:t>
      </w:r>
      <w:r w:rsidR="00F4010A">
        <w:rPr>
          <w:sz w:val="22"/>
          <w:szCs w:val="22"/>
        </w:rPr>
        <w:t>. 202</w:t>
      </w:r>
      <w:r w:rsidR="0057327D">
        <w:rPr>
          <w:sz w:val="22"/>
          <w:szCs w:val="22"/>
        </w:rPr>
        <w:t>6</w:t>
      </w:r>
      <w:r w:rsidR="00630D2C">
        <w:rPr>
          <w:sz w:val="22"/>
          <w:szCs w:val="22"/>
        </w:rPr>
        <w:t xml:space="preserve"> </w:t>
      </w:r>
      <w:r w:rsidRPr="005B070D">
        <w:rPr>
          <w:sz w:val="22"/>
          <w:szCs w:val="22"/>
        </w:rPr>
        <w:t xml:space="preserve">s pričetkom ob 10.00 na lokaciji Prešernova cesta 20, nato pa v nadaljevanju </w:t>
      </w:r>
      <w:r w:rsidR="00F4010A">
        <w:rPr>
          <w:sz w:val="22"/>
          <w:szCs w:val="22"/>
        </w:rPr>
        <w:t xml:space="preserve">po potrebi </w:t>
      </w:r>
      <w:r w:rsidRPr="005B070D">
        <w:rPr>
          <w:sz w:val="22"/>
          <w:szCs w:val="22"/>
        </w:rPr>
        <w:t>še na lokaciji Maistrova ulica 1. Objekt Grad Snežnik si lahko ponudniki ogledajo v času njegovega odprtja, z</w:t>
      </w:r>
      <w:r w:rsidR="00DD4E54" w:rsidRPr="005B070D">
        <w:rPr>
          <w:sz w:val="22"/>
          <w:szCs w:val="22"/>
        </w:rPr>
        <w:t>a ogled se dogovorijo 3 dni vnaprej</w:t>
      </w:r>
      <w:r w:rsidRPr="005B070D">
        <w:rPr>
          <w:sz w:val="22"/>
          <w:szCs w:val="22"/>
        </w:rPr>
        <w:t xml:space="preserve"> z dopisom na </w:t>
      </w:r>
      <w:hyperlink r:id="rId13" w:history="1">
        <w:r w:rsidRPr="005B070D">
          <w:rPr>
            <w:rStyle w:val="Hiperpovezava"/>
            <w:color w:val="auto"/>
            <w:sz w:val="22"/>
            <w:szCs w:val="22"/>
          </w:rPr>
          <w:t>info@nms.si</w:t>
        </w:r>
      </w:hyperlink>
      <w:r w:rsidRPr="005B070D">
        <w:rPr>
          <w:sz w:val="22"/>
          <w:szCs w:val="22"/>
        </w:rPr>
        <w:t xml:space="preserve">. </w:t>
      </w:r>
    </w:p>
    <w:p w14:paraId="00226D99" w14:textId="77777777" w:rsidR="001A1984" w:rsidRDefault="001A1984" w:rsidP="003C745C">
      <w:pPr>
        <w:spacing w:before="240" w:line="240" w:lineRule="auto"/>
        <w:jc w:val="center"/>
        <w:rPr>
          <w:sz w:val="22"/>
          <w:szCs w:val="22"/>
        </w:rPr>
      </w:pPr>
    </w:p>
    <w:p w14:paraId="17AAC739" w14:textId="3CD630FF" w:rsidR="00880049" w:rsidRPr="00D9772A" w:rsidRDefault="00B37EA5" w:rsidP="003C745C">
      <w:pPr>
        <w:spacing w:before="240" w:line="240" w:lineRule="auto"/>
        <w:jc w:val="center"/>
        <w:rPr>
          <w:sz w:val="22"/>
          <w:szCs w:val="22"/>
        </w:rPr>
      </w:pPr>
      <w:r w:rsidRPr="00700445">
        <w:rPr>
          <w:sz w:val="22"/>
          <w:szCs w:val="22"/>
        </w:rPr>
        <w:t>IV. točka</w:t>
      </w:r>
    </w:p>
    <w:p w14:paraId="0DA99699" w14:textId="06ABFDCC" w:rsidR="00880049" w:rsidRPr="00700445" w:rsidRDefault="00B37EA5" w:rsidP="0006301A">
      <w:pPr>
        <w:spacing w:line="240" w:lineRule="auto"/>
        <w:jc w:val="both"/>
      </w:pPr>
      <w:r w:rsidRPr="00700445">
        <w:rPr>
          <w:sz w:val="22"/>
          <w:szCs w:val="22"/>
        </w:rPr>
        <w:t xml:space="preserve">Naročnik bo posredoval dodatna pojasnila v zvezi z razpisno dokumentacijo </w:t>
      </w:r>
      <w:r w:rsidR="00D4456D">
        <w:rPr>
          <w:sz w:val="22"/>
          <w:szCs w:val="22"/>
        </w:rPr>
        <w:t>pe</w:t>
      </w:r>
      <w:r w:rsidR="005B070D" w:rsidRPr="005B070D">
        <w:rPr>
          <w:sz w:val="22"/>
          <w:szCs w:val="22"/>
        </w:rPr>
        <w:t>t</w:t>
      </w:r>
      <w:r w:rsidR="008D1893" w:rsidRPr="005B070D">
        <w:rPr>
          <w:sz w:val="22"/>
          <w:szCs w:val="22"/>
        </w:rPr>
        <w:t xml:space="preserve"> </w:t>
      </w:r>
      <w:r w:rsidRPr="005B070D">
        <w:rPr>
          <w:sz w:val="22"/>
          <w:szCs w:val="22"/>
        </w:rPr>
        <w:t xml:space="preserve">dni </w:t>
      </w:r>
      <w:r w:rsidRPr="00700445">
        <w:rPr>
          <w:sz w:val="22"/>
          <w:szCs w:val="22"/>
        </w:rPr>
        <w:t>pred rokom za oddajo ponudbe, pod pogojem, da je bila zahteva za pojasnilo posredovana pravočasno.</w:t>
      </w:r>
    </w:p>
    <w:p w14:paraId="5E392A21" w14:textId="79AD868E" w:rsidR="00C22427" w:rsidRDefault="00B37EA5" w:rsidP="0006301A">
      <w:pPr>
        <w:spacing w:line="240" w:lineRule="auto"/>
        <w:jc w:val="both"/>
        <w:rPr>
          <w:sz w:val="22"/>
          <w:szCs w:val="22"/>
        </w:rPr>
      </w:pPr>
      <w:r w:rsidRPr="00700445">
        <w:rPr>
          <w:sz w:val="22"/>
          <w:szCs w:val="22"/>
        </w:rPr>
        <w:t xml:space="preserve">Pred potekom roka za oddajo ponudb lahko naročnik dopolni razpisno dokumentacijo. Vse spremembe in dopolnitve razpisne dokumentacije bo naročnik podal </w:t>
      </w:r>
      <w:r w:rsidRPr="005B070D">
        <w:rPr>
          <w:sz w:val="22"/>
          <w:szCs w:val="22"/>
        </w:rPr>
        <w:t xml:space="preserve">najkasneje </w:t>
      </w:r>
      <w:r w:rsidR="00615784">
        <w:rPr>
          <w:sz w:val="22"/>
          <w:szCs w:val="22"/>
        </w:rPr>
        <w:t>pe</w:t>
      </w:r>
      <w:r w:rsidRPr="005B070D">
        <w:rPr>
          <w:sz w:val="22"/>
          <w:szCs w:val="22"/>
        </w:rPr>
        <w:t>t dni pred rokom za oddajo ponudb. Vsaka taka dopolnitev bo sestavni del razpisne dokumentacije</w:t>
      </w:r>
      <w:r w:rsidRPr="00700445">
        <w:rPr>
          <w:sz w:val="22"/>
          <w:szCs w:val="22"/>
        </w:rPr>
        <w:t xml:space="preserve"> in bo posredovana preko Portala javnih naročil. </w:t>
      </w:r>
      <w:r w:rsidR="00C22427">
        <w:rPr>
          <w:sz w:val="22"/>
          <w:szCs w:val="22"/>
        </w:rPr>
        <w:t xml:space="preserve">Kot del razpisne dokumentacije štejejo tudi vprašanja in odgovori, objavljeni na Portalu javnih naročil. </w:t>
      </w:r>
    </w:p>
    <w:p w14:paraId="3E032A99" w14:textId="517CE2A5" w:rsidR="008F34C7" w:rsidRDefault="00B37EA5" w:rsidP="0006301A">
      <w:pPr>
        <w:spacing w:line="240" w:lineRule="auto"/>
        <w:jc w:val="both"/>
        <w:rPr>
          <w:sz w:val="22"/>
          <w:szCs w:val="22"/>
        </w:rPr>
      </w:pPr>
      <w:r w:rsidRPr="00700445">
        <w:rPr>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3F0FB0A1" w14:textId="77777777" w:rsidR="008F34C7" w:rsidRDefault="008F34C7">
      <w:pPr>
        <w:rPr>
          <w:sz w:val="22"/>
          <w:szCs w:val="22"/>
        </w:rPr>
      </w:pPr>
      <w:r>
        <w:rPr>
          <w:sz w:val="22"/>
          <w:szCs w:val="22"/>
        </w:rPr>
        <w:br w:type="page"/>
      </w:r>
    </w:p>
    <w:p w14:paraId="1A860035" w14:textId="43D33A95" w:rsidR="00880049" w:rsidRPr="00D9772A" w:rsidRDefault="00B37EA5" w:rsidP="003C745C">
      <w:pPr>
        <w:spacing w:before="240" w:line="240" w:lineRule="auto"/>
        <w:jc w:val="center"/>
        <w:rPr>
          <w:sz w:val="22"/>
          <w:szCs w:val="22"/>
        </w:rPr>
      </w:pPr>
      <w:r w:rsidRPr="00700445">
        <w:rPr>
          <w:sz w:val="22"/>
          <w:szCs w:val="22"/>
        </w:rPr>
        <w:lastRenderedPageBreak/>
        <w:t>V. točka</w:t>
      </w:r>
    </w:p>
    <w:p w14:paraId="21C2B5D1" w14:textId="6092ABE0" w:rsidR="00C35FBC" w:rsidRDefault="00C35FBC" w:rsidP="0006301A">
      <w:pPr>
        <w:spacing w:line="240" w:lineRule="auto"/>
        <w:jc w:val="both"/>
        <w:rPr>
          <w:sz w:val="22"/>
          <w:szCs w:val="22"/>
        </w:rPr>
      </w:pPr>
      <w:r w:rsidRPr="006F1617">
        <w:rPr>
          <w:sz w:val="22"/>
          <w:szCs w:val="22"/>
        </w:rPr>
        <w:t>Ponudniki morajo ponudbe predložiti v informacijski sistem e-JN na spletnem naslovu</w:t>
      </w:r>
      <w:r>
        <w:rPr>
          <w:sz w:val="22"/>
          <w:szCs w:val="22"/>
        </w:rPr>
        <w:t xml:space="preserve"> </w:t>
      </w:r>
      <w:r w:rsidRPr="00483074">
        <w:rPr>
          <w:i/>
          <w:sz w:val="22"/>
          <w:szCs w:val="22"/>
        </w:rPr>
        <w:t>https://ejn.gov.si/eJN2</w:t>
      </w:r>
      <w:r>
        <w:rPr>
          <w:sz w:val="22"/>
          <w:szCs w:val="22"/>
        </w:rPr>
        <w:t>, v skladu s točko 3. dokumenta Navodila za uporabo informacijskega sistema za uporabo funkcionalnosti elektronske oddaje ponudb e-JN: PONUDNIKI (v nadaljevanju: Navodila za uporabo e-JN), ki je objavljen na istem spletnem naslovu.</w:t>
      </w:r>
    </w:p>
    <w:p w14:paraId="45C5CE1E" w14:textId="77777777" w:rsidR="00C35FBC" w:rsidRDefault="00C35FBC" w:rsidP="0006301A">
      <w:pPr>
        <w:spacing w:line="240" w:lineRule="auto"/>
        <w:jc w:val="both"/>
        <w:rPr>
          <w:sz w:val="22"/>
          <w:szCs w:val="22"/>
        </w:rPr>
      </w:pPr>
      <w:r>
        <w:rPr>
          <w:sz w:val="22"/>
          <w:szCs w:val="22"/>
        </w:rPr>
        <w:t xml:space="preserve">Ponudnik se mora pred oddajo ponudbe registrirati na spletnem naslovu </w:t>
      </w:r>
      <w:r w:rsidRPr="00483074">
        <w:rPr>
          <w:i/>
          <w:sz w:val="22"/>
          <w:szCs w:val="22"/>
        </w:rPr>
        <w:t>https://ejn.gov.si/eJN2</w:t>
      </w:r>
      <w:r>
        <w:rPr>
          <w:sz w:val="22"/>
          <w:szCs w:val="22"/>
        </w:rPr>
        <w:t>, v skladu z Navodili e-JN. Če je ponudnik že registriran v informacijski sistem e-JN, se v aplikacijo prijavi na istem naslovu.</w:t>
      </w:r>
    </w:p>
    <w:p w14:paraId="508141C5" w14:textId="77777777" w:rsidR="00C35FBC" w:rsidRPr="00924EA9" w:rsidRDefault="00C35FBC" w:rsidP="0006301A">
      <w:pPr>
        <w:jc w:val="both"/>
        <w:rPr>
          <w:sz w:val="22"/>
          <w:szCs w:val="22"/>
        </w:rPr>
      </w:pPr>
      <w:r w:rsidRPr="00924EA9">
        <w:rPr>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24EA9">
        <w:rPr>
          <w:i/>
          <w:sz w:val="22"/>
          <w:szCs w:val="22"/>
          <w:vertAlign w:val="superscript"/>
        </w:rPr>
        <w:footnoteReference w:id="1"/>
      </w:r>
      <w:r w:rsidRPr="00924EA9">
        <w:rPr>
          <w:sz w:val="22"/>
          <w:szCs w:val="22"/>
        </w:rPr>
        <w:t>). Z oddajo ponudbe je le-ta zavezujoča za čas, naveden v ponudbi, razen če jo uporabnik ponudnika umakne ali spremeni pred potekom roka za oddajo ponudb.</w:t>
      </w:r>
    </w:p>
    <w:p w14:paraId="09C4F97D" w14:textId="5C7AF4D8" w:rsidR="00C35FBC" w:rsidRPr="006F1617" w:rsidRDefault="00C35FBC" w:rsidP="0006301A">
      <w:pPr>
        <w:spacing w:line="240" w:lineRule="auto"/>
        <w:jc w:val="both"/>
        <w:rPr>
          <w:sz w:val="22"/>
          <w:szCs w:val="22"/>
        </w:rPr>
      </w:pPr>
      <w:r w:rsidRPr="006F1617">
        <w:rPr>
          <w:sz w:val="22"/>
          <w:szCs w:val="22"/>
        </w:rPr>
        <w:t xml:space="preserve">Ponudba se šteje za pravočasno oddano, če jo naročnik prejme preko sistema e-JN </w:t>
      </w:r>
      <w:r w:rsidR="00321066">
        <w:rPr>
          <w:sz w:val="22"/>
          <w:szCs w:val="22"/>
        </w:rPr>
        <w:t>14</w:t>
      </w:r>
      <w:hyperlink r:id="rId14" w:history="1"/>
      <w:r w:rsidR="00F4010A" w:rsidRPr="00DE3188">
        <w:rPr>
          <w:sz w:val="22"/>
          <w:szCs w:val="22"/>
        </w:rPr>
        <w:t xml:space="preserve">. </w:t>
      </w:r>
      <w:r w:rsidR="00321066">
        <w:rPr>
          <w:sz w:val="22"/>
          <w:szCs w:val="22"/>
        </w:rPr>
        <w:t>8</w:t>
      </w:r>
      <w:r w:rsidR="00AB15DD">
        <w:rPr>
          <w:sz w:val="22"/>
          <w:szCs w:val="22"/>
        </w:rPr>
        <w:t>. 202</w:t>
      </w:r>
      <w:r w:rsidR="00587E8A">
        <w:rPr>
          <w:sz w:val="22"/>
          <w:szCs w:val="22"/>
        </w:rPr>
        <w:t>6</w:t>
      </w:r>
      <w:r w:rsidRPr="00DA7C2C">
        <w:rPr>
          <w:sz w:val="22"/>
          <w:szCs w:val="22"/>
        </w:rPr>
        <w:t xml:space="preserve"> do 10.00 ure. Za</w:t>
      </w:r>
      <w:r w:rsidRPr="006F1617">
        <w:rPr>
          <w:sz w:val="22"/>
          <w:szCs w:val="22"/>
        </w:rPr>
        <w:t xml:space="preserve"> oddano ponudbo se šteje ponudba, ki je v informacijskem sistemu e-JN označena s statusom »ODDANO«.</w:t>
      </w:r>
    </w:p>
    <w:p w14:paraId="64A3D87F" w14:textId="77777777" w:rsidR="00C35FBC" w:rsidRDefault="00C35FBC" w:rsidP="0006301A">
      <w:pPr>
        <w:spacing w:after="150" w:line="240" w:lineRule="auto"/>
        <w:jc w:val="both"/>
        <w:rPr>
          <w:sz w:val="22"/>
          <w:szCs w:val="22"/>
        </w:rPr>
      </w:pPr>
      <w:r w:rsidRPr="006F1617">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w:t>
      </w:r>
      <w:r>
        <w:rPr>
          <w:sz w:val="22"/>
          <w:szCs w:val="22"/>
        </w:rPr>
        <w:t>če oddati.</w:t>
      </w:r>
    </w:p>
    <w:p w14:paraId="5ACEFBF2" w14:textId="710820D5" w:rsidR="00000D6E" w:rsidRDefault="00C35FBC" w:rsidP="003D2578">
      <w:pPr>
        <w:spacing w:after="0"/>
        <w:jc w:val="both"/>
        <w:rPr>
          <w:rStyle w:val="Hiperpovezava"/>
        </w:rPr>
      </w:pPr>
      <w:r w:rsidRPr="003D2578">
        <w:rPr>
          <w:sz w:val="22"/>
          <w:szCs w:val="22"/>
        </w:rPr>
        <w:t>Dostop do povezave za oddajo elektronske ponudbe v tem postopku javnega naročila je na naslednji povezavi:</w:t>
      </w:r>
      <w:r w:rsidR="003D2578">
        <w:rPr>
          <w:sz w:val="22"/>
          <w:szCs w:val="22"/>
        </w:rPr>
        <w:t xml:space="preserve"> </w:t>
      </w:r>
      <w:r w:rsidR="00000D6E" w:rsidRPr="00000D6E">
        <w:rPr>
          <w:rStyle w:val="Hiperpovezava"/>
        </w:rPr>
        <w:t>https://ejn.gov.si/ponudba/</w:t>
      </w:r>
    </w:p>
    <w:p w14:paraId="293241FE" w14:textId="77777777" w:rsidR="00000D6E" w:rsidRDefault="00000D6E" w:rsidP="0006301A">
      <w:pPr>
        <w:spacing w:after="150" w:line="240" w:lineRule="auto"/>
        <w:jc w:val="both"/>
        <w:rPr>
          <w:rStyle w:val="Hiperpovezava"/>
        </w:rPr>
      </w:pPr>
    </w:p>
    <w:p w14:paraId="5A336849" w14:textId="7D652C16" w:rsidR="00C35FBC" w:rsidRPr="00DA7C2C" w:rsidRDefault="00C35FBC" w:rsidP="0006301A">
      <w:pPr>
        <w:spacing w:after="150" w:line="240" w:lineRule="auto"/>
        <w:jc w:val="both"/>
        <w:rPr>
          <w:sz w:val="22"/>
          <w:szCs w:val="22"/>
        </w:rPr>
      </w:pPr>
      <w:r w:rsidRPr="00DA7C2C">
        <w:rPr>
          <w:sz w:val="22"/>
          <w:szCs w:val="22"/>
        </w:rPr>
        <w:t xml:space="preserve">Odpiranje ponudb bo potekalo avtomatično v informacijskem sistemu e-JN dne </w:t>
      </w:r>
      <w:r w:rsidR="00CB65B4">
        <w:rPr>
          <w:sz w:val="22"/>
          <w:szCs w:val="22"/>
        </w:rPr>
        <w:t>14</w:t>
      </w:r>
      <w:r w:rsidR="00F4010A" w:rsidRPr="00034AF0">
        <w:rPr>
          <w:sz w:val="22"/>
          <w:szCs w:val="22"/>
        </w:rPr>
        <w:t xml:space="preserve">. </w:t>
      </w:r>
      <w:r w:rsidR="00CB65B4">
        <w:rPr>
          <w:sz w:val="22"/>
          <w:szCs w:val="22"/>
        </w:rPr>
        <w:t>8</w:t>
      </w:r>
      <w:r w:rsidR="00F4010A">
        <w:rPr>
          <w:sz w:val="22"/>
          <w:szCs w:val="22"/>
        </w:rPr>
        <w:t>. 202</w:t>
      </w:r>
      <w:r w:rsidR="00382E66">
        <w:rPr>
          <w:sz w:val="22"/>
          <w:szCs w:val="22"/>
        </w:rPr>
        <w:t>6</w:t>
      </w:r>
      <w:r w:rsidR="00F4010A">
        <w:rPr>
          <w:sz w:val="22"/>
          <w:szCs w:val="22"/>
        </w:rPr>
        <w:t xml:space="preserve"> </w:t>
      </w:r>
      <w:r w:rsidRPr="00DA7C2C">
        <w:rPr>
          <w:sz w:val="22"/>
          <w:szCs w:val="22"/>
        </w:rPr>
        <w:t>ob 1</w:t>
      </w:r>
      <w:r w:rsidR="007865FB">
        <w:rPr>
          <w:sz w:val="22"/>
          <w:szCs w:val="22"/>
        </w:rPr>
        <w:t>1</w:t>
      </w:r>
      <w:r w:rsidRPr="00DA7C2C">
        <w:rPr>
          <w:sz w:val="22"/>
          <w:szCs w:val="22"/>
        </w:rPr>
        <w:t>.0</w:t>
      </w:r>
      <w:r w:rsidR="007865FB">
        <w:rPr>
          <w:sz w:val="22"/>
          <w:szCs w:val="22"/>
        </w:rPr>
        <w:t>0</w:t>
      </w:r>
      <w:r w:rsidRPr="00DA7C2C">
        <w:rPr>
          <w:sz w:val="22"/>
          <w:szCs w:val="22"/>
        </w:rPr>
        <w:t xml:space="preserve"> uri na spletnem naslovu </w:t>
      </w:r>
      <w:r w:rsidRPr="00DA7C2C">
        <w:rPr>
          <w:i/>
          <w:sz w:val="22"/>
          <w:szCs w:val="22"/>
        </w:rPr>
        <w:t>https://ejn.gov.si/eJN2</w:t>
      </w:r>
      <w:r w:rsidRPr="00DA7C2C">
        <w:rPr>
          <w:sz w:val="22"/>
          <w:szCs w:val="22"/>
        </w:rPr>
        <w:t xml:space="preserve">. </w:t>
      </w:r>
    </w:p>
    <w:p w14:paraId="0134AFCF" w14:textId="3639DAAD" w:rsidR="00C35FBC" w:rsidRDefault="00C35FBC" w:rsidP="0006301A">
      <w:pPr>
        <w:spacing w:after="150" w:line="240" w:lineRule="auto"/>
        <w:jc w:val="both"/>
        <w:rPr>
          <w:sz w:val="22"/>
          <w:szCs w:val="22"/>
        </w:rPr>
      </w:pPr>
      <w:r w:rsidRPr="00DA7C2C">
        <w:rPr>
          <w:sz w:val="22"/>
          <w:szCs w:val="22"/>
        </w:rPr>
        <w:t>Odpiranje poteka tako, da informacijski sistem e-JN samodejno ob 1</w:t>
      </w:r>
      <w:r w:rsidR="007865FB">
        <w:rPr>
          <w:sz w:val="22"/>
          <w:szCs w:val="22"/>
        </w:rPr>
        <w:t>1</w:t>
      </w:r>
      <w:r w:rsidRPr="00DA7C2C">
        <w:rPr>
          <w:sz w:val="22"/>
          <w:szCs w:val="22"/>
        </w:rPr>
        <w:t>.0</w:t>
      </w:r>
      <w:r w:rsidR="007865FB">
        <w:rPr>
          <w:sz w:val="22"/>
          <w:szCs w:val="22"/>
        </w:rPr>
        <w:t>0</w:t>
      </w:r>
      <w:r w:rsidRPr="00DA7C2C">
        <w:rPr>
          <w:sz w:val="22"/>
          <w:szCs w:val="22"/>
        </w:rPr>
        <w:t xml:space="preserve"> uri prikaže podatke o ponudniku in omogoči dostop do .</w:t>
      </w:r>
      <w:proofErr w:type="spellStart"/>
      <w:r w:rsidRPr="00DA7C2C">
        <w:rPr>
          <w:sz w:val="22"/>
          <w:szCs w:val="22"/>
        </w:rPr>
        <w:t>pdf</w:t>
      </w:r>
      <w:proofErr w:type="spellEnd"/>
      <w:r w:rsidRPr="00DA7C2C">
        <w:rPr>
          <w:sz w:val="22"/>
          <w:szCs w:val="22"/>
        </w:rPr>
        <w:t xml:space="preserve"> dokumenta, ki ga ponudnik naloži v sistem e-JN pod razdelek »PREDRAČUN«. Javna objava se avtomatično zaključi po preteku 60 minut. Ponudniki, ki so oddali svoje ponudbe, imajo vse podatke v informacijskem sistemu e-JN na razpolago v razdelku »ZAPISNIK O ODPIRANJU PONUDB«. S tem se šteje, da je bilo ponudnikom vročen zapisnik o odpiranju ponudb.</w:t>
      </w:r>
    </w:p>
    <w:p w14:paraId="5D495244" w14:textId="28A82946" w:rsidR="00880049" w:rsidRPr="00700445" w:rsidRDefault="00B37EA5" w:rsidP="003C745C">
      <w:pPr>
        <w:spacing w:beforeLines="200" w:before="480" w:after="150" w:line="240" w:lineRule="auto"/>
        <w:jc w:val="center"/>
        <w:rPr>
          <w:sz w:val="14"/>
        </w:rPr>
      </w:pPr>
      <w:r w:rsidRPr="00700445">
        <w:rPr>
          <w:b/>
          <w:sz w:val="22"/>
          <w:szCs w:val="30"/>
        </w:rPr>
        <w:t xml:space="preserve">2.2 </w:t>
      </w:r>
      <w:r w:rsidR="008713CA">
        <w:rPr>
          <w:b/>
          <w:sz w:val="22"/>
          <w:szCs w:val="30"/>
        </w:rPr>
        <w:t>Razpisna dokumentacija</w:t>
      </w:r>
    </w:p>
    <w:p w14:paraId="60E5F223" w14:textId="77777777" w:rsidR="00880049" w:rsidRPr="00D9772A" w:rsidRDefault="00B37EA5" w:rsidP="003C745C">
      <w:pPr>
        <w:spacing w:beforeLines="200" w:before="480" w:line="240" w:lineRule="auto"/>
        <w:jc w:val="center"/>
        <w:rPr>
          <w:sz w:val="22"/>
          <w:szCs w:val="22"/>
        </w:rPr>
      </w:pPr>
      <w:r w:rsidRPr="00700445">
        <w:rPr>
          <w:sz w:val="22"/>
          <w:szCs w:val="22"/>
        </w:rPr>
        <w:t>VI. točka</w:t>
      </w:r>
    </w:p>
    <w:p w14:paraId="7087228C" w14:textId="77777777" w:rsidR="00880049" w:rsidRPr="00700445" w:rsidRDefault="00B37EA5" w:rsidP="0006301A">
      <w:pPr>
        <w:spacing w:line="240" w:lineRule="auto"/>
        <w:jc w:val="both"/>
      </w:pPr>
      <w:r w:rsidRPr="00700445">
        <w:rPr>
          <w:sz w:val="22"/>
          <w:szCs w:val="22"/>
        </w:rPr>
        <w:t>Za popolnost ponudbe mora ponudnik predložiti naslednjo dokumentacijo:</w:t>
      </w:r>
    </w:p>
    <w:p w14:paraId="2F575CBB" w14:textId="77777777" w:rsidR="00373883" w:rsidRPr="00EA7419" w:rsidRDefault="00373883" w:rsidP="00373883">
      <w:pPr>
        <w:pStyle w:val="Odstavekseznama"/>
        <w:numPr>
          <w:ilvl w:val="0"/>
          <w:numId w:val="2"/>
        </w:numPr>
        <w:spacing w:line="240" w:lineRule="auto"/>
        <w:jc w:val="both"/>
        <w:rPr>
          <w:sz w:val="22"/>
          <w:szCs w:val="22"/>
        </w:rPr>
      </w:pPr>
      <w:r w:rsidRPr="00EA7419">
        <w:rPr>
          <w:sz w:val="22"/>
          <w:szCs w:val="22"/>
        </w:rPr>
        <w:t xml:space="preserve">ponudbo/obrazec ponudbe, </w:t>
      </w:r>
    </w:p>
    <w:p w14:paraId="458D32E5" w14:textId="77777777" w:rsidR="00373883" w:rsidRPr="005D7C05" w:rsidRDefault="00373883" w:rsidP="00373883">
      <w:pPr>
        <w:pStyle w:val="Odstavekseznama"/>
        <w:numPr>
          <w:ilvl w:val="0"/>
          <w:numId w:val="2"/>
        </w:numPr>
        <w:spacing w:line="240" w:lineRule="auto"/>
        <w:jc w:val="both"/>
        <w:rPr>
          <w:sz w:val="22"/>
          <w:szCs w:val="22"/>
        </w:rPr>
      </w:pPr>
      <w:r w:rsidRPr="00EA7419">
        <w:rPr>
          <w:sz w:val="22"/>
          <w:szCs w:val="22"/>
        </w:rPr>
        <w:t>izpolnjen obrazec ESPD</w:t>
      </w:r>
      <w:r w:rsidRPr="00EA7419">
        <w:rPr>
          <w:b/>
          <w:sz w:val="22"/>
          <w:szCs w:val="22"/>
        </w:rPr>
        <w:t>,</w:t>
      </w:r>
    </w:p>
    <w:p w14:paraId="54E66789" w14:textId="77777777" w:rsidR="00373883" w:rsidRPr="005D7C05" w:rsidRDefault="00373883" w:rsidP="00373883">
      <w:pPr>
        <w:pStyle w:val="Odstavekseznama"/>
        <w:numPr>
          <w:ilvl w:val="0"/>
          <w:numId w:val="2"/>
        </w:numPr>
        <w:spacing w:line="240" w:lineRule="auto"/>
        <w:jc w:val="both"/>
        <w:rPr>
          <w:sz w:val="22"/>
          <w:szCs w:val="22"/>
        </w:rPr>
      </w:pPr>
      <w:r>
        <w:rPr>
          <w:sz w:val="22"/>
          <w:szCs w:val="22"/>
        </w:rPr>
        <w:t>l</w:t>
      </w:r>
      <w:r w:rsidRPr="005D7C05">
        <w:rPr>
          <w:sz w:val="22"/>
          <w:szCs w:val="22"/>
        </w:rPr>
        <w:t>icenco za varovanje ljudi in premoženja</w:t>
      </w:r>
      <w:r>
        <w:rPr>
          <w:sz w:val="22"/>
          <w:szCs w:val="22"/>
        </w:rPr>
        <w:t>,</w:t>
      </w:r>
    </w:p>
    <w:p w14:paraId="261EE5A3" w14:textId="77777777" w:rsidR="00373883" w:rsidRDefault="00373883" w:rsidP="00B34DB4">
      <w:pPr>
        <w:pStyle w:val="Odstavekseznama"/>
        <w:numPr>
          <w:ilvl w:val="0"/>
          <w:numId w:val="2"/>
        </w:numPr>
        <w:autoSpaceDE w:val="0"/>
        <w:autoSpaceDN w:val="0"/>
        <w:adjustRightInd w:val="0"/>
        <w:spacing w:after="0" w:line="240" w:lineRule="auto"/>
        <w:jc w:val="both"/>
        <w:rPr>
          <w:iCs/>
          <w:sz w:val="22"/>
          <w:szCs w:val="22"/>
        </w:rPr>
      </w:pPr>
      <w:r>
        <w:rPr>
          <w:iCs/>
          <w:sz w:val="22"/>
          <w:szCs w:val="22"/>
        </w:rPr>
        <w:t>l</w:t>
      </w:r>
      <w:r w:rsidRPr="005D7C05">
        <w:rPr>
          <w:iCs/>
          <w:sz w:val="22"/>
          <w:szCs w:val="22"/>
        </w:rPr>
        <w:t xml:space="preserve">icenco </w:t>
      </w:r>
      <w:r w:rsidRPr="005D7C05">
        <w:rPr>
          <w:sz w:val="22"/>
          <w:szCs w:val="22"/>
        </w:rPr>
        <w:t xml:space="preserve">za </w:t>
      </w:r>
      <w:r w:rsidRPr="005D7C05">
        <w:rPr>
          <w:iCs/>
          <w:sz w:val="22"/>
          <w:szCs w:val="22"/>
        </w:rPr>
        <w:t xml:space="preserve">upravljanje </w:t>
      </w:r>
      <w:r w:rsidRPr="005D7C05">
        <w:rPr>
          <w:sz w:val="22"/>
          <w:szCs w:val="22"/>
        </w:rPr>
        <w:t xml:space="preserve">z </w:t>
      </w:r>
      <w:r w:rsidRPr="005D7C05">
        <w:rPr>
          <w:iCs/>
          <w:sz w:val="22"/>
          <w:szCs w:val="22"/>
        </w:rPr>
        <w:t xml:space="preserve">VNC ali pogodbo </w:t>
      </w:r>
      <w:r w:rsidRPr="005D7C05">
        <w:rPr>
          <w:sz w:val="22"/>
          <w:szCs w:val="22"/>
        </w:rPr>
        <w:t xml:space="preserve">za </w:t>
      </w:r>
      <w:r w:rsidRPr="005D7C05">
        <w:rPr>
          <w:iCs/>
          <w:sz w:val="22"/>
          <w:szCs w:val="22"/>
        </w:rPr>
        <w:t xml:space="preserve">zagotavljanje </w:t>
      </w:r>
      <w:r>
        <w:rPr>
          <w:iCs/>
          <w:sz w:val="22"/>
          <w:szCs w:val="22"/>
        </w:rPr>
        <w:t xml:space="preserve">storitev </w:t>
      </w:r>
      <w:r w:rsidRPr="005D7C05">
        <w:rPr>
          <w:iCs/>
          <w:sz w:val="22"/>
          <w:szCs w:val="22"/>
        </w:rPr>
        <w:t xml:space="preserve">VNC (k pogodbi je potrebno priložiti </w:t>
      </w:r>
      <w:r>
        <w:rPr>
          <w:iCs/>
          <w:sz w:val="22"/>
          <w:szCs w:val="22"/>
        </w:rPr>
        <w:t>l</w:t>
      </w:r>
      <w:r w:rsidRPr="005D7C05">
        <w:rPr>
          <w:iCs/>
          <w:sz w:val="22"/>
          <w:szCs w:val="22"/>
        </w:rPr>
        <w:t xml:space="preserve">icenco </w:t>
      </w:r>
      <w:r w:rsidRPr="005D7C05">
        <w:rPr>
          <w:sz w:val="22"/>
          <w:szCs w:val="22"/>
        </w:rPr>
        <w:t xml:space="preserve">za </w:t>
      </w:r>
      <w:r w:rsidRPr="005D7C05">
        <w:rPr>
          <w:iCs/>
          <w:sz w:val="22"/>
          <w:szCs w:val="22"/>
        </w:rPr>
        <w:t xml:space="preserve">upravljanje </w:t>
      </w:r>
      <w:r w:rsidRPr="005D7C05">
        <w:rPr>
          <w:sz w:val="22"/>
          <w:szCs w:val="22"/>
        </w:rPr>
        <w:t xml:space="preserve">z </w:t>
      </w:r>
      <w:r w:rsidRPr="005D7C05">
        <w:rPr>
          <w:iCs/>
          <w:sz w:val="22"/>
          <w:szCs w:val="22"/>
        </w:rPr>
        <w:t>VNC in nadomestnim VNC),</w:t>
      </w:r>
    </w:p>
    <w:p w14:paraId="0A5C6327" w14:textId="77777777" w:rsidR="00373883" w:rsidRPr="005D7C05" w:rsidRDefault="00373883" w:rsidP="00B34DB4">
      <w:pPr>
        <w:pStyle w:val="Odstavekseznama"/>
        <w:numPr>
          <w:ilvl w:val="0"/>
          <w:numId w:val="2"/>
        </w:numPr>
        <w:autoSpaceDE w:val="0"/>
        <w:autoSpaceDN w:val="0"/>
        <w:adjustRightInd w:val="0"/>
        <w:spacing w:after="0" w:line="240" w:lineRule="auto"/>
        <w:jc w:val="both"/>
        <w:rPr>
          <w:iCs/>
          <w:sz w:val="22"/>
          <w:szCs w:val="22"/>
        </w:rPr>
      </w:pPr>
      <w:r w:rsidRPr="004B4057">
        <w:rPr>
          <w:iCs/>
          <w:sz w:val="22"/>
          <w:szCs w:val="22"/>
        </w:rPr>
        <w:lastRenderedPageBreak/>
        <w:t>potrdilo akreditiranega organa o izpolnjevanju standarda SIST EN 50518 za oba varnostno nadzorna centra (VNC in nadomestni VNC),</w:t>
      </w:r>
    </w:p>
    <w:p w14:paraId="155486D8" w14:textId="77777777" w:rsidR="00373883" w:rsidRPr="005D7C05" w:rsidRDefault="00373883" w:rsidP="00B34DB4">
      <w:pPr>
        <w:pStyle w:val="Odstavekseznama"/>
        <w:numPr>
          <w:ilvl w:val="0"/>
          <w:numId w:val="2"/>
        </w:numPr>
        <w:autoSpaceDE w:val="0"/>
        <w:autoSpaceDN w:val="0"/>
        <w:adjustRightInd w:val="0"/>
        <w:spacing w:after="0" w:line="240" w:lineRule="auto"/>
        <w:jc w:val="both"/>
        <w:rPr>
          <w:iCs/>
          <w:sz w:val="22"/>
          <w:szCs w:val="22"/>
        </w:rPr>
      </w:pPr>
      <w:r>
        <w:rPr>
          <w:iCs/>
          <w:sz w:val="22"/>
          <w:szCs w:val="22"/>
        </w:rPr>
        <w:t>p</w:t>
      </w:r>
      <w:r w:rsidRPr="005D7C05">
        <w:rPr>
          <w:iCs/>
          <w:sz w:val="22"/>
          <w:szCs w:val="22"/>
        </w:rPr>
        <w:t xml:space="preserve">ooblastilo </w:t>
      </w:r>
      <w:r w:rsidRPr="005D7C05">
        <w:rPr>
          <w:sz w:val="22"/>
          <w:szCs w:val="22"/>
        </w:rPr>
        <w:t xml:space="preserve">za </w:t>
      </w:r>
      <w:r w:rsidRPr="005D7C05">
        <w:rPr>
          <w:iCs/>
          <w:sz w:val="22"/>
          <w:szCs w:val="22"/>
        </w:rPr>
        <w:t>izvajanje požarnega varovanja</w:t>
      </w:r>
      <w:r>
        <w:rPr>
          <w:iCs/>
          <w:sz w:val="22"/>
          <w:szCs w:val="22"/>
        </w:rPr>
        <w:t>,</w:t>
      </w:r>
    </w:p>
    <w:p w14:paraId="66C5BE5E" w14:textId="31C5BC48" w:rsidR="00373883" w:rsidRDefault="00373883" w:rsidP="00B34DB4">
      <w:pPr>
        <w:pStyle w:val="Odstavekseznama"/>
        <w:numPr>
          <w:ilvl w:val="0"/>
          <w:numId w:val="2"/>
        </w:numPr>
        <w:spacing w:line="240" w:lineRule="auto"/>
        <w:jc w:val="both"/>
        <w:rPr>
          <w:sz w:val="22"/>
          <w:szCs w:val="22"/>
        </w:rPr>
      </w:pPr>
      <w:r w:rsidRPr="00EA7419">
        <w:rPr>
          <w:sz w:val="22"/>
          <w:szCs w:val="22"/>
        </w:rPr>
        <w:t xml:space="preserve">seznam 2 referenc </w:t>
      </w:r>
      <w:r>
        <w:rPr>
          <w:sz w:val="22"/>
          <w:szCs w:val="22"/>
        </w:rPr>
        <w:t xml:space="preserve">za izvajanje storitev varovanja </w:t>
      </w:r>
      <w:r w:rsidRPr="00EA7419">
        <w:rPr>
          <w:sz w:val="22"/>
          <w:szCs w:val="22"/>
        </w:rPr>
        <w:t xml:space="preserve">v višini </w:t>
      </w:r>
      <w:r w:rsidR="003F6CBA">
        <w:rPr>
          <w:sz w:val="22"/>
          <w:szCs w:val="22"/>
        </w:rPr>
        <w:t>7</w:t>
      </w:r>
      <w:r w:rsidRPr="003F6CBA">
        <w:rPr>
          <w:sz w:val="22"/>
          <w:szCs w:val="22"/>
        </w:rPr>
        <w:t>0</w:t>
      </w:r>
      <w:r w:rsidRPr="000304FC">
        <w:rPr>
          <w:sz w:val="22"/>
          <w:szCs w:val="22"/>
        </w:rPr>
        <w:t>.000,00 EUR z DDV</w:t>
      </w:r>
      <w:r w:rsidR="003F6CBA">
        <w:rPr>
          <w:sz w:val="22"/>
          <w:szCs w:val="22"/>
        </w:rPr>
        <w:t xml:space="preserve"> na posamezno referenco</w:t>
      </w:r>
      <w:r w:rsidRPr="000304FC">
        <w:rPr>
          <w:sz w:val="22"/>
          <w:szCs w:val="22"/>
        </w:rPr>
        <w:t>,</w:t>
      </w:r>
      <w:r w:rsidR="008007B2">
        <w:rPr>
          <w:sz w:val="22"/>
          <w:szCs w:val="22"/>
        </w:rPr>
        <w:t xml:space="preserve"> </w:t>
      </w:r>
    </w:p>
    <w:p w14:paraId="35EB12F3" w14:textId="77777777" w:rsidR="00465AB3" w:rsidRDefault="00373883" w:rsidP="00B34DB4">
      <w:pPr>
        <w:pStyle w:val="Odstavekseznama"/>
        <w:numPr>
          <w:ilvl w:val="0"/>
          <w:numId w:val="2"/>
        </w:numPr>
        <w:spacing w:line="240" w:lineRule="auto"/>
        <w:jc w:val="both"/>
        <w:rPr>
          <w:sz w:val="22"/>
          <w:szCs w:val="22"/>
        </w:rPr>
      </w:pPr>
      <w:r>
        <w:rPr>
          <w:sz w:val="22"/>
          <w:szCs w:val="22"/>
        </w:rPr>
        <w:t xml:space="preserve">izjavo o kadrovski in tehnični sposobnosti, </w:t>
      </w:r>
    </w:p>
    <w:p w14:paraId="63D8209F" w14:textId="155C4F35" w:rsidR="00465AB3" w:rsidRDefault="00465AB3" w:rsidP="00B34DB4">
      <w:pPr>
        <w:pStyle w:val="Odstavekseznama"/>
        <w:numPr>
          <w:ilvl w:val="0"/>
          <w:numId w:val="2"/>
        </w:numPr>
        <w:spacing w:line="240" w:lineRule="auto"/>
        <w:jc w:val="both"/>
        <w:rPr>
          <w:sz w:val="22"/>
          <w:szCs w:val="22"/>
        </w:rPr>
      </w:pPr>
      <w:r w:rsidRPr="00465AB3">
        <w:rPr>
          <w:sz w:val="22"/>
          <w:szCs w:val="22"/>
        </w:rPr>
        <w:t xml:space="preserve">kopije pisnega obračuna plač delavcev za posamezen mesec in soglasja </w:t>
      </w:r>
      <w:r>
        <w:rPr>
          <w:sz w:val="22"/>
          <w:szCs w:val="22"/>
        </w:rPr>
        <w:t xml:space="preserve">teh </w:t>
      </w:r>
      <w:r w:rsidRPr="00465AB3">
        <w:rPr>
          <w:sz w:val="22"/>
          <w:szCs w:val="22"/>
        </w:rPr>
        <w:t>delavcev za predložitev pisnih obračunov plač</w:t>
      </w:r>
      <w:r>
        <w:rPr>
          <w:sz w:val="22"/>
          <w:szCs w:val="22"/>
        </w:rPr>
        <w:t>,</w:t>
      </w:r>
    </w:p>
    <w:p w14:paraId="11576CA3" w14:textId="634DC41C" w:rsidR="00205639" w:rsidRDefault="00205639" w:rsidP="00B34DB4">
      <w:pPr>
        <w:pStyle w:val="Odstavekseznama"/>
        <w:numPr>
          <w:ilvl w:val="0"/>
          <w:numId w:val="2"/>
        </w:numPr>
        <w:spacing w:line="240" w:lineRule="auto"/>
        <w:jc w:val="both"/>
        <w:rPr>
          <w:sz w:val="22"/>
          <w:szCs w:val="22"/>
        </w:rPr>
      </w:pPr>
      <w:r>
        <w:rPr>
          <w:sz w:val="22"/>
          <w:szCs w:val="22"/>
        </w:rPr>
        <w:t>izpis števila zaposlenih na dan 1. 1. 2025 in 3</w:t>
      </w:r>
      <w:r w:rsidR="00050197">
        <w:rPr>
          <w:sz w:val="22"/>
          <w:szCs w:val="22"/>
        </w:rPr>
        <w:t>0</w:t>
      </w:r>
      <w:r>
        <w:rPr>
          <w:sz w:val="22"/>
          <w:szCs w:val="22"/>
        </w:rPr>
        <w:t xml:space="preserve">. </w:t>
      </w:r>
      <w:r w:rsidR="00050197">
        <w:rPr>
          <w:sz w:val="22"/>
          <w:szCs w:val="22"/>
        </w:rPr>
        <w:t>6</w:t>
      </w:r>
      <w:r>
        <w:rPr>
          <w:sz w:val="22"/>
          <w:szCs w:val="22"/>
        </w:rPr>
        <w:t>. 202</w:t>
      </w:r>
      <w:r w:rsidR="00050197">
        <w:rPr>
          <w:sz w:val="22"/>
          <w:szCs w:val="22"/>
        </w:rPr>
        <w:t>6</w:t>
      </w:r>
      <w:r>
        <w:rPr>
          <w:sz w:val="22"/>
          <w:szCs w:val="22"/>
        </w:rPr>
        <w:t>,</w:t>
      </w:r>
    </w:p>
    <w:p w14:paraId="096F83C6" w14:textId="7831C458" w:rsidR="00CF221A" w:rsidRPr="00465AB3" w:rsidRDefault="00CF221A" w:rsidP="00B34DB4">
      <w:pPr>
        <w:pStyle w:val="Odstavekseznama"/>
        <w:numPr>
          <w:ilvl w:val="0"/>
          <w:numId w:val="2"/>
        </w:numPr>
        <w:spacing w:line="240" w:lineRule="auto"/>
        <w:jc w:val="both"/>
        <w:rPr>
          <w:sz w:val="22"/>
          <w:szCs w:val="22"/>
        </w:rPr>
      </w:pPr>
      <w:r>
        <w:rPr>
          <w:sz w:val="22"/>
          <w:szCs w:val="22"/>
        </w:rPr>
        <w:t>parafirano finančno zavarovanje za resnost ponudbe,</w:t>
      </w:r>
    </w:p>
    <w:p w14:paraId="69953C2D" w14:textId="672007A4" w:rsidR="00373883" w:rsidRDefault="00373883" w:rsidP="00B34DB4">
      <w:pPr>
        <w:pStyle w:val="Odstavekseznama"/>
        <w:numPr>
          <w:ilvl w:val="0"/>
          <w:numId w:val="2"/>
        </w:numPr>
        <w:spacing w:line="240" w:lineRule="auto"/>
        <w:jc w:val="both"/>
        <w:rPr>
          <w:sz w:val="22"/>
          <w:szCs w:val="22"/>
        </w:rPr>
      </w:pPr>
      <w:r>
        <w:rPr>
          <w:sz w:val="22"/>
          <w:szCs w:val="22"/>
        </w:rPr>
        <w:t xml:space="preserve">parafirano </w:t>
      </w:r>
      <w:r w:rsidRPr="00EA7419">
        <w:rPr>
          <w:sz w:val="22"/>
          <w:szCs w:val="22"/>
        </w:rPr>
        <w:t>finančno zavarovanje za dobro izvedbo pogodbenih obveznosti</w:t>
      </w:r>
      <w:r w:rsidR="00D83CD2">
        <w:rPr>
          <w:sz w:val="22"/>
          <w:szCs w:val="22"/>
        </w:rPr>
        <w:t xml:space="preserve"> in</w:t>
      </w:r>
    </w:p>
    <w:p w14:paraId="1D327712" w14:textId="77777777" w:rsidR="00373883" w:rsidRDefault="00373883" w:rsidP="00B34DB4">
      <w:pPr>
        <w:pStyle w:val="Odstavekseznama"/>
        <w:numPr>
          <w:ilvl w:val="0"/>
          <w:numId w:val="2"/>
        </w:numPr>
        <w:spacing w:line="240" w:lineRule="auto"/>
        <w:jc w:val="both"/>
        <w:rPr>
          <w:sz w:val="22"/>
          <w:szCs w:val="22"/>
        </w:rPr>
      </w:pPr>
      <w:r>
        <w:rPr>
          <w:sz w:val="22"/>
          <w:szCs w:val="22"/>
        </w:rPr>
        <w:t>parafiran vzorec pogodbe.</w:t>
      </w:r>
    </w:p>
    <w:p w14:paraId="7904614C" w14:textId="4387F17E" w:rsidR="008F34C7" w:rsidRDefault="008F34C7" w:rsidP="008F34C7">
      <w:pPr>
        <w:spacing w:line="240" w:lineRule="auto"/>
        <w:jc w:val="both"/>
        <w:rPr>
          <w:sz w:val="22"/>
          <w:szCs w:val="22"/>
        </w:rPr>
      </w:pPr>
      <w:r>
        <w:rPr>
          <w:sz w:val="22"/>
          <w:szCs w:val="22"/>
        </w:rPr>
        <w:t>Ponudnik z oddajo ponudbe jamči pod kazensko in materialno odgovornostjo, da so vsi podatki in dokumenti, oddani v ponudbi, resnični in da priložena dokumentacija ustreza originalu. V nasprotnem primeru ponudnik naročniku odgovarja za vso škodo, ki mu je zaradi tega nastala.</w:t>
      </w:r>
    </w:p>
    <w:p w14:paraId="22865778" w14:textId="239FFC44" w:rsidR="006E624B" w:rsidRPr="006C5B8B" w:rsidRDefault="006E624B" w:rsidP="006C5B8B">
      <w:pPr>
        <w:spacing w:before="100" w:beforeAutospacing="1" w:after="100" w:afterAutospacing="1" w:line="240" w:lineRule="auto"/>
        <w:jc w:val="both"/>
        <w:rPr>
          <w:rFonts w:eastAsia="Times New Roman"/>
          <w:sz w:val="22"/>
          <w:szCs w:val="22"/>
        </w:rPr>
      </w:pPr>
      <w:r w:rsidRPr="006C5B8B">
        <w:rPr>
          <w:rFonts w:eastAsia="Times New Roman"/>
          <w:sz w:val="22"/>
          <w:szCs w:val="22"/>
        </w:rPr>
        <w:t xml:space="preserve">Naročnik zahteva predložitev finančnega zavarovanja za resnost ponudbe </w:t>
      </w:r>
      <w:r w:rsidR="0041737E">
        <w:rPr>
          <w:rFonts w:eastAsia="Times New Roman"/>
          <w:sz w:val="22"/>
          <w:szCs w:val="22"/>
        </w:rPr>
        <w:t xml:space="preserve">ob oddaji ponudbe </w:t>
      </w:r>
      <w:r w:rsidRPr="006C5B8B">
        <w:rPr>
          <w:rFonts w:eastAsia="Times New Roman"/>
          <w:sz w:val="22"/>
          <w:szCs w:val="22"/>
        </w:rPr>
        <w:t>zaradi narave in pomena predmeta javnega naročila ter tveganj povezanih z zagotavljanjem neprekinjenega izvajanja storitev fizičnega varovanja.</w:t>
      </w:r>
    </w:p>
    <w:p w14:paraId="16D64EB8" w14:textId="77777777" w:rsidR="006E624B" w:rsidRPr="006C5B8B" w:rsidRDefault="006E624B" w:rsidP="006C5B8B">
      <w:pPr>
        <w:spacing w:before="100" w:beforeAutospacing="1" w:after="100" w:afterAutospacing="1" w:line="240" w:lineRule="auto"/>
        <w:jc w:val="both"/>
        <w:rPr>
          <w:rFonts w:eastAsia="Times New Roman"/>
          <w:sz w:val="22"/>
          <w:szCs w:val="22"/>
        </w:rPr>
      </w:pPr>
      <w:r w:rsidRPr="006C5B8B">
        <w:rPr>
          <w:rFonts w:eastAsia="Times New Roman"/>
          <w:sz w:val="22"/>
          <w:szCs w:val="22"/>
        </w:rPr>
        <w:t>Naročnik je javni zavod, ki opravlja javno službo na področju varovanja, ohranjanja in predstavljanja kulturne dediščine ter hrani muzejske predmete neprecenljive kulturne, zgodovinske in materialne vrednosti. Neprekinjeno in kakovostno izvajanje storitev fizičnega varovanja je bistven pogoj za zagotavljanje varnosti muzejskih zbirk, zaposlenih, obiskovalcev in premoženja naročnika ter za izpolnjevanje zakonskih obveznosti naročnika glede varovanja kulturne dediščine.</w:t>
      </w:r>
    </w:p>
    <w:p w14:paraId="36969E32" w14:textId="77777777" w:rsidR="006E624B" w:rsidRPr="006C5B8B" w:rsidRDefault="006E624B" w:rsidP="006C5B8B">
      <w:pPr>
        <w:spacing w:before="100" w:beforeAutospacing="1" w:after="100" w:afterAutospacing="1" w:line="240" w:lineRule="auto"/>
        <w:jc w:val="both"/>
        <w:rPr>
          <w:rFonts w:eastAsia="Times New Roman"/>
          <w:sz w:val="22"/>
          <w:szCs w:val="22"/>
        </w:rPr>
      </w:pPr>
      <w:r w:rsidRPr="006C5B8B">
        <w:rPr>
          <w:rFonts w:eastAsia="Times New Roman"/>
          <w:sz w:val="22"/>
          <w:szCs w:val="22"/>
        </w:rPr>
        <w:t>Naročnik ocenjuje, da bi umik ponudbe po poteku roka za njeno oddajo oziroma odstop izbranega ponudnika od sklenitve pogodbe povzročil resno tveganje za pravočasno zagotovitev izvajanja storitev fizičnega varovanja. Takšen položaj bi lahko povzročil prekinitev ali oteženo izvajanje varovanja objektov in muzejskih zbirk, izvedbo novega postopka javnega naročanja ali drugih nujnih ukrepov za zagotovitev neprekinjenega varovanja, kar bi pomenilo dodatne stroške, organizacijske obremenitve in povečano tveganje za nastanek škodljivih posledic.</w:t>
      </w:r>
    </w:p>
    <w:p w14:paraId="7E3CB503" w14:textId="67C83975" w:rsidR="006E624B" w:rsidRPr="006C5B8B" w:rsidRDefault="006E624B" w:rsidP="006C5B8B">
      <w:pPr>
        <w:pStyle w:val="isselectedend"/>
        <w:jc w:val="both"/>
        <w:rPr>
          <w:rFonts w:ascii="Arial" w:hAnsi="Arial" w:cs="Arial"/>
          <w:sz w:val="22"/>
          <w:szCs w:val="22"/>
        </w:rPr>
      </w:pPr>
      <w:r w:rsidRPr="006C5B8B">
        <w:rPr>
          <w:rFonts w:ascii="Arial" w:hAnsi="Arial" w:cs="Arial"/>
          <w:sz w:val="22"/>
          <w:szCs w:val="22"/>
        </w:rPr>
        <w:t>Naročnik pri tem upošteva tudi dejstvo, da je na trgu storitev zasebnega varovanja že daljše obdobje prisotno pomanjkanje usposobljenega varnostnega osebja, zaradi česar obstaja povečano tveganje, da ponudniki po oddaji ponudb ali po sprejemu odločitve o oddaji javnega naročila ne bodo mogli ali ne bodo želeli prevzeti pogodbenih obveznosti. Navedene okoliščine povečujejo tveganje za odstop od sklenitve pogodbe oziroma neizpolnitev obveznosti iz razlogov na strani ponudnika.</w:t>
      </w:r>
    </w:p>
    <w:p w14:paraId="79F9308B" w14:textId="77777777" w:rsidR="006E624B" w:rsidRPr="006C5B8B" w:rsidRDefault="006E624B" w:rsidP="006C5B8B">
      <w:pPr>
        <w:spacing w:before="100" w:beforeAutospacing="1" w:after="100" w:afterAutospacing="1" w:line="240" w:lineRule="auto"/>
        <w:jc w:val="both"/>
        <w:rPr>
          <w:rFonts w:eastAsia="Times New Roman"/>
          <w:sz w:val="22"/>
          <w:szCs w:val="22"/>
        </w:rPr>
      </w:pPr>
      <w:r w:rsidRPr="006C5B8B">
        <w:rPr>
          <w:rFonts w:eastAsia="Times New Roman"/>
          <w:sz w:val="22"/>
          <w:szCs w:val="22"/>
        </w:rPr>
        <w:t>Glede na navedeno naročnik ocenjuje, da je zahteva po finančnem zavarovanju za resnost ponudbe objektivno utemeljena, povezana s predmetom javnega naročila ter sorazmerna z zasledovanim ciljem, to je zagotovitvijo resnosti ponudb in zmanjšanjem tveganja, da bi po zaključku postopka javnega naročanja prišlo do okoliščin, ki bi ogrozile pravočasno in neprekinjeno izvajanje storitev fizičnega varovanja.</w:t>
      </w:r>
    </w:p>
    <w:p w14:paraId="2393DC4B" w14:textId="4E390CD3" w:rsidR="00810711" w:rsidRPr="00810711" w:rsidRDefault="00810711" w:rsidP="00810711">
      <w:pPr>
        <w:tabs>
          <w:tab w:val="left" w:pos="0"/>
        </w:tabs>
        <w:autoSpaceDE w:val="0"/>
        <w:spacing w:after="0" w:line="260" w:lineRule="atLeast"/>
        <w:jc w:val="both"/>
        <w:rPr>
          <w:rFonts w:eastAsia="Symbol"/>
          <w:sz w:val="22"/>
          <w:szCs w:val="22"/>
        </w:rPr>
      </w:pPr>
      <w:r>
        <w:rPr>
          <w:rFonts w:eastAsia="Symbol"/>
          <w:sz w:val="22"/>
          <w:szCs w:val="22"/>
        </w:rPr>
        <w:t>Ponudnik mora tako priložiti</w:t>
      </w:r>
      <w:r w:rsidRPr="00810711">
        <w:rPr>
          <w:rFonts w:eastAsia="Symbol"/>
          <w:sz w:val="22"/>
          <w:szCs w:val="22"/>
        </w:rPr>
        <w:t xml:space="preserve"> finančno zavarovanje za resnost ponudbe v višini </w:t>
      </w:r>
      <w:r w:rsidR="007F62B4">
        <w:rPr>
          <w:rFonts w:eastAsia="Symbol"/>
          <w:sz w:val="22"/>
          <w:szCs w:val="22"/>
        </w:rPr>
        <w:t>6.000</w:t>
      </w:r>
      <w:r w:rsidRPr="00810711">
        <w:rPr>
          <w:rFonts w:eastAsia="Symbol"/>
          <w:sz w:val="22"/>
          <w:szCs w:val="22"/>
        </w:rPr>
        <w:t xml:space="preserve"> EUR</w:t>
      </w:r>
      <w:r w:rsidR="00104BF8">
        <w:rPr>
          <w:rFonts w:eastAsia="Symbol"/>
          <w:sz w:val="22"/>
          <w:szCs w:val="22"/>
        </w:rPr>
        <w:t xml:space="preserve"> (brez DDV)</w:t>
      </w:r>
      <w:r w:rsidR="0041737E">
        <w:rPr>
          <w:rFonts w:eastAsia="Symbol"/>
          <w:sz w:val="22"/>
          <w:szCs w:val="22"/>
        </w:rPr>
        <w:t xml:space="preserve"> ob oddaji ponudbe</w:t>
      </w:r>
      <w:r w:rsidRPr="00810711">
        <w:rPr>
          <w:rFonts w:eastAsia="Symbol"/>
          <w:sz w:val="22"/>
          <w:szCs w:val="22"/>
        </w:rPr>
        <w:t>.</w:t>
      </w:r>
    </w:p>
    <w:p w14:paraId="7A76EF87" w14:textId="77777777" w:rsidR="00810711" w:rsidRPr="00AB6B17" w:rsidRDefault="00810711" w:rsidP="00810711">
      <w:pPr>
        <w:tabs>
          <w:tab w:val="left" w:pos="0"/>
        </w:tabs>
        <w:autoSpaceDE w:val="0"/>
        <w:spacing w:after="0" w:line="260" w:lineRule="atLeast"/>
        <w:jc w:val="both"/>
        <w:rPr>
          <w:rFonts w:eastAsia="Symbol"/>
          <w:sz w:val="22"/>
          <w:szCs w:val="22"/>
        </w:rPr>
      </w:pPr>
    </w:p>
    <w:p w14:paraId="5A2435A0" w14:textId="2E37C9EB" w:rsidR="00810711" w:rsidRPr="00AB6B17" w:rsidRDefault="00810711" w:rsidP="00810711">
      <w:pPr>
        <w:tabs>
          <w:tab w:val="left" w:pos="0"/>
        </w:tabs>
        <w:autoSpaceDE w:val="0"/>
        <w:spacing w:after="0" w:line="260" w:lineRule="atLeast"/>
        <w:jc w:val="both"/>
        <w:rPr>
          <w:rFonts w:eastAsia="Symbol"/>
          <w:sz w:val="22"/>
          <w:szCs w:val="22"/>
        </w:rPr>
      </w:pPr>
      <w:r w:rsidRPr="00AB6B17">
        <w:rPr>
          <w:rFonts w:eastAsia="Symbol"/>
          <w:sz w:val="22"/>
          <w:szCs w:val="22"/>
        </w:rPr>
        <w:t>Finančno zavarovanje mora biti brezpogojno, nepreklicno, plačljivo na prvi pisni poziv brez ugovorov ter izdano v skladu z vzorcem naročnika.</w:t>
      </w:r>
    </w:p>
    <w:p w14:paraId="3A2A1185" w14:textId="77777777" w:rsidR="00810711" w:rsidRPr="00AB6B17" w:rsidRDefault="00810711" w:rsidP="00810711">
      <w:pPr>
        <w:tabs>
          <w:tab w:val="left" w:pos="0"/>
        </w:tabs>
        <w:autoSpaceDE w:val="0"/>
        <w:spacing w:after="0" w:line="260" w:lineRule="atLeast"/>
        <w:jc w:val="both"/>
        <w:rPr>
          <w:rFonts w:eastAsia="Symbol"/>
          <w:sz w:val="22"/>
          <w:szCs w:val="22"/>
        </w:rPr>
      </w:pPr>
    </w:p>
    <w:p w14:paraId="1D3F332D" w14:textId="3D7C0DC4" w:rsidR="00810711" w:rsidRPr="00AB6B17" w:rsidRDefault="00810711" w:rsidP="00810711">
      <w:pPr>
        <w:tabs>
          <w:tab w:val="left" w:pos="0"/>
        </w:tabs>
        <w:autoSpaceDE w:val="0"/>
        <w:spacing w:after="0" w:line="260" w:lineRule="atLeast"/>
        <w:jc w:val="both"/>
        <w:rPr>
          <w:rFonts w:eastAsia="Symbol"/>
          <w:sz w:val="22"/>
          <w:szCs w:val="22"/>
        </w:rPr>
      </w:pPr>
      <w:r w:rsidRPr="00AB6B17">
        <w:rPr>
          <w:rFonts w:eastAsia="Symbol"/>
          <w:sz w:val="22"/>
          <w:szCs w:val="22"/>
        </w:rPr>
        <w:lastRenderedPageBreak/>
        <w:t xml:space="preserve">Finančno zavarovanje mora veljati najmanj do izteka roka </w:t>
      </w:r>
      <w:r w:rsidR="00104BF8">
        <w:rPr>
          <w:rFonts w:eastAsia="Symbol"/>
          <w:sz w:val="22"/>
          <w:szCs w:val="22"/>
        </w:rPr>
        <w:t xml:space="preserve">za predložitev finančnega zavarovanja za dobro izvedbo pogodbenih obveznosti, ki ga mora </w:t>
      </w:r>
      <w:r w:rsidR="005E2308">
        <w:rPr>
          <w:rFonts w:eastAsia="Symbol"/>
          <w:sz w:val="22"/>
          <w:szCs w:val="22"/>
        </w:rPr>
        <w:t xml:space="preserve">izbrani ponudnik predložiti </w:t>
      </w:r>
      <w:r w:rsidR="00104BF8" w:rsidRPr="00810711">
        <w:rPr>
          <w:rFonts w:eastAsia="Symbol"/>
          <w:sz w:val="22"/>
          <w:szCs w:val="22"/>
        </w:rPr>
        <w:t>v 10 (desetih) delovnih dneh po podpisu pogodbe</w:t>
      </w:r>
      <w:r w:rsidRPr="00AB6B17">
        <w:rPr>
          <w:rFonts w:eastAsia="Symbol"/>
          <w:sz w:val="22"/>
          <w:szCs w:val="22"/>
        </w:rPr>
        <w:t>.</w:t>
      </w:r>
    </w:p>
    <w:p w14:paraId="1EC65F79" w14:textId="2EFC40DC" w:rsidR="00810711" w:rsidRPr="00AB6B17" w:rsidRDefault="005E2308" w:rsidP="00810711">
      <w:pPr>
        <w:spacing w:before="100" w:beforeAutospacing="1" w:after="100" w:afterAutospacing="1" w:line="240" w:lineRule="auto"/>
        <w:rPr>
          <w:rFonts w:eastAsia="Times New Roman"/>
          <w:sz w:val="22"/>
          <w:szCs w:val="22"/>
        </w:rPr>
      </w:pPr>
      <w:r>
        <w:rPr>
          <w:rFonts w:eastAsia="Times New Roman"/>
          <w:sz w:val="22"/>
          <w:szCs w:val="22"/>
        </w:rPr>
        <w:t>N</w:t>
      </w:r>
      <w:r w:rsidR="00810711" w:rsidRPr="00AB6B17">
        <w:rPr>
          <w:rFonts w:eastAsia="Times New Roman"/>
          <w:sz w:val="22"/>
          <w:szCs w:val="22"/>
        </w:rPr>
        <w:t>aročnik lahko finančno zavarovanje</w:t>
      </w:r>
      <w:r>
        <w:rPr>
          <w:rFonts w:eastAsia="Times New Roman"/>
          <w:sz w:val="22"/>
          <w:szCs w:val="22"/>
        </w:rPr>
        <w:t xml:space="preserve"> za resnost ponudbe</w:t>
      </w:r>
      <w:r w:rsidR="00810711" w:rsidRPr="00AB6B17">
        <w:rPr>
          <w:rFonts w:eastAsia="Times New Roman"/>
          <w:sz w:val="22"/>
          <w:szCs w:val="22"/>
        </w:rPr>
        <w:t xml:space="preserve"> unovči, če:</w:t>
      </w:r>
    </w:p>
    <w:p w14:paraId="3B4977B7" w14:textId="77777777" w:rsidR="00810711" w:rsidRPr="00AB6B17" w:rsidRDefault="00810711" w:rsidP="006C5B8B">
      <w:pPr>
        <w:numPr>
          <w:ilvl w:val="0"/>
          <w:numId w:val="17"/>
        </w:numPr>
        <w:spacing w:before="100" w:beforeAutospacing="1" w:after="100" w:afterAutospacing="1" w:line="240" w:lineRule="auto"/>
        <w:jc w:val="both"/>
        <w:rPr>
          <w:rFonts w:eastAsia="Times New Roman"/>
          <w:sz w:val="22"/>
          <w:szCs w:val="22"/>
        </w:rPr>
      </w:pPr>
      <w:r w:rsidRPr="00AB6B17">
        <w:rPr>
          <w:rFonts w:eastAsia="Times New Roman"/>
          <w:sz w:val="22"/>
          <w:szCs w:val="22"/>
        </w:rPr>
        <w:t>ponudnik po poteku roka za oddajo ponudb umakne ali nedopustno spremeni svojo ponudbo v času njene veljavnosti;</w:t>
      </w:r>
    </w:p>
    <w:p w14:paraId="0C828602" w14:textId="44C20B0B" w:rsidR="00810711" w:rsidRPr="00AB6B17" w:rsidRDefault="00810711" w:rsidP="006C5B8B">
      <w:pPr>
        <w:numPr>
          <w:ilvl w:val="0"/>
          <w:numId w:val="17"/>
        </w:numPr>
        <w:spacing w:before="100" w:beforeAutospacing="1" w:after="100" w:afterAutospacing="1" w:line="240" w:lineRule="auto"/>
        <w:jc w:val="both"/>
        <w:rPr>
          <w:rFonts w:eastAsia="Times New Roman"/>
          <w:sz w:val="22"/>
          <w:szCs w:val="22"/>
        </w:rPr>
      </w:pPr>
      <w:r w:rsidRPr="00AB6B17">
        <w:rPr>
          <w:rFonts w:eastAsia="Times New Roman"/>
          <w:sz w:val="22"/>
          <w:szCs w:val="22"/>
        </w:rPr>
        <w:t xml:space="preserve">izbrani ponudnik zavrne sklenitev pogodbe oziroma je ne podpiše v roku, določenem v pozivu naročnika, iz razlogov na </w:t>
      </w:r>
      <w:r w:rsidR="005E2308">
        <w:rPr>
          <w:rFonts w:eastAsia="Times New Roman"/>
          <w:sz w:val="22"/>
          <w:szCs w:val="22"/>
        </w:rPr>
        <w:t>njegov</w:t>
      </w:r>
      <w:r w:rsidRPr="00AB6B17">
        <w:rPr>
          <w:rFonts w:eastAsia="Times New Roman"/>
          <w:sz w:val="22"/>
          <w:szCs w:val="22"/>
        </w:rPr>
        <w:t>i strani;</w:t>
      </w:r>
    </w:p>
    <w:p w14:paraId="065BA058" w14:textId="77777777" w:rsidR="00810711" w:rsidRPr="00AB6B17" w:rsidRDefault="00810711" w:rsidP="006C5B8B">
      <w:pPr>
        <w:numPr>
          <w:ilvl w:val="0"/>
          <w:numId w:val="17"/>
        </w:numPr>
        <w:spacing w:before="100" w:beforeAutospacing="1" w:after="100" w:afterAutospacing="1" w:line="240" w:lineRule="auto"/>
        <w:jc w:val="both"/>
        <w:rPr>
          <w:rFonts w:eastAsia="Times New Roman"/>
          <w:sz w:val="22"/>
          <w:szCs w:val="22"/>
        </w:rPr>
      </w:pPr>
      <w:r w:rsidRPr="00AB6B17">
        <w:rPr>
          <w:rFonts w:eastAsia="Times New Roman"/>
          <w:sz w:val="22"/>
          <w:szCs w:val="22"/>
        </w:rPr>
        <w:t>izbrani ponudnik v predpisanem roku ne predloži zahtevanega finančnega zavarovanja za dobro izvedbo pogodbenih obveznosti, kadar je to zahtevano;</w:t>
      </w:r>
    </w:p>
    <w:p w14:paraId="04230A7E" w14:textId="77777777" w:rsidR="00810711" w:rsidRPr="00AB6B17" w:rsidRDefault="00810711" w:rsidP="006C5B8B">
      <w:pPr>
        <w:numPr>
          <w:ilvl w:val="0"/>
          <w:numId w:val="17"/>
        </w:numPr>
        <w:spacing w:before="100" w:beforeAutospacing="1" w:after="100" w:afterAutospacing="1" w:line="240" w:lineRule="auto"/>
        <w:jc w:val="both"/>
        <w:rPr>
          <w:rFonts w:eastAsia="Times New Roman"/>
          <w:sz w:val="22"/>
          <w:szCs w:val="22"/>
        </w:rPr>
      </w:pPr>
      <w:r w:rsidRPr="00AB6B17">
        <w:rPr>
          <w:rFonts w:eastAsia="Times New Roman"/>
          <w:sz w:val="22"/>
          <w:szCs w:val="22"/>
        </w:rPr>
        <w:t>izbrani ponudnik ne izpolni drugih obveznosti, ki jih mora izpolniti pred sklenitvijo pogodbe, zaradi česar pogodbe ni mogoče skleniti iz razlogov na njegovi strani.</w:t>
      </w:r>
    </w:p>
    <w:p w14:paraId="59E38CE5" w14:textId="77777777" w:rsidR="00810711" w:rsidRPr="00AB6B17" w:rsidRDefault="00810711" w:rsidP="006C5B8B">
      <w:pPr>
        <w:spacing w:before="100" w:beforeAutospacing="1" w:after="100" w:afterAutospacing="1" w:line="240" w:lineRule="auto"/>
        <w:jc w:val="both"/>
        <w:rPr>
          <w:rFonts w:eastAsia="Times New Roman"/>
          <w:sz w:val="22"/>
          <w:szCs w:val="22"/>
        </w:rPr>
      </w:pPr>
      <w:r w:rsidRPr="00AB6B17">
        <w:rPr>
          <w:rFonts w:eastAsia="Times New Roman"/>
          <w:sz w:val="22"/>
          <w:szCs w:val="22"/>
        </w:rPr>
        <w:t>Če ponudnik finančnega zavarovanja ne predloži v zahtevani obliki, višini ali z zahtevano veljavnostjo, bo naročnik ravnal skladno z določbami ZJN-3 glede dopustnosti ponudbe in odprave formalnih pomanjkljivosti, kadar so za to izpolnjeni zakonski pogoji.</w:t>
      </w:r>
    </w:p>
    <w:p w14:paraId="29190170" w14:textId="10B80C8A" w:rsidR="00880049" w:rsidRPr="008E1617" w:rsidRDefault="008E1617" w:rsidP="003C745C">
      <w:pPr>
        <w:spacing w:before="200" w:line="240" w:lineRule="auto"/>
        <w:jc w:val="center"/>
        <w:rPr>
          <w:b/>
          <w:sz w:val="22"/>
          <w:szCs w:val="22"/>
        </w:rPr>
      </w:pPr>
      <w:r w:rsidRPr="008E1617">
        <w:rPr>
          <w:b/>
          <w:sz w:val="22"/>
          <w:szCs w:val="22"/>
        </w:rPr>
        <w:t>2.3 Pogoji</w:t>
      </w:r>
    </w:p>
    <w:p w14:paraId="3F58E620" w14:textId="77777777" w:rsidR="00880049" w:rsidRPr="00700445" w:rsidRDefault="00B37EA5" w:rsidP="003C745C">
      <w:pPr>
        <w:spacing w:before="200" w:line="240" w:lineRule="auto"/>
        <w:jc w:val="center"/>
      </w:pPr>
      <w:r w:rsidRPr="00700445">
        <w:rPr>
          <w:sz w:val="22"/>
          <w:szCs w:val="22"/>
        </w:rPr>
        <w:t>VII. točka</w:t>
      </w:r>
    </w:p>
    <w:p w14:paraId="50813B8E" w14:textId="77777777" w:rsidR="00C35FBC" w:rsidRDefault="00C35FBC" w:rsidP="0006301A">
      <w:pPr>
        <w:spacing w:after="0" w:line="240" w:lineRule="auto"/>
        <w:jc w:val="both"/>
        <w:rPr>
          <w:sz w:val="22"/>
          <w:szCs w:val="22"/>
        </w:rPr>
      </w:pPr>
      <w:r w:rsidRPr="008B17FE">
        <w:rPr>
          <w:sz w:val="22"/>
          <w:szCs w:val="22"/>
        </w:rPr>
        <w:t xml:space="preserve">Pogoje, ki jih mora ponudnik izpolnjevati za sodelovanje v postopku oddaje javnega naročila je naročnik določil z obrazcem ESPD, ki je na voljo na Portalu javnih naročil: </w:t>
      </w:r>
    </w:p>
    <w:p w14:paraId="0FE7429F" w14:textId="588DF3FA" w:rsidR="00E14098" w:rsidRDefault="003B0023" w:rsidP="00E14098">
      <w:pPr>
        <w:spacing w:before="200" w:line="240" w:lineRule="auto"/>
      </w:pPr>
      <w:hyperlink r:id="rId15" w:history="1">
        <w:r w:rsidR="00E14098" w:rsidRPr="00B8373F">
          <w:rPr>
            <w:rStyle w:val="Hiperpovezava"/>
          </w:rPr>
          <w:t>https://www.enarocanje.si/App/Datoteke/452877/espd/Narocnik_ESPD_(1).zip</w:t>
        </w:r>
      </w:hyperlink>
      <w:r w:rsidR="00E14098">
        <w:t>.</w:t>
      </w:r>
    </w:p>
    <w:p w14:paraId="2CC27C80" w14:textId="35F37540" w:rsidR="00880049" w:rsidRPr="00700445" w:rsidRDefault="00B37EA5" w:rsidP="00417E10">
      <w:pPr>
        <w:spacing w:before="200" w:line="240" w:lineRule="auto"/>
        <w:jc w:val="center"/>
      </w:pPr>
      <w:r w:rsidRPr="00700445">
        <w:rPr>
          <w:sz w:val="22"/>
          <w:szCs w:val="22"/>
        </w:rPr>
        <w:t>VIII. točka</w:t>
      </w:r>
    </w:p>
    <w:p w14:paraId="3C2F0AD3" w14:textId="77777777" w:rsidR="00880049" w:rsidRPr="00700445" w:rsidRDefault="00B37EA5" w:rsidP="0006301A">
      <w:pPr>
        <w:spacing w:line="240" w:lineRule="auto"/>
        <w:jc w:val="both"/>
      </w:pPr>
      <w:r w:rsidRPr="00700445">
        <w:rPr>
          <w:sz w:val="22"/>
          <w:szCs w:val="22"/>
        </w:rPr>
        <w:t>Naročnik lahko pred izbiro zahteva predložitev ustreznih dokazil za dokazovanje dejstev, navedenih v predloženih izjavah v ponudbi.</w:t>
      </w:r>
    </w:p>
    <w:p w14:paraId="73BF0FB3" w14:textId="77777777" w:rsidR="00880049" w:rsidRPr="00700445" w:rsidRDefault="00B37EA5" w:rsidP="0006301A">
      <w:pPr>
        <w:spacing w:line="240" w:lineRule="auto"/>
        <w:jc w:val="both"/>
      </w:pPr>
      <w:r w:rsidRPr="00700445">
        <w:rPr>
          <w:sz w:val="22"/>
          <w:szCs w:val="22"/>
        </w:rPr>
        <w:t xml:space="preserve">Naročnik bo </w:t>
      </w:r>
      <w:r w:rsidR="00E63271">
        <w:rPr>
          <w:sz w:val="22"/>
          <w:szCs w:val="22"/>
        </w:rPr>
        <w:t xml:space="preserve">lahko </w:t>
      </w:r>
      <w:r w:rsidRPr="00700445">
        <w:rPr>
          <w:sz w:val="22"/>
          <w:szCs w:val="22"/>
        </w:rPr>
        <w:t xml:space="preserve">pred sprejetjem odločitve o oddaji naročila oziroma najpozneje pred sklenitvijo </w:t>
      </w:r>
      <w:r w:rsidR="00672603">
        <w:rPr>
          <w:sz w:val="22"/>
          <w:szCs w:val="22"/>
        </w:rPr>
        <w:t>pogodbe</w:t>
      </w:r>
      <w:r w:rsidRPr="00700445">
        <w:rPr>
          <w:sz w:val="22"/>
          <w:szCs w:val="22"/>
        </w:rPr>
        <w:t xml:space="preserve"> preveril obstoj in vsebino podatkov iz najugodnejše ponudbe oziroma drugih navedb iz ponudbe.</w:t>
      </w:r>
    </w:p>
    <w:p w14:paraId="03CA3812" w14:textId="77777777" w:rsidR="00880049" w:rsidRPr="00700445" w:rsidRDefault="00B37EA5" w:rsidP="0006301A">
      <w:pPr>
        <w:spacing w:line="240" w:lineRule="auto"/>
        <w:jc w:val="both"/>
      </w:pPr>
      <w:r w:rsidRPr="00700445">
        <w:rPr>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7FD5CFB2" w14:textId="5E9DABA3" w:rsidR="00880049" w:rsidRPr="00700445" w:rsidRDefault="00B37EA5" w:rsidP="00417E10">
      <w:pPr>
        <w:spacing w:before="200" w:line="240" w:lineRule="auto"/>
        <w:jc w:val="center"/>
      </w:pPr>
      <w:r w:rsidRPr="00700445">
        <w:rPr>
          <w:sz w:val="22"/>
          <w:szCs w:val="22"/>
        </w:rPr>
        <w:t>IX. točka</w:t>
      </w:r>
    </w:p>
    <w:p w14:paraId="488DD29B" w14:textId="2F35E2C1" w:rsidR="00880049" w:rsidRDefault="00B37EA5" w:rsidP="00D83CD2">
      <w:pPr>
        <w:spacing w:before="200" w:line="240" w:lineRule="auto"/>
        <w:jc w:val="both"/>
        <w:rPr>
          <w:sz w:val="22"/>
          <w:szCs w:val="22"/>
        </w:rPr>
      </w:pPr>
      <w:r w:rsidRPr="00700445">
        <w:rPr>
          <w:sz w:val="22"/>
          <w:szCs w:val="22"/>
        </w:rPr>
        <w:t>Ponudniki morajo izjave in predračune predložiti na predpisanih obrazcih naročnika brez dodatnih pogojev; pripisi in dodatni pogoji ponudnika se ne upoštevajo.</w:t>
      </w:r>
    </w:p>
    <w:p w14:paraId="4148C1FB" w14:textId="77777777" w:rsidR="00D83CD2" w:rsidRDefault="00D83CD2" w:rsidP="00D83CD2">
      <w:pPr>
        <w:spacing w:before="200" w:line="240" w:lineRule="auto"/>
        <w:jc w:val="both"/>
        <w:rPr>
          <w:sz w:val="22"/>
          <w:szCs w:val="22"/>
        </w:rPr>
      </w:pPr>
    </w:p>
    <w:p w14:paraId="03D5505D" w14:textId="1A48574A" w:rsidR="00880049" w:rsidRPr="00251C23" w:rsidRDefault="00C35FBC" w:rsidP="00417E10">
      <w:pPr>
        <w:spacing w:before="200" w:line="240" w:lineRule="auto"/>
        <w:jc w:val="center"/>
        <w:rPr>
          <w:b/>
          <w:sz w:val="22"/>
          <w:szCs w:val="30"/>
        </w:rPr>
      </w:pPr>
      <w:r>
        <w:rPr>
          <w:b/>
          <w:sz w:val="22"/>
          <w:szCs w:val="30"/>
        </w:rPr>
        <w:t>2.4</w:t>
      </w:r>
      <w:r w:rsidR="00B37EA5" w:rsidRPr="00251C23">
        <w:rPr>
          <w:b/>
          <w:sz w:val="22"/>
          <w:szCs w:val="30"/>
        </w:rPr>
        <w:t xml:space="preserve"> </w:t>
      </w:r>
      <w:bookmarkStart w:id="1" w:name="_Hlk233720372"/>
      <w:r w:rsidR="00B37EA5" w:rsidRPr="00251C23">
        <w:rPr>
          <w:b/>
          <w:sz w:val="22"/>
          <w:szCs w:val="30"/>
        </w:rPr>
        <w:t xml:space="preserve">Merilo za </w:t>
      </w:r>
      <w:r w:rsidR="00F07E48">
        <w:rPr>
          <w:b/>
          <w:sz w:val="22"/>
          <w:szCs w:val="30"/>
        </w:rPr>
        <w:t>oddajo javnega naročila</w:t>
      </w:r>
    </w:p>
    <w:p w14:paraId="2978C146" w14:textId="77777777" w:rsidR="00880049" w:rsidRPr="00EA7419" w:rsidRDefault="00B37EA5" w:rsidP="00417E10">
      <w:pPr>
        <w:spacing w:before="200" w:line="240" w:lineRule="auto"/>
        <w:jc w:val="center"/>
      </w:pPr>
      <w:r w:rsidRPr="00EA7419">
        <w:rPr>
          <w:sz w:val="22"/>
          <w:szCs w:val="22"/>
        </w:rPr>
        <w:t>X. točka</w:t>
      </w:r>
    </w:p>
    <w:p w14:paraId="0326E71A" w14:textId="3B13E10E" w:rsidR="00F07E48" w:rsidRDefault="00F07E48" w:rsidP="005A3C86">
      <w:pPr>
        <w:spacing w:line="240" w:lineRule="auto"/>
        <w:jc w:val="both"/>
        <w:rPr>
          <w:sz w:val="22"/>
          <w:szCs w:val="22"/>
        </w:rPr>
      </w:pPr>
      <w:r>
        <w:rPr>
          <w:sz w:val="22"/>
          <w:szCs w:val="22"/>
        </w:rPr>
        <w:t xml:space="preserve">Merilo za oddajo javnega naročila je </w:t>
      </w:r>
      <w:r w:rsidR="005A3C86">
        <w:rPr>
          <w:sz w:val="22"/>
          <w:szCs w:val="22"/>
        </w:rPr>
        <w:t>ekonomsko najugodnejš</w:t>
      </w:r>
      <w:r>
        <w:rPr>
          <w:sz w:val="22"/>
          <w:szCs w:val="22"/>
        </w:rPr>
        <w:t>a</w:t>
      </w:r>
      <w:r w:rsidR="005A3C86">
        <w:rPr>
          <w:sz w:val="22"/>
          <w:szCs w:val="22"/>
        </w:rPr>
        <w:t xml:space="preserve"> ponudb</w:t>
      </w:r>
      <w:r>
        <w:rPr>
          <w:sz w:val="22"/>
          <w:szCs w:val="22"/>
        </w:rPr>
        <w:t xml:space="preserve">a, ki se izračuna na podlagi treh posameznih meril, opredeljenih v nadaljevanju. Pri izračunu se upoštevajo vrednosti brez DDV. </w:t>
      </w:r>
    </w:p>
    <w:p w14:paraId="69E93EAC" w14:textId="77777777" w:rsidR="00F07E48" w:rsidRPr="00F07E48" w:rsidRDefault="00F07E48" w:rsidP="001A1984">
      <w:pPr>
        <w:spacing w:line="240" w:lineRule="auto"/>
        <w:jc w:val="both"/>
        <w:rPr>
          <w:b/>
          <w:sz w:val="22"/>
          <w:szCs w:val="22"/>
        </w:rPr>
      </w:pPr>
      <w:r w:rsidRPr="00F07E48">
        <w:rPr>
          <w:b/>
          <w:sz w:val="22"/>
          <w:szCs w:val="22"/>
        </w:rPr>
        <w:t xml:space="preserve">Merilo je M1 + M2 + M3. </w:t>
      </w:r>
    </w:p>
    <w:p w14:paraId="7F8A06A5" w14:textId="0570D857" w:rsidR="008F34C7" w:rsidRDefault="00F07E48" w:rsidP="008F34C7">
      <w:pPr>
        <w:spacing w:line="240" w:lineRule="auto"/>
        <w:jc w:val="both"/>
        <w:rPr>
          <w:sz w:val="22"/>
          <w:szCs w:val="22"/>
        </w:rPr>
      </w:pPr>
      <w:r>
        <w:rPr>
          <w:sz w:val="22"/>
          <w:szCs w:val="22"/>
        </w:rPr>
        <w:lastRenderedPageBreak/>
        <w:t xml:space="preserve">Skupno število točk, ki jih ponudnik lahko doseže po seštevku vseh meril ne more preseči </w:t>
      </w:r>
      <w:r w:rsidRPr="001A1984">
        <w:rPr>
          <w:b/>
          <w:sz w:val="22"/>
          <w:szCs w:val="22"/>
        </w:rPr>
        <w:t>100</w:t>
      </w:r>
      <w:r>
        <w:rPr>
          <w:sz w:val="22"/>
          <w:szCs w:val="22"/>
        </w:rPr>
        <w:t xml:space="preserve">. Najugodnejši ponudnik je tisti, ki bo dosegel najvišje število točk po seštevku vseh treh meril. </w:t>
      </w:r>
    </w:p>
    <w:p w14:paraId="116AEC95" w14:textId="32F4C2E5" w:rsidR="001A1984" w:rsidRDefault="00F07E48" w:rsidP="00F07E48">
      <w:pPr>
        <w:spacing w:line="240" w:lineRule="auto"/>
        <w:jc w:val="both"/>
        <w:rPr>
          <w:sz w:val="22"/>
          <w:szCs w:val="22"/>
        </w:rPr>
      </w:pPr>
      <w:r>
        <w:rPr>
          <w:sz w:val="22"/>
          <w:szCs w:val="22"/>
        </w:rPr>
        <w:t xml:space="preserve">Če bi dve ali več ponudb prejeli enako število točk, bo izbrana tista ponudba, ki bo prejela večjo število točk po merilu M1. </w:t>
      </w:r>
    </w:p>
    <w:p w14:paraId="72E58901" w14:textId="77777777" w:rsidR="001A1984" w:rsidRDefault="001A1984" w:rsidP="00F07E48">
      <w:pPr>
        <w:spacing w:line="240" w:lineRule="auto"/>
        <w:jc w:val="both"/>
        <w:rPr>
          <w:sz w:val="22"/>
          <w:szCs w:val="22"/>
        </w:rPr>
      </w:pPr>
    </w:p>
    <w:p w14:paraId="20DF965A" w14:textId="0826C957" w:rsidR="00F07E48" w:rsidRPr="001A1984" w:rsidRDefault="00F07E48" w:rsidP="001A1984">
      <w:pPr>
        <w:pStyle w:val="Odstavekseznama"/>
        <w:numPr>
          <w:ilvl w:val="0"/>
          <w:numId w:val="10"/>
        </w:numPr>
        <w:spacing w:line="240" w:lineRule="auto"/>
        <w:jc w:val="both"/>
        <w:rPr>
          <w:b/>
          <w:sz w:val="22"/>
          <w:szCs w:val="22"/>
          <w:u w:val="single"/>
        </w:rPr>
      </w:pPr>
      <w:r w:rsidRPr="001A1984">
        <w:rPr>
          <w:b/>
          <w:sz w:val="22"/>
          <w:szCs w:val="22"/>
          <w:u w:val="single"/>
        </w:rPr>
        <w:t>MERILO M1: ponudbena cena storitev</w:t>
      </w:r>
    </w:p>
    <w:p w14:paraId="3B8D9C0B" w14:textId="03D1D7CF" w:rsidR="00F07E48" w:rsidRDefault="00F07E48" w:rsidP="008D7222">
      <w:pPr>
        <w:spacing w:line="240" w:lineRule="auto"/>
        <w:jc w:val="both"/>
        <w:rPr>
          <w:sz w:val="22"/>
          <w:szCs w:val="22"/>
        </w:rPr>
      </w:pPr>
      <w:r>
        <w:rPr>
          <w:sz w:val="22"/>
          <w:szCs w:val="22"/>
        </w:rPr>
        <w:t>Število točk se izračuna po naslednji formuli: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3"/>
        <w:gridCol w:w="3260"/>
      </w:tblGrid>
      <w:tr w:rsidR="00F07E48" w14:paraId="39367846" w14:textId="77777777" w:rsidTr="001A1984">
        <w:tc>
          <w:tcPr>
            <w:tcW w:w="1243" w:type="dxa"/>
            <w:vMerge w:val="restart"/>
          </w:tcPr>
          <w:p w14:paraId="086317D0" w14:textId="77777777" w:rsidR="00F07E48" w:rsidRDefault="00F07E48" w:rsidP="00F07E48">
            <w:pPr>
              <w:jc w:val="both"/>
              <w:rPr>
                <w:sz w:val="22"/>
                <w:szCs w:val="22"/>
              </w:rPr>
            </w:pPr>
          </w:p>
          <w:p w14:paraId="61F7B94A" w14:textId="77777777" w:rsidR="00F07E48" w:rsidRDefault="00F07E48" w:rsidP="00F07E48">
            <w:pPr>
              <w:jc w:val="both"/>
              <w:rPr>
                <w:sz w:val="22"/>
                <w:szCs w:val="22"/>
              </w:rPr>
            </w:pPr>
            <w:r>
              <w:rPr>
                <w:sz w:val="22"/>
                <w:szCs w:val="22"/>
              </w:rPr>
              <w:t>M1 = 80 x</w:t>
            </w:r>
          </w:p>
          <w:p w14:paraId="6334FC3C" w14:textId="5C952D4D" w:rsidR="00F07E48" w:rsidRDefault="00F07E48" w:rsidP="00F07E48">
            <w:pPr>
              <w:jc w:val="both"/>
              <w:rPr>
                <w:sz w:val="22"/>
                <w:szCs w:val="22"/>
              </w:rPr>
            </w:pPr>
          </w:p>
        </w:tc>
        <w:tc>
          <w:tcPr>
            <w:tcW w:w="3260" w:type="dxa"/>
          </w:tcPr>
          <w:p w14:paraId="00961D8C" w14:textId="56DD18D3" w:rsidR="00F07E48" w:rsidRPr="00F07E48" w:rsidRDefault="00F07E48" w:rsidP="00F07E48">
            <w:pPr>
              <w:jc w:val="both"/>
              <w:rPr>
                <w:sz w:val="22"/>
                <w:szCs w:val="22"/>
              </w:rPr>
            </w:pPr>
            <w:r w:rsidRPr="00F07E48">
              <w:rPr>
                <w:sz w:val="22"/>
                <w:szCs w:val="22"/>
              </w:rPr>
              <w:t>najnižja ponudbena vrednost</w:t>
            </w:r>
          </w:p>
          <w:p w14:paraId="02BD74CC" w14:textId="266E1A45" w:rsidR="00F07E48" w:rsidRDefault="00F07E48" w:rsidP="00F07E48">
            <w:pPr>
              <w:jc w:val="both"/>
              <w:rPr>
                <w:sz w:val="22"/>
                <w:szCs w:val="22"/>
              </w:rPr>
            </w:pPr>
            <w:r>
              <w:rPr>
                <w:sz w:val="22"/>
                <w:szCs w:val="22"/>
              </w:rPr>
              <w:t>──────────────────</w:t>
            </w:r>
          </w:p>
        </w:tc>
      </w:tr>
      <w:tr w:rsidR="00F07E48" w14:paraId="0F3C5B93" w14:textId="77777777" w:rsidTr="001A1984">
        <w:tc>
          <w:tcPr>
            <w:tcW w:w="1243" w:type="dxa"/>
            <w:vMerge/>
          </w:tcPr>
          <w:p w14:paraId="79B0D7D1" w14:textId="77777777" w:rsidR="00F07E48" w:rsidRDefault="00F07E48" w:rsidP="00F07E48">
            <w:pPr>
              <w:jc w:val="both"/>
              <w:rPr>
                <w:sz w:val="22"/>
                <w:szCs w:val="22"/>
              </w:rPr>
            </w:pPr>
          </w:p>
        </w:tc>
        <w:tc>
          <w:tcPr>
            <w:tcW w:w="3260" w:type="dxa"/>
          </w:tcPr>
          <w:p w14:paraId="10545B39" w14:textId="7B4D703F" w:rsidR="00F07E48" w:rsidRDefault="00F07E48" w:rsidP="00D7080F">
            <w:pPr>
              <w:jc w:val="both"/>
              <w:rPr>
                <w:sz w:val="22"/>
                <w:szCs w:val="22"/>
              </w:rPr>
            </w:pPr>
            <w:r>
              <w:rPr>
                <w:sz w:val="22"/>
                <w:szCs w:val="22"/>
              </w:rPr>
              <w:t>ponudnikov</w:t>
            </w:r>
            <w:r w:rsidR="00D7080F">
              <w:rPr>
                <w:sz w:val="22"/>
                <w:szCs w:val="22"/>
              </w:rPr>
              <w:t>a</w:t>
            </w:r>
            <w:r>
              <w:rPr>
                <w:sz w:val="22"/>
                <w:szCs w:val="22"/>
              </w:rPr>
              <w:t xml:space="preserve"> vrednost</w:t>
            </w:r>
          </w:p>
        </w:tc>
      </w:tr>
    </w:tbl>
    <w:p w14:paraId="64C49CF7" w14:textId="77777777" w:rsidR="00F07E48" w:rsidRDefault="00F07E48" w:rsidP="008D7222">
      <w:pPr>
        <w:spacing w:line="240" w:lineRule="auto"/>
        <w:ind w:left="708"/>
        <w:jc w:val="both"/>
        <w:rPr>
          <w:sz w:val="22"/>
          <w:szCs w:val="22"/>
        </w:rPr>
      </w:pPr>
    </w:p>
    <w:p w14:paraId="1C0828E7" w14:textId="79C5FBC9" w:rsidR="00F07E48" w:rsidRPr="00F07E48" w:rsidRDefault="00F07E48" w:rsidP="00F07E48">
      <w:pPr>
        <w:spacing w:line="240" w:lineRule="auto"/>
        <w:jc w:val="both"/>
        <w:rPr>
          <w:sz w:val="22"/>
          <w:szCs w:val="22"/>
        </w:rPr>
      </w:pPr>
      <w:r w:rsidRPr="00F07E48">
        <w:rPr>
          <w:sz w:val="22"/>
          <w:szCs w:val="22"/>
        </w:rPr>
        <w:t>Največje možno število točk, ki jih posamezni ponudnik lahko prejme</w:t>
      </w:r>
      <w:r>
        <w:rPr>
          <w:sz w:val="22"/>
          <w:szCs w:val="22"/>
        </w:rPr>
        <w:t xml:space="preserve"> </w:t>
      </w:r>
      <w:r w:rsidRPr="00F07E48">
        <w:rPr>
          <w:sz w:val="22"/>
          <w:szCs w:val="22"/>
        </w:rPr>
        <w:t xml:space="preserve">po tem merilu je </w:t>
      </w:r>
      <w:r w:rsidRPr="00F07E48">
        <w:rPr>
          <w:b/>
          <w:sz w:val="22"/>
          <w:szCs w:val="22"/>
        </w:rPr>
        <w:t>80</w:t>
      </w:r>
      <w:r w:rsidRPr="00F07E48">
        <w:rPr>
          <w:sz w:val="22"/>
          <w:szCs w:val="22"/>
        </w:rPr>
        <w:t xml:space="preserve">. </w:t>
      </w:r>
    </w:p>
    <w:p w14:paraId="398499D1" w14:textId="77777777" w:rsidR="008D7222" w:rsidRDefault="008D7222" w:rsidP="008D7222">
      <w:pPr>
        <w:spacing w:line="240" w:lineRule="auto"/>
        <w:ind w:left="708"/>
        <w:jc w:val="both"/>
        <w:rPr>
          <w:sz w:val="22"/>
          <w:szCs w:val="22"/>
          <w:u w:val="single"/>
        </w:rPr>
      </w:pPr>
    </w:p>
    <w:p w14:paraId="19E8B343" w14:textId="6480BAA1" w:rsidR="00F07E48" w:rsidRPr="001A1984" w:rsidRDefault="00F07E48" w:rsidP="001A1984">
      <w:pPr>
        <w:pStyle w:val="Odstavekseznama"/>
        <w:numPr>
          <w:ilvl w:val="0"/>
          <w:numId w:val="10"/>
        </w:numPr>
        <w:spacing w:line="240" w:lineRule="auto"/>
        <w:jc w:val="both"/>
        <w:rPr>
          <w:b/>
          <w:sz w:val="22"/>
          <w:szCs w:val="22"/>
          <w:u w:val="single"/>
        </w:rPr>
      </w:pPr>
      <w:r w:rsidRPr="001A1984">
        <w:rPr>
          <w:b/>
          <w:sz w:val="22"/>
          <w:szCs w:val="22"/>
          <w:u w:val="single"/>
        </w:rPr>
        <w:t xml:space="preserve">MERILO M2: </w:t>
      </w:r>
      <w:r w:rsidR="008D7222" w:rsidRPr="001A1984">
        <w:rPr>
          <w:b/>
          <w:sz w:val="22"/>
          <w:szCs w:val="22"/>
          <w:u w:val="single"/>
        </w:rPr>
        <w:t>stopnja fluktuacije</w:t>
      </w:r>
      <w:r w:rsidRPr="001A1984">
        <w:rPr>
          <w:b/>
          <w:sz w:val="22"/>
          <w:szCs w:val="22"/>
          <w:u w:val="single"/>
        </w:rPr>
        <w:t xml:space="preserve"> </w:t>
      </w:r>
    </w:p>
    <w:p w14:paraId="0F31CD36" w14:textId="78017ECF" w:rsidR="00F07E48" w:rsidRDefault="008D7222" w:rsidP="008D7222">
      <w:pPr>
        <w:spacing w:line="240" w:lineRule="auto"/>
        <w:jc w:val="both"/>
        <w:rPr>
          <w:sz w:val="22"/>
          <w:szCs w:val="22"/>
        </w:rPr>
      </w:pPr>
      <w:r>
        <w:rPr>
          <w:sz w:val="22"/>
          <w:szCs w:val="22"/>
        </w:rPr>
        <w:t xml:space="preserve">Stopnja fluktuacije v zadnjem letu pred objavo javnega naročila se izračuna po </w:t>
      </w:r>
      <w:r w:rsidR="00F07E48">
        <w:rPr>
          <w:sz w:val="22"/>
          <w:szCs w:val="22"/>
        </w:rPr>
        <w:t>naslednji formuli</w:t>
      </w:r>
      <w:r>
        <w:rPr>
          <w:sz w:val="22"/>
          <w:szCs w:val="22"/>
        </w:rPr>
        <w:t xml:space="preserve"> iz podatkov, ki jih ponudnik navede v obrazcu ponudba</w:t>
      </w:r>
      <w:r w:rsidR="005C0FEA">
        <w:rPr>
          <w:sz w:val="22"/>
          <w:szCs w:val="22"/>
        </w:rPr>
        <w:t xml:space="preserve"> in listin, ki jih ob tem predloži naročniku</w:t>
      </w:r>
      <w:r w:rsidR="00F07E48">
        <w:rPr>
          <w:sz w:val="22"/>
          <w:szCs w:val="22"/>
        </w:rPr>
        <w:t>:</w:t>
      </w: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4893"/>
      </w:tblGrid>
      <w:tr w:rsidR="00F07E48" w14:paraId="3D4501D3" w14:textId="77777777" w:rsidTr="008D7222">
        <w:tc>
          <w:tcPr>
            <w:tcW w:w="2802" w:type="dxa"/>
            <w:vMerge w:val="restart"/>
          </w:tcPr>
          <w:p w14:paraId="049A491E" w14:textId="77777777" w:rsidR="00F07E48" w:rsidRDefault="00F07E48" w:rsidP="008D7222">
            <w:pPr>
              <w:jc w:val="both"/>
              <w:rPr>
                <w:sz w:val="22"/>
                <w:szCs w:val="22"/>
              </w:rPr>
            </w:pPr>
          </w:p>
          <w:p w14:paraId="2DF3B5BA" w14:textId="38A7B3C6" w:rsidR="00F07E48" w:rsidRDefault="008D7222" w:rsidP="008D7222">
            <w:pPr>
              <w:jc w:val="both"/>
              <w:rPr>
                <w:sz w:val="22"/>
                <w:szCs w:val="22"/>
              </w:rPr>
            </w:pPr>
            <w:r>
              <w:rPr>
                <w:sz w:val="22"/>
                <w:szCs w:val="22"/>
              </w:rPr>
              <w:t>Stopnja fluktuacije</w:t>
            </w:r>
            <w:r w:rsidR="00F07E48">
              <w:rPr>
                <w:sz w:val="22"/>
                <w:szCs w:val="22"/>
              </w:rPr>
              <w:t xml:space="preserve"> = </w:t>
            </w:r>
            <w:r>
              <w:rPr>
                <w:sz w:val="22"/>
                <w:szCs w:val="22"/>
              </w:rPr>
              <w:t>100</w:t>
            </w:r>
            <w:r w:rsidR="00F07E48">
              <w:rPr>
                <w:sz w:val="22"/>
                <w:szCs w:val="22"/>
              </w:rPr>
              <w:t xml:space="preserve"> x</w:t>
            </w:r>
          </w:p>
          <w:p w14:paraId="798F7264" w14:textId="77777777" w:rsidR="00F07E48" w:rsidRDefault="00F07E48" w:rsidP="008D7222">
            <w:pPr>
              <w:jc w:val="both"/>
              <w:rPr>
                <w:sz w:val="22"/>
                <w:szCs w:val="22"/>
              </w:rPr>
            </w:pPr>
          </w:p>
        </w:tc>
        <w:tc>
          <w:tcPr>
            <w:tcW w:w="4893" w:type="dxa"/>
          </w:tcPr>
          <w:p w14:paraId="0F244DA8" w14:textId="5D1A573F" w:rsidR="00F07E48" w:rsidRPr="00F07E48" w:rsidRDefault="008D7222" w:rsidP="008D7222">
            <w:pPr>
              <w:jc w:val="both"/>
              <w:rPr>
                <w:sz w:val="22"/>
                <w:szCs w:val="22"/>
              </w:rPr>
            </w:pPr>
            <w:r>
              <w:rPr>
                <w:sz w:val="22"/>
                <w:szCs w:val="22"/>
              </w:rPr>
              <w:t xml:space="preserve">Število delavcev, ki so odšli v </w:t>
            </w:r>
            <w:r w:rsidR="00AF06F5">
              <w:rPr>
                <w:sz w:val="22"/>
                <w:szCs w:val="22"/>
              </w:rPr>
              <w:t xml:space="preserve">obdobju med 1. 1. </w:t>
            </w:r>
            <w:r>
              <w:rPr>
                <w:sz w:val="22"/>
                <w:szCs w:val="22"/>
              </w:rPr>
              <w:t xml:space="preserve"> </w:t>
            </w:r>
            <w:r w:rsidR="00BA576A">
              <w:rPr>
                <w:sz w:val="22"/>
                <w:szCs w:val="22"/>
              </w:rPr>
              <w:t>2025</w:t>
            </w:r>
            <w:r w:rsidR="00AF06F5">
              <w:rPr>
                <w:sz w:val="22"/>
                <w:szCs w:val="22"/>
              </w:rPr>
              <w:t xml:space="preserve"> in 30. 6. 2026</w:t>
            </w:r>
          </w:p>
          <w:p w14:paraId="7EC3EC16" w14:textId="62FCE9FB" w:rsidR="00F07E48" w:rsidRDefault="00F07E48" w:rsidP="008D7222">
            <w:pPr>
              <w:jc w:val="both"/>
              <w:rPr>
                <w:sz w:val="22"/>
                <w:szCs w:val="22"/>
              </w:rPr>
            </w:pPr>
            <w:r>
              <w:rPr>
                <w:sz w:val="22"/>
                <w:szCs w:val="22"/>
              </w:rPr>
              <w:t>───────────────</w:t>
            </w:r>
            <w:r w:rsidR="008D7222">
              <w:rPr>
                <w:sz w:val="22"/>
                <w:szCs w:val="22"/>
              </w:rPr>
              <w:t>──────────────</w:t>
            </w:r>
            <w:r>
              <w:rPr>
                <w:sz w:val="22"/>
                <w:szCs w:val="22"/>
              </w:rPr>
              <w:t>─</w:t>
            </w:r>
          </w:p>
        </w:tc>
      </w:tr>
      <w:tr w:rsidR="00F07E48" w14:paraId="5459A71F" w14:textId="77777777" w:rsidTr="008D7222">
        <w:tc>
          <w:tcPr>
            <w:tcW w:w="2802" w:type="dxa"/>
            <w:vMerge/>
          </w:tcPr>
          <w:p w14:paraId="1B63E2FB" w14:textId="77777777" w:rsidR="00F07E48" w:rsidRDefault="00F07E48" w:rsidP="008D7222">
            <w:pPr>
              <w:jc w:val="both"/>
              <w:rPr>
                <w:sz w:val="22"/>
                <w:szCs w:val="22"/>
              </w:rPr>
            </w:pPr>
          </w:p>
        </w:tc>
        <w:tc>
          <w:tcPr>
            <w:tcW w:w="4893" w:type="dxa"/>
          </w:tcPr>
          <w:p w14:paraId="62077D2A" w14:textId="0AAC7E66" w:rsidR="00F07E48" w:rsidRDefault="008D7222" w:rsidP="00837C4A">
            <w:pPr>
              <w:jc w:val="both"/>
              <w:rPr>
                <w:sz w:val="22"/>
                <w:szCs w:val="22"/>
              </w:rPr>
            </w:pPr>
            <w:r>
              <w:rPr>
                <w:sz w:val="22"/>
                <w:szCs w:val="22"/>
              </w:rPr>
              <w:t>Skupno število zaposlenih</w:t>
            </w:r>
            <w:r w:rsidR="00F07E48">
              <w:rPr>
                <w:sz w:val="22"/>
                <w:szCs w:val="22"/>
              </w:rPr>
              <w:t xml:space="preserve"> </w:t>
            </w:r>
            <w:r>
              <w:rPr>
                <w:sz w:val="22"/>
                <w:szCs w:val="22"/>
              </w:rPr>
              <w:t>na dan 3</w:t>
            </w:r>
            <w:r w:rsidR="005F5E19">
              <w:rPr>
                <w:sz w:val="22"/>
                <w:szCs w:val="22"/>
              </w:rPr>
              <w:t>0</w:t>
            </w:r>
            <w:r>
              <w:rPr>
                <w:sz w:val="22"/>
                <w:szCs w:val="22"/>
              </w:rPr>
              <w:t xml:space="preserve">. </w:t>
            </w:r>
            <w:r w:rsidR="005F5E19">
              <w:rPr>
                <w:sz w:val="22"/>
                <w:szCs w:val="22"/>
              </w:rPr>
              <w:t>6</w:t>
            </w:r>
            <w:r>
              <w:rPr>
                <w:sz w:val="22"/>
                <w:szCs w:val="22"/>
              </w:rPr>
              <w:t>. 202</w:t>
            </w:r>
            <w:r w:rsidR="005F5E19">
              <w:rPr>
                <w:sz w:val="22"/>
                <w:szCs w:val="22"/>
              </w:rPr>
              <w:t>6</w:t>
            </w:r>
          </w:p>
        </w:tc>
      </w:tr>
    </w:tbl>
    <w:p w14:paraId="0E6D3B90" w14:textId="77777777" w:rsidR="00F07E48" w:rsidRDefault="00F07E48" w:rsidP="008D7222">
      <w:pPr>
        <w:spacing w:line="240" w:lineRule="auto"/>
        <w:ind w:left="708"/>
        <w:jc w:val="both"/>
        <w:rPr>
          <w:sz w:val="22"/>
          <w:szCs w:val="22"/>
        </w:rPr>
      </w:pPr>
    </w:p>
    <w:p w14:paraId="23322D2D" w14:textId="4D99A7F7" w:rsidR="00F07E48" w:rsidRDefault="008D7222" w:rsidP="008D7222">
      <w:pPr>
        <w:spacing w:line="240" w:lineRule="auto"/>
        <w:jc w:val="both"/>
        <w:rPr>
          <w:sz w:val="22"/>
          <w:szCs w:val="22"/>
        </w:rPr>
      </w:pPr>
      <w:r>
        <w:rPr>
          <w:sz w:val="22"/>
          <w:szCs w:val="22"/>
        </w:rPr>
        <w:t>Tak</w:t>
      </w:r>
      <w:r w:rsidR="00884B9F">
        <w:rPr>
          <w:sz w:val="22"/>
          <w:szCs w:val="22"/>
        </w:rPr>
        <w:t>o</w:t>
      </w:r>
      <w:r>
        <w:rPr>
          <w:sz w:val="22"/>
          <w:szCs w:val="22"/>
        </w:rPr>
        <w:t xml:space="preserve"> izračunana stopnja fluktuacije se v točke preračuna po naslednji formuli:</w:t>
      </w: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3"/>
        <w:gridCol w:w="5102"/>
      </w:tblGrid>
      <w:tr w:rsidR="008D7222" w14:paraId="3D1A6245" w14:textId="77777777" w:rsidTr="008D7222">
        <w:tc>
          <w:tcPr>
            <w:tcW w:w="1243" w:type="dxa"/>
            <w:vMerge w:val="restart"/>
          </w:tcPr>
          <w:p w14:paraId="5298AC3F" w14:textId="77777777" w:rsidR="008D7222" w:rsidRDefault="008D7222" w:rsidP="008D7222">
            <w:pPr>
              <w:jc w:val="both"/>
              <w:rPr>
                <w:sz w:val="22"/>
                <w:szCs w:val="22"/>
              </w:rPr>
            </w:pPr>
          </w:p>
          <w:p w14:paraId="4614CF32" w14:textId="1A39B16F" w:rsidR="008D7222" w:rsidRDefault="008D7222" w:rsidP="008D7222">
            <w:pPr>
              <w:jc w:val="both"/>
              <w:rPr>
                <w:sz w:val="22"/>
                <w:szCs w:val="22"/>
              </w:rPr>
            </w:pPr>
            <w:r>
              <w:rPr>
                <w:sz w:val="22"/>
                <w:szCs w:val="22"/>
              </w:rPr>
              <w:t>M2 = 10 x</w:t>
            </w:r>
          </w:p>
          <w:p w14:paraId="275D7C18" w14:textId="77777777" w:rsidR="008D7222" w:rsidRDefault="008D7222" w:rsidP="008D7222">
            <w:pPr>
              <w:jc w:val="both"/>
              <w:rPr>
                <w:sz w:val="22"/>
                <w:szCs w:val="22"/>
              </w:rPr>
            </w:pPr>
          </w:p>
        </w:tc>
        <w:tc>
          <w:tcPr>
            <w:tcW w:w="5102" w:type="dxa"/>
          </w:tcPr>
          <w:p w14:paraId="486E70C5" w14:textId="71637F50" w:rsidR="008D7222" w:rsidRPr="00F07E48" w:rsidRDefault="008D7222" w:rsidP="008D7222">
            <w:pPr>
              <w:jc w:val="both"/>
              <w:rPr>
                <w:sz w:val="22"/>
                <w:szCs w:val="22"/>
              </w:rPr>
            </w:pPr>
            <w:r w:rsidRPr="00F07E48">
              <w:rPr>
                <w:sz w:val="22"/>
                <w:szCs w:val="22"/>
              </w:rPr>
              <w:t xml:space="preserve">najnižja </w:t>
            </w:r>
            <w:r>
              <w:rPr>
                <w:sz w:val="22"/>
                <w:szCs w:val="22"/>
              </w:rPr>
              <w:t>stopnja fluktuacije prejetih ponudb</w:t>
            </w:r>
          </w:p>
          <w:p w14:paraId="4FE91D6B" w14:textId="0987938E" w:rsidR="008D7222" w:rsidRDefault="008D7222" w:rsidP="008D7222">
            <w:pPr>
              <w:jc w:val="both"/>
              <w:rPr>
                <w:sz w:val="22"/>
                <w:szCs w:val="22"/>
              </w:rPr>
            </w:pPr>
            <w:r>
              <w:rPr>
                <w:sz w:val="22"/>
                <w:szCs w:val="22"/>
              </w:rPr>
              <w:t>───────────────────────────</w:t>
            </w:r>
          </w:p>
        </w:tc>
      </w:tr>
      <w:tr w:rsidR="008D7222" w14:paraId="5B4A0C9B" w14:textId="77777777" w:rsidTr="008D7222">
        <w:tc>
          <w:tcPr>
            <w:tcW w:w="1243" w:type="dxa"/>
            <w:vMerge/>
          </w:tcPr>
          <w:p w14:paraId="3838C716" w14:textId="77777777" w:rsidR="008D7222" w:rsidRDefault="008D7222" w:rsidP="008D7222">
            <w:pPr>
              <w:jc w:val="both"/>
              <w:rPr>
                <w:sz w:val="22"/>
                <w:szCs w:val="22"/>
              </w:rPr>
            </w:pPr>
          </w:p>
        </w:tc>
        <w:tc>
          <w:tcPr>
            <w:tcW w:w="5102" w:type="dxa"/>
          </w:tcPr>
          <w:p w14:paraId="753A5E8C" w14:textId="48679F49" w:rsidR="008D7222" w:rsidRDefault="008D7222" w:rsidP="008D7222">
            <w:pPr>
              <w:jc w:val="both"/>
              <w:rPr>
                <w:sz w:val="22"/>
                <w:szCs w:val="22"/>
              </w:rPr>
            </w:pPr>
            <w:r>
              <w:rPr>
                <w:sz w:val="22"/>
                <w:szCs w:val="22"/>
              </w:rPr>
              <w:t>stopnja fluktuacije ponudnika</w:t>
            </w:r>
          </w:p>
        </w:tc>
      </w:tr>
    </w:tbl>
    <w:p w14:paraId="1971FAD9" w14:textId="12E2030E" w:rsidR="00F07E48" w:rsidRDefault="00F07E48" w:rsidP="008D7222">
      <w:pPr>
        <w:spacing w:line="240" w:lineRule="auto"/>
        <w:ind w:left="708"/>
        <w:jc w:val="both"/>
        <w:rPr>
          <w:sz w:val="22"/>
          <w:szCs w:val="22"/>
        </w:rPr>
      </w:pPr>
    </w:p>
    <w:p w14:paraId="54C2A5ED" w14:textId="77777777" w:rsidR="005C0FEA" w:rsidRDefault="008D7222" w:rsidP="008D7222">
      <w:pPr>
        <w:spacing w:line="240" w:lineRule="auto"/>
        <w:jc w:val="both"/>
        <w:rPr>
          <w:sz w:val="22"/>
          <w:szCs w:val="22"/>
        </w:rPr>
      </w:pPr>
      <w:r w:rsidRPr="00F07E48">
        <w:rPr>
          <w:sz w:val="22"/>
          <w:szCs w:val="22"/>
        </w:rPr>
        <w:t>Največje možno število točk, ki jih posamezni ponudnik lahko prejme</w:t>
      </w:r>
      <w:r>
        <w:rPr>
          <w:sz w:val="22"/>
          <w:szCs w:val="22"/>
        </w:rPr>
        <w:t xml:space="preserve"> </w:t>
      </w:r>
      <w:r w:rsidRPr="00F07E48">
        <w:rPr>
          <w:sz w:val="22"/>
          <w:szCs w:val="22"/>
        </w:rPr>
        <w:t xml:space="preserve">po tem merilu je </w:t>
      </w:r>
      <w:r>
        <w:rPr>
          <w:b/>
          <w:sz w:val="22"/>
          <w:szCs w:val="22"/>
        </w:rPr>
        <w:t>1</w:t>
      </w:r>
      <w:r w:rsidRPr="00F07E48">
        <w:rPr>
          <w:b/>
          <w:sz w:val="22"/>
          <w:szCs w:val="22"/>
        </w:rPr>
        <w:t>0</w:t>
      </w:r>
      <w:r w:rsidRPr="00F07E48">
        <w:rPr>
          <w:sz w:val="22"/>
          <w:szCs w:val="22"/>
        </w:rPr>
        <w:t>.</w:t>
      </w:r>
    </w:p>
    <w:p w14:paraId="11D7160F" w14:textId="76893D8A" w:rsidR="008D7222" w:rsidRPr="00F07E48" w:rsidRDefault="005C0FEA" w:rsidP="008D7222">
      <w:pPr>
        <w:spacing w:line="240" w:lineRule="auto"/>
        <w:jc w:val="both"/>
        <w:rPr>
          <w:sz w:val="22"/>
          <w:szCs w:val="22"/>
        </w:rPr>
      </w:pPr>
      <w:r>
        <w:rPr>
          <w:sz w:val="22"/>
          <w:szCs w:val="22"/>
        </w:rPr>
        <w:t>Ponudnik prek točke SPOT pridobi in k ponudbi predloži izpis števila zaposlenih na dan 1. 1. 2025 in 3</w:t>
      </w:r>
      <w:r w:rsidR="00AF06F5">
        <w:rPr>
          <w:sz w:val="22"/>
          <w:szCs w:val="22"/>
        </w:rPr>
        <w:t>0</w:t>
      </w:r>
      <w:r>
        <w:rPr>
          <w:sz w:val="22"/>
          <w:szCs w:val="22"/>
        </w:rPr>
        <w:t xml:space="preserve">. </w:t>
      </w:r>
      <w:r w:rsidR="00AF06F5">
        <w:rPr>
          <w:sz w:val="22"/>
          <w:szCs w:val="22"/>
        </w:rPr>
        <w:t>6</w:t>
      </w:r>
      <w:r>
        <w:rPr>
          <w:sz w:val="22"/>
          <w:szCs w:val="22"/>
        </w:rPr>
        <w:t>. 202</w:t>
      </w:r>
      <w:r w:rsidR="00AF06F5">
        <w:rPr>
          <w:sz w:val="22"/>
          <w:szCs w:val="22"/>
        </w:rPr>
        <w:t>6</w:t>
      </w:r>
      <w:r>
        <w:rPr>
          <w:sz w:val="22"/>
          <w:szCs w:val="22"/>
        </w:rPr>
        <w:t>.</w:t>
      </w:r>
      <w:r w:rsidR="008D7222" w:rsidRPr="00F07E48">
        <w:rPr>
          <w:sz w:val="22"/>
          <w:szCs w:val="22"/>
        </w:rPr>
        <w:t xml:space="preserve"> </w:t>
      </w:r>
      <w:r w:rsidR="00BA576A">
        <w:rPr>
          <w:sz w:val="22"/>
          <w:szCs w:val="22"/>
        </w:rPr>
        <w:t xml:space="preserve">Število delavcev, ki so odšli v </w:t>
      </w:r>
      <w:r w:rsidR="00AF06F5">
        <w:rPr>
          <w:sz w:val="22"/>
          <w:szCs w:val="22"/>
        </w:rPr>
        <w:t>navedenem obdobju</w:t>
      </w:r>
      <w:r w:rsidR="00BA576A">
        <w:rPr>
          <w:sz w:val="22"/>
          <w:szCs w:val="22"/>
        </w:rPr>
        <w:t xml:space="preserve"> je tako razlika števila delavcev na dan 3</w:t>
      </w:r>
      <w:r w:rsidR="00AF06F5">
        <w:rPr>
          <w:sz w:val="22"/>
          <w:szCs w:val="22"/>
        </w:rPr>
        <w:t>0</w:t>
      </w:r>
      <w:r w:rsidR="00BA576A">
        <w:rPr>
          <w:sz w:val="22"/>
          <w:szCs w:val="22"/>
        </w:rPr>
        <w:t xml:space="preserve">. </w:t>
      </w:r>
      <w:r w:rsidR="00AF06F5">
        <w:rPr>
          <w:sz w:val="22"/>
          <w:szCs w:val="22"/>
        </w:rPr>
        <w:t>6</w:t>
      </w:r>
      <w:r w:rsidR="00BA576A">
        <w:rPr>
          <w:sz w:val="22"/>
          <w:szCs w:val="22"/>
        </w:rPr>
        <w:t>. 2026 in na dan 1. 1. 202</w:t>
      </w:r>
      <w:r w:rsidR="00AF06F5">
        <w:rPr>
          <w:sz w:val="22"/>
          <w:szCs w:val="22"/>
        </w:rPr>
        <w:t>5</w:t>
      </w:r>
      <w:r w:rsidR="00BA576A">
        <w:rPr>
          <w:sz w:val="22"/>
          <w:szCs w:val="22"/>
        </w:rPr>
        <w:t>.</w:t>
      </w:r>
      <w:r w:rsidR="00064D0B">
        <w:rPr>
          <w:sz w:val="22"/>
          <w:szCs w:val="22"/>
        </w:rPr>
        <w:t xml:space="preserve"> </w:t>
      </w:r>
    </w:p>
    <w:p w14:paraId="3AAF3326" w14:textId="77777777" w:rsidR="008D7222" w:rsidRDefault="008D7222" w:rsidP="008D7222">
      <w:pPr>
        <w:spacing w:line="240" w:lineRule="auto"/>
        <w:ind w:firstLine="708"/>
        <w:jc w:val="both"/>
        <w:rPr>
          <w:sz w:val="22"/>
          <w:szCs w:val="22"/>
          <w:u w:val="single"/>
        </w:rPr>
      </w:pPr>
    </w:p>
    <w:p w14:paraId="5A55391D" w14:textId="4DDE8C3F" w:rsidR="008D7222" w:rsidRPr="001A1984" w:rsidRDefault="008D7222" w:rsidP="001A1984">
      <w:pPr>
        <w:pStyle w:val="Odstavekseznama"/>
        <w:numPr>
          <w:ilvl w:val="0"/>
          <w:numId w:val="10"/>
        </w:numPr>
        <w:spacing w:line="240" w:lineRule="auto"/>
        <w:jc w:val="both"/>
        <w:rPr>
          <w:b/>
          <w:sz w:val="22"/>
          <w:szCs w:val="22"/>
          <w:u w:val="single"/>
        </w:rPr>
      </w:pPr>
      <w:r w:rsidRPr="001A1984">
        <w:rPr>
          <w:b/>
          <w:sz w:val="22"/>
          <w:szCs w:val="22"/>
          <w:u w:val="single"/>
        </w:rPr>
        <w:t>MERILO M3: povprečna mesečna bruto plača varnostnika</w:t>
      </w:r>
      <w:r w:rsidR="00382E66">
        <w:rPr>
          <w:b/>
          <w:sz w:val="22"/>
          <w:szCs w:val="22"/>
          <w:u w:val="single"/>
        </w:rPr>
        <w:t>, ki bo razporejen na objekte naročnika</w:t>
      </w:r>
      <w:r w:rsidRPr="001A1984">
        <w:rPr>
          <w:b/>
          <w:sz w:val="22"/>
          <w:szCs w:val="22"/>
          <w:u w:val="single"/>
        </w:rPr>
        <w:t xml:space="preserve"> </w:t>
      </w:r>
    </w:p>
    <w:p w14:paraId="127D001B" w14:textId="77777777" w:rsidR="008D7222" w:rsidRDefault="008D7222" w:rsidP="008D7222">
      <w:pPr>
        <w:spacing w:line="240" w:lineRule="auto"/>
        <w:jc w:val="both"/>
        <w:rPr>
          <w:sz w:val="22"/>
          <w:szCs w:val="22"/>
        </w:rPr>
      </w:pPr>
      <w:r>
        <w:rPr>
          <w:sz w:val="22"/>
          <w:szCs w:val="22"/>
        </w:rPr>
        <w:t>Število točk se izračuna po naslednji formuli:</w:t>
      </w: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5529"/>
      </w:tblGrid>
      <w:tr w:rsidR="008D7222" w14:paraId="53A35397" w14:textId="77777777" w:rsidTr="008D7222">
        <w:tc>
          <w:tcPr>
            <w:tcW w:w="1242" w:type="dxa"/>
            <w:vMerge w:val="restart"/>
          </w:tcPr>
          <w:p w14:paraId="6079B4DE" w14:textId="6CD36B8D" w:rsidR="008D7222" w:rsidRDefault="008D7222" w:rsidP="008D7222">
            <w:pPr>
              <w:jc w:val="both"/>
              <w:rPr>
                <w:sz w:val="22"/>
                <w:szCs w:val="22"/>
              </w:rPr>
            </w:pPr>
          </w:p>
          <w:p w14:paraId="381C972B" w14:textId="084FC35F" w:rsidR="008D7222" w:rsidRDefault="008D7222" w:rsidP="008D7222">
            <w:pPr>
              <w:jc w:val="both"/>
              <w:rPr>
                <w:sz w:val="22"/>
                <w:szCs w:val="22"/>
              </w:rPr>
            </w:pPr>
            <w:r>
              <w:rPr>
                <w:sz w:val="22"/>
                <w:szCs w:val="22"/>
              </w:rPr>
              <w:t>M3 = 10 x</w:t>
            </w:r>
          </w:p>
          <w:p w14:paraId="3BE02363" w14:textId="77777777" w:rsidR="008D7222" w:rsidRDefault="008D7222" w:rsidP="008D7222">
            <w:pPr>
              <w:jc w:val="both"/>
              <w:rPr>
                <w:sz w:val="22"/>
                <w:szCs w:val="22"/>
              </w:rPr>
            </w:pPr>
          </w:p>
        </w:tc>
        <w:tc>
          <w:tcPr>
            <w:tcW w:w="5529" w:type="dxa"/>
          </w:tcPr>
          <w:p w14:paraId="20BA73D8" w14:textId="0D34AC49" w:rsidR="008D7222" w:rsidRPr="00F07E48" w:rsidRDefault="008D7222" w:rsidP="008D7222">
            <w:pPr>
              <w:jc w:val="both"/>
              <w:rPr>
                <w:sz w:val="22"/>
                <w:szCs w:val="22"/>
              </w:rPr>
            </w:pPr>
            <w:r>
              <w:rPr>
                <w:sz w:val="22"/>
                <w:szCs w:val="22"/>
              </w:rPr>
              <w:t>Povprečje bruto plač delavcev ponudnika</w:t>
            </w:r>
          </w:p>
          <w:p w14:paraId="2BFAE802" w14:textId="6D43D85A" w:rsidR="008D7222" w:rsidRDefault="008D7222" w:rsidP="008D7222">
            <w:pPr>
              <w:jc w:val="both"/>
              <w:rPr>
                <w:sz w:val="22"/>
                <w:szCs w:val="22"/>
              </w:rPr>
            </w:pPr>
            <w:r>
              <w:rPr>
                <w:sz w:val="22"/>
                <w:szCs w:val="22"/>
              </w:rPr>
              <w:t>───────────────────────────</w:t>
            </w:r>
          </w:p>
        </w:tc>
      </w:tr>
      <w:tr w:rsidR="008D7222" w14:paraId="70F1E36F" w14:textId="77777777" w:rsidTr="008D7222">
        <w:tc>
          <w:tcPr>
            <w:tcW w:w="1242" w:type="dxa"/>
            <w:vMerge/>
          </w:tcPr>
          <w:p w14:paraId="3BCAB0E8" w14:textId="77777777" w:rsidR="008D7222" w:rsidRDefault="008D7222" w:rsidP="008D7222">
            <w:pPr>
              <w:jc w:val="both"/>
              <w:rPr>
                <w:sz w:val="22"/>
                <w:szCs w:val="22"/>
              </w:rPr>
            </w:pPr>
          </w:p>
        </w:tc>
        <w:tc>
          <w:tcPr>
            <w:tcW w:w="5529" w:type="dxa"/>
          </w:tcPr>
          <w:p w14:paraId="69F18115" w14:textId="417FEACF" w:rsidR="008D7222" w:rsidRDefault="008D7222" w:rsidP="008D7222">
            <w:pPr>
              <w:jc w:val="both"/>
              <w:rPr>
                <w:sz w:val="22"/>
                <w:szCs w:val="22"/>
              </w:rPr>
            </w:pPr>
            <w:r>
              <w:rPr>
                <w:sz w:val="22"/>
                <w:szCs w:val="22"/>
              </w:rPr>
              <w:t>Najvišje povprečje bruto plač vseh ponudb</w:t>
            </w:r>
          </w:p>
        </w:tc>
      </w:tr>
    </w:tbl>
    <w:p w14:paraId="039BFA1E" w14:textId="77777777" w:rsidR="008D7222" w:rsidRDefault="008D7222" w:rsidP="00F07E48">
      <w:pPr>
        <w:spacing w:line="240" w:lineRule="auto"/>
        <w:jc w:val="both"/>
        <w:rPr>
          <w:sz w:val="22"/>
          <w:szCs w:val="22"/>
        </w:rPr>
      </w:pPr>
    </w:p>
    <w:p w14:paraId="111E9A02" w14:textId="77777777" w:rsidR="008D7222" w:rsidRPr="00F07E48" w:rsidRDefault="008D7222" w:rsidP="008D7222">
      <w:pPr>
        <w:spacing w:line="240" w:lineRule="auto"/>
        <w:jc w:val="both"/>
        <w:rPr>
          <w:sz w:val="22"/>
          <w:szCs w:val="22"/>
        </w:rPr>
      </w:pPr>
      <w:r w:rsidRPr="00F07E48">
        <w:rPr>
          <w:sz w:val="22"/>
          <w:szCs w:val="22"/>
        </w:rPr>
        <w:t>Največje možno število točk, ki jih posamezni ponudnik lahko prejme</w:t>
      </w:r>
      <w:r>
        <w:rPr>
          <w:sz w:val="22"/>
          <w:szCs w:val="22"/>
        </w:rPr>
        <w:t xml:space="preserve"> </w:t>
      </w:r>
      <w:r w:rsidRPr="00F07E48">
        <w:rPr>
          <w:sz w:val="22"/>
          <w:szCs w:val="22"/>
        </w:rPr>
        <w:t xml:space="preserve">po tem merilu je </w:t>
      </w:r>
      <w:r>
        <w:rPr>
          <w:b/>
          <w:sz w:val="22"/>
          <w:szCs w:val="22"/>
        </w:rPr>
        <w:t>1</w:t>
      </w:r>
      <w:r w:rsidRPr="00F07E48">
        <w:rPr>
          <w:b/>
          <w:sz w:val="22"/>
          <w:szCs w:val="22"/>
        </w:rPr>
        <w:t>0</w:t>
      </w:r>
      <w:r w:rsidRPr="00F07E48">
        <w:rPr>
          <w:sz w:val="22"/>
          <w:szCs w:val="22"/>
        </w:rPr>
        <w:t xml:space="preserve">. </w:t>
      </w:r>
    </w:p>
    <w:p w14:paraId="1414271C" w14:textId="2125564F" w:rsidR="005A3C86" w:rsidRDefault="008D7222" w:rsidP="008D7222">
      <w:pPr>
        <w:spacing w:after="0" w:line="240" w:lineRule="auto"/>
        <w:jc w:val="both"/>
        <w:rPr>
          <w:sz w:val="22"/>
          <w:szCs w:val="22"/>
        </w:rPr>
      </w:pPr>
      <w:r>
        <w:rPr>
          <w:sz w:val="22"/>
          <w:szCs w:val="22"/>
        </w:rPr>
        <w:lastRenderedPageBreak/>
        <w:t>Upošteva se povprečje bruto plače delavcev, ki bodo neposredno izvajali storitve zasebnega varovanja na objekt</w:t>
      </w:r>
      <w:r w:rsidR="00A549C5">
        <w:rPr>
          <w:sz w:val="22"/>
          <w:szCs w:val="22"/>
        </w:rPr>
        <w:t>ih</w:t>
      </w:r>
      <w:r>
        <w:rPr>
          <w:sz w:val="22"/>
          <w:szCs w:val="22"/>
        </w:rPr>
        <w:t xml:space="preserve">, v zadnjih </w:t>
      </w:r>
      <w:r w:rsidR="008B09A3">
        <w:rPr>
          <w:sz w:val="22"/>
          <w:szCs w:val="22"/>
        </w:rPr>
        <w:t xml:space="preserve">šestih </w:t>
      </w:r>
      <w:r>
        <w:rPr>
          <w:sz w:val="22"/>
          <w:szCs w:val="22"/>
        </w:rPr>
        <w:t xml:space="preserve">mesecih </w:t>
      </w:r>
      <w:r w:rsidR="00D7080F">
        <w:rPr>
          <w:sz w:val="22"/>
          <w:szCs w:val="22"/>
        </w:rPr>
        <w:t xml:space="preserve">leta </w:t>
      </w:r>
      <w:r>
        <w:rPr>
          <w:sz w:val="22"/>
          <w:szCs w:val="22"/>
        </w:rPr>
        <w:t xml:space="preserve">pred objavo javnega naročila, torej za obdobje </w:t>
      </w:r>
      <w:r w:rsidR="00382E66">
        <w:rPr>
          <w:sz w:val="22"/>
          <w:szCs w:val="22"/>
        </w:rPr>
        <w:t>januar</w:t>
      </w:r>
      <w:r>
        <w:rPr>
          <w:sz w:val="22"/>
          <w:szCs w:val="22"/>
        </w:rPr>
        <w:t>–</w:t>
      </w:r>
      <w:r w:rsidR="00382E66">
        <w:rPr>
          <w:sz w:val="22"/>
          <w:szCs w:val="22"/>
        </w:rPr>
        <w:t>junij</w:t>
      </w:r>
      <w:r>
        <w:rPr>
          <w:sz w:val="22"/>
          <w:szCs w:val="22"/>
        </w:rPr>
        <w:t xml:space="preserve"> 202</w:t>
      </w:r>
      <w:r w:rsidR="00382E66">
        <w:rPr>
          <w:sz w:val="22"/>
          <w:szCs w:val="22"/>
        </w:rPr>
        <w:t>6</w:t>
      </w:r>
      <w:r>
        <w:rPr>
          <w:sz w:val="22"/>
          <w:szCs w:val="22"/>
        </w:rPr>
        <w:t xml:space="preserve">. </w:t>
      </w:r>
    </w:p>
    <w:p w14:paraId="66A0D62F" w14:textId="4345AF80" w:rsidR="008D7222" w:rsidRDefault="008D7222" w:rsidP="008D7222">
      <w:pPr>
        <w:spacing w:after="0" w:line="240" w:lineRule="auto"/>
        <w:jc w:val="both"/>
        <w:rPr>
          <w:sz w:val="22"/>
          <w:szCs w:val="22"/>
        </w:rPr>
      </w:pPr>
    </w:p>
    <w:p w14:paraId="636AA6F3" w14:textId="6639EE2B" w:rsidR="008D7222" w:rsidRDefault="008D7222" w:rsidP="008D7222">
      <w:pPr>
        <w:spacing w:after="0" w:line="240" w:lineRule="auto"/>
        <w:jc w:val="both"/>
        <w:rPr>
          <w:sz w:val="22"/>
          <w:szCs w:val="22"/>
        </w:rPr>
      </w:pPr>
      <w:r>
        <w:rPr>
          <w:sz w:val="22"/>
          <w:szCs w:val="22"/>
        </w:rPr>
        <w:t>Pri izračunu povprečja se upošteva mesečna bruto plača z vključenim dodatkom za delovno dobo in delom plače za delovno uspešnost</w:t>
      </w:r>
      <w:r w:rsidR="001A1984">
        <w:rPr>
          <w:sz w:val="22"/>
          <w:szCs w:val="22"/>
        </w:rPr>
        <w:t xml:space="preserve">, </w:t>
      </w:r>
      <w:r w:rsidR="001A1984" w:rsidRPr="004F13DE">
        <w:rPr>
          <w:sz w:val="22"/>
          <w:szCs w:val="22"/>
        </w:rPr>
        <w:t>brez dodatkov za delo v posebnih pogojih dela ter brez povračilo stroškov za prehrano in prevoz.</w:t>
      </w:r>
      <w:r w:rsidR="001A1984">
        <w:rPr>
          <w:sz w:val="22"/>
          <w:szCs w:val="22"/>
        </w:rPr>
        <w:t xml:space="preserve"> </w:t>
      </w:r>
    </w:p>
    <w:p w14:paraId="5772CEDF" w14:textId="40F33E2D" w:rsidR="001C05B3" w:rsidRDefault="001C05B3" w:rsidP="001566D0">
      <w:pPr>
        <w:spacing w:after="0" w:line="240" w:lineRule="auto"/>
        <w:jc w:val="both"/>
        <w:rPr>
          <w:sz w:val="22"/>
          <w:szCs w:val="22"/>
        </w:rPr>
      </w:pPr>
      <w:r>
        <w:rPr>
          <w:sz w:val="22"/>
          <w:szCs w:val="22"/>
        </w:rPr>
        <w:t xml:space="preserve">Ponudnik </w:t>
      </w:r>
      <w:r w:rsidR="0039275A">
        <w:rPr>
          <w:sz w:val="22"/>
          <w:szCs w:val="22"/>
        </w:rPr>
        <w:t>poda tudi način izračuna povprečja, iz katerega bo razvidno, katere zneske iz predloženih obračunov plač je upošteval.</w:t>
      </w:r>
    </w:p>
    <w:p w14:paraId="054CF667" w14:textId="77777777" w:rsidR="00A54F92" w:rsidRDefault="00A54F92" w:rsidP="001566D0">
      <w:pPr>
        <w:spacing w:after="0" w:line="240" w:lineRule="auto"/>
        <w:jc w:val="both"/>
        <w:rPr>
          <w:sz w:val="22"/>
          <w:szCs w:val="22"/>
        </w:rPr>
      </w:pPr>
    </w:p>
    <w:p w14:paraId="0EC1D544" w14:textId="66772ED8" w:rsidR="001A1984" w:rsidRDefault="005233F6" w:rsidP="001566D0">
      <w:pPr>
        <w:spacing w:after="0" w:line="240" w:lineRule="auto"/>
        <w:jc w:val="both"/>
        <w:rPr>
          <w:sz w:val="22"/>
          <w:szCs w:val="22"/>
        </w:rPr>
      </w:pPr>
      <w:r w:rsidRPr="00700445">
        <w:rPr>
          <w:sz w:val="22"/>
          <w:szCs w:val="22"/>
        </w:rPr>
        <w:t xml:space="preserve">Ponudnik </w:t>
      </w:r>
      <w:r w:rsidR="001A1984">
        <w:rPr>
          <w:sz w:val="22"/>
          <w:szCs w:val="22"/>
        </w:rPr>
        <w:t xml:space="preserve">v obrazec Ponudba vpiše izračunano povprečno bruto plačo zadnjih </w:t>
      </w:r>
      <w:r w:rsidR="008B09A3">
        <w:rPr>
          <w:sz w:val="22"/>
          <w:szCs w:val="22"/>
        </w:rPr>
        <w:t>šestih</w:t>
      </w:r>
      <w:r w:rsidR="001A1984">
        <w:rPr>
          <w:sz w:val="22"/>
          <w:szCs w:val="22"/>
        </w:rPr>
        <w:t xml:space="preserve"> mesecev in priloži kopije pisnega obračuna plač za posamezen mesec, iz katerega bodo razvidni podatki o delodajalcu, delavcu in podatki o plači, kot je navedeno v prejšnjem odstavku, prikriti pa morajo biti podatki o upravnih izplačilnih prepovedih, trajnikih, kreditih, višini dodatkov (v odstotkih) za delovno dobo in vsi osebni podatki. Ponudnik mora priložiti tudi soglasja delavcev za predložitev pisnih obračunov plač po obrazcu v prilogi (Soglasje delavca). </w:t>
      </w:r>
    </w:p>
    <w:p w14:paraId="7BD604D5" w14:textId="1318B73B" w:rsidR="00A26358" w:rsidRDefault="00A26358" w:rsidP="00735F9F">
      <w:pPr>
        <w:spacing w:line="240" w:lineRule="auto"/>
        <w:jc w:val="both"/>
        <w:rPr>
          <w:sz w:val="22"/>
          <w:szCs w:val="22"/>
        </w:rPr>
      </w:pPr>
      <w:r>
        <w:rPr>
          <w:sz w:val="22"/>
          <w:szCs w:val="22"/>
        </w:rPr>
        <w:t xml:space="preserve">Ponudnik mora </w:t>
      </w:r>
      <w:r w:rsidR="00735F9F" w:rsidRPr="00A26358">
        <w:rPr>
          <w:sz w:val="22"/>
          <w:szCs w:val="22"/>
        </w:rPr>
        <w:t>merila in pogoje iz ponudbe izpolnjevati ves čas trajanja pogodbe</w:t>
      </w:r>
      <w:r w:rsidRPr="00A26358">
        <w:rPr>
          <w:sz w:val="22"/>
          <w:szCs w:val="22"/>
        </w:rPr>
        <w:t xml:space="preserve">. </w:t>
      </w:r>
      <w:r>
        <w:rPr>
          <w:sz w:val="22"/>
          <w:szCs w:val="22"/>
        </w:rPr>
        <w:t xml:space="preserve">Ponudnik mora delavcem, </w:t>
      </w:r>
      <w:r w:rsidRPr="00A26358">
        <w:rPr>
          <w:sz w:val="22"/>
          <w:szCs w:val="22"/>
        </w:rPr>
        <w:t>ki bodo neposredno izvajali storitve varovanja, tudi če bo vmes prišlo do menjave delavcev zaradi objektivnih okoliščin (odpoved, daljša bolniška odsotnost ipd.), ves čas trajanja izvedbe naročila zagotavljati najmanj takšno osnovno plačo, kot jo je navedel v ponudbi za prvotno določene delavce.</w:t>
      </w:r>
      <w:r>
        <w:rPr>
          <w:sz w:val="22"/>
          <w:szCs w:val="22"/>
        </w:rPr>
        <w:t xml:space="preserve"> To izvajalec naročniku na njegovo zahtevo občasno dokaže s predložitvijo plačilnih list za delavce</w:t>
      </w:r>
      <w:r w:rsidR="00CB4641">
        <w:rPr>
          <w:sz w:val="22"/>
          <w:szCs w:val="22"/>
        </w:rPr>
        <w:t>,</w:t>
      </w:r>
      <w:r w:rsidR="00CB4641" w:rsidRPr="00CB4641">
        <w:rPr>
          <w:sz w:val="22"/>
          <w:szCs w:val="22"/>
        </w:rPr>
        <w:t xml:space="preserve"> </w:t>
      </w:r>
      <w:r w:rsidR="00CB4641" w:rsidRPr="00A26358">
        <w:rPr>
          <w:sz w:val="22"/>
          <w:szCs w:val="22"/>
        </w:rPr>
        <w:t>ki bodo neposredno izvajali storitve varovanja</w:t>
      </w:r>
      <w:r>
        <w:rPr>
          <w:sz w:val="22"/>
          <w:szCs w:val="22"/>
        </w:rPr>
        <w:t xml:space="preserve">. </w:t>
      </w:r>
    </w:p>
    <w:bookmarkEnd w:id="1"/>
    <w:p w14:paraId="40D1083F" w14:textId="77777777" w:rsidR="0096056F" w:rsidRDefault="0096056F" w:rsidP="005233F6">
      <w:pPr>
        <w:spacing w:line="240" w:lineRule="auto"/>
        <w:jc w:val="both"/>
        <w:rPr>
          <w:sz w:val="22"/>
          <w:szCs w:val="22"/>
        </w:rPr>
      </w:pPr>
    </w:p>
    <w:p w14:paraId="22FBFD8A" w14:textId="77777777" w:rsidR="00880049" w:rsidRPr="00700445" w:rsidRDefault="00B37EA5" w:rsidP="00417E10">
      <w:pPr>
        <w:spacing w:before="200" w:after="150" w:line="240" w:lineRule="auto"/>
        <w:jc w:val="center"/>
        <w:rPr>
          <w:sz w:val="14"/>
        </w:rPr>
      </w:pPr>
      <w:r w:rsidRPr="00DA7C2C">
        <w:rPr>
          <w:b/>
          <w:sz w:val="22"/>
          <w:szCs w:val="30"/>
        </w:rPr>
        <w:t>2.</w:t>
      </w:r>
      <w:r w:rsidR="00BF5E8B" w:rsidRPr="00DA7C2C">
        <w:rPr>
          <w:b/>
          <w:sz w:val="22"/>
          <w:szCs w:val="30"/>
        </w:rPr>
        <w:t>5</w:t>
      </w:r>
      <w:r w:rsidRPr="00DA7C2C">
        <w:rPr>
          <w:b/>
          <w:sz w:val="22"/>
          <w:szCs w:val="30"/>
        </w:rPr>
        <w:t xml:space="preserve"> Splošni in posebni pogoji</w:t>
      </w:r>
    </w:p>
    <w:p w14:paraId="383A56AC" w14:textId="77777777" w:rsidR="00880049" w:rsidRPr="00700445" w:rsidRDefault="00B37EA5" w:rsidP="00417E10">
      <w:pPr>
        <w:spacing w:before="200" w:line="240" w:lineRule="auto"/>
        <w:jc w:val="center"/>
      </w:pPr>
      <w:r w:rsidRPr="00700445">
        <w:rPr>
          <w:sz w:val="22"/>
          <w:szCs w:val="22"/>
        </w:rPr>
        <w:t>X</w:t>
      </w:r>
      <w:r w:rsidR="005505BF">
        <w:rPr>
          <w:sz w:val="22"/>
          <w:szCs w:val="22"/>
        </w:rPr>
        <w:t>I</w:t>
      </w:r>
      <w:r w:rsidRPr="00700445">
        <w:rPr>
          <w:sz w:val="22"/>
          <w:szCs w:val="22"/>
        </w:rPr>
        <w:t>. točka</w:t>
      </w:r>
    </w:p>
    <w:p w14:paraId="311BDF86" w14:textId="02930928" w:rsidR="00251C23" w:rsidRPr="00700445" w:rsidRDefault="00B37EA5" w:rsidP="0006301A">
      <w:pPr>
        <w:spacing w:line="240" w:lineRule="auto"/>
        <w:jc w:val="both"/>
      </w:pPr>
      <w:r w:rsidRPr="00C670DD">
        <w:rPr>
          <w:sz w:val="22"/>
          <w:szCs w:val="22"/>
        </w:rPr>
        <w:t xml:space="preserve">Ponudba mora veljati </w:t>
      </w:r>
      <w:r w:rsidRPr="00DA7C2C">
        <w:rPr>
          <w:sz w:val="22"/>
          <w:szCs w:val="22"/>
        </w:rPr>
        <w:t xml:space="preserve">do </w:t>
      </w:r>
      <w:r w:rsidR="00630D2C" w:rsidRPr="00630D2C">
        <w:rPr>
          <w:b/>
          <w:sz w:val="22"/>
          <w:szCs w:val="22"/>
        </w:rPr>
        <w:t xml:space="preserve">1. </w:t>
      </w:r>
      <w:r w:rsidR="008B09A3">
        <w:rPr>
          <w:b/>
          <w:sz w:val="22"/>
          <w:szCs w:val="22"/>
        </w:rPr>
        <w:t>1</w:t>
      </w:r>
      <w:r w:rsidR="00630D2C" w:rsidRPr="00630D2C">
        <w:rPr>
          <w:b/>
          <w:sz w:val="22"/>
          <w:szCs w:val="22"/>
        </w:rPr>
        <w:t>. 202</w:t>
      </w:r>
      <w:r w:rsidR="004F2DCF">
        <w:rPr>
          <w:b/>
          <w:sz w:val="22"/>
          <w:szCs w:val="22"/>
        </w:rPr>
        <w:t>9</w:t>
      </w:r>
      <w:r w:rsidR="00DA7C2C" w:rsidRPr="00630D2C">
        <w:rPr>
          <w:b/>
          <w:sz w:val="22"/>
          <w:szCs w:val="22"/>
        </w:rPr>
        <w:t>.</w:t>
      </w:r>
    </w:p>
    <w:p w14:paraId="155AE5C2" w14:textId="77777777" w:rsidR="00880049" w:rsidRPr="00700445" w:rsidRDefault="00B37EA5" w:rsidP="00417E10">
      <w:pPr>
        <w:spacing w:before="200" w:line="240" w:lineRule="auto"/>
        <w:jc w:val="center"/>
      </w:pPr>
      <w:r w:rsidRPr="00700445">
        <w:rPr>
          <w:sz w:val="22"/>
          <w:szCs w:val="22"/>
        </w:rPr>
        <w:t>X</w:t>
      </w:r>
      <w:r w:rsidR="00151F8A">
        <w:rPr>
          <w:sz w:val="22"/>
          <w:szCs w:val="22"/>
        </w:rPr>
        <w:t>II</w:t>
      </w:r>
      <w:r w:rsidRPr="00700445">
        <w:rPr>
          <w:sz w:val="22"/>
          <w:szCs w:val="22"/>
        </w:rPr>
        <w:t>. točka</w:t>
      </w:r>
    </w:p>
    <w:p w14:paraId="5B2D014B" w14:textId="77777777" w:rsidR="00880049" w:rsidRPr="00700445" w:rsidRDefault="00B37EA5" w:rsidP="0006301A">
      <w:pPr>
        <w:spacing w:line="240" w:lineRule="auto"/>
        <w:jc w:val="both"/>
      </w:pPr>
      <w:r w:rsidRPr="00700445">
        <w:rPr>
          <w:sz w:val="22"/>
          <w:szCs w:val="22"/>
        </w:rPr>
        <w:t>Ponudbo lahko predloži skupina gospodarskih subjektov, ki mora predložiti pravni akt (sporazum ali pogodbo) o skupni izvedbi javnega naročila v primeru, da bodo izbrani na javnem razpisu.</w:t>
      </w:r>
    </w:p>
    <w:p w14:paraId="68976E77" w14:textId="77777777" w:rsidR="00880049" w:rsidRPr="00700445" w:rsidRDefault="00B37EA5" w:rsidP="0006301A">
      <w:pPr>
        <w:spacing w:line="240" w:lineRule="auto"/>
        <w:jc w:val="both"/>
      </w:pPr>
      <w:r w:rsidRPr="00700445">
        <w:rPr>
          <w:sz w:val="22"/>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w:t>
      </w:r>
    </w:p>
    <w:p w14:paraId="1475AB5E" w14:textId="77777777" w:rsidR="00880049" w:rsidRPr="00700445" w:rsidRDefault="00B37EA5" w:rsidP="0006301A">
      <w:pPr>
        <w:spacing w:line="240" w:lineRule="auto"/>
        <w:jc w:val="both"/>
      </w:pPr>
      <w:r w:rsidRPr="00700445">
        <w:rPr>
          <w:sz w:val="22"/>
          <w:szCs w:val="22"/>
        </w:rPr>
        <w:t>Zgoraj navedeni pravni akt stopi v veljavo v primeru, če bo skupina gospodarskih subjektov izbrana kot najugodnejši ponudnik.</w:t>
      </w:r>
    </w:p>
    <w:p w14:paraId="013BEA5A" w14:textId="659EA739" w:rsidR="007B197B" w:rsidRDefault="007B197B" w:rsidP="0006301A">
      <w:pPr>
        <w:spacing w:line="240" w:lineRule="auto"/>
        <w:jc w:val="both"/>
        <w:rPr>
          <w:sz w:val="22"/>
          <w:szCs w:val="22"/>
        </w:rPr>
      </w:pPr>
      <w:r w:rsidRPr="008B17FE">
        <w:rPr>
          <w:sz w:val="22"/>
          <w:szCs w:val="22"/>
        </w:rPr>
        <w:t xml:space="preserve">V primeru, da skupina gospodarskih subjektov predloži skupno ponudbo, morajo vsi </w:t>
      </w:r>
      <w:r>
        <w:rPr>
          <w:sz w:val="22"/>
          <w:szCs w:val="22"/>
        </w:rPr>
        <w:t xml:space="preserve">predložiti izpolnjen in </w:t>
      </w:r>
      <w:r w:rsidRPr="008B17FE">
        <w:rPr>
          <w:sz w:val="22"/>
          <w:szCs w:val="22"/>
        </w:rPr>
        <w:t>podpisan obrazec ESPD.</w:t>
      </w:r>
    </w:p>
    <w:p w14:paraId="729A30D2" w14:textId="77777777" w:rsidR="00C670DD" w:rsidRPr="00700445" w:rsidRDefault="00C670DD" w:rsidP="00417E10">
      <w:pPr>
        <w:spacing w:before="200" w:line="240" w:lineRule="auto"/>
        <w:jc w:val="center"/>
      </w:pPr>
      <w:r w:rsidRPr="00700445">
        <w:rPr>
          <w:sz w:val="22"/>
          <w:szCs w:val="22"/>
        </w:rPr>
        <w:t>X</w:t>
      </w:r>
      <w:r w:rsidR="00BF5E8B">
        <w:rPr>
          <w:sz w:val="22"/>
          <w:szCs w:val="22"/>
        </w:rPr>
        <w:t>III</w:t>
      </w:r>
      <w:r w:rsidRPr="00700445">
        <w:rPr>
          <w:sz w:val="22"/>
          <w:szCs w:val="22"/>
        </w:rPr>
        <w:t>. točka</w:t>
      </w:r>
    </w:p>
    <w:p w14:paraId="204FD5FD" w14:textId="77777777" w:rsidR="007B197B" w:rsidRDefault="007B197B" w:rsidP="0006301A">
      <w:pPr>
        <w:spacing w:line="240" w:lineRule="auto"/>
        <w:jc w:val="both"/>
        <w:rPr>
          <w:sz w:val="22"/>
          <w:szCs w:val="22"/>
        </w:rPr>
      </w:pPr>
      <w:r w:rsidRPr="00C670DD">
        <w:rPr>
          <w:sz w:val="22"/>
          <w:szCs w:val="22"/>
        </w:rPr>
        <w:t>V primeru, da ponudnik nastopa s podizvajalci morajo tudi ti predložiti izpolnjen in podpisan obrazec ESPD.</w:t>
      </w:r>
    </w:p>
    <w:p w14:paraId="085197BA" w14:textId="77777777" w:rsidR="00594989" w:rsidRDefault="00594989" w:rsidP="00594989">
      <w:pPr>
        <w:spacing w:after="0"/>
        <w:jc w:val="both"/>
        <w:rPr>
          <w:sz w:val="22"/>
          <w:szCs w:val="22"/>
        </w:rPr>
      </w:pPr>
      <w:r w:rsidRPr="00594989">
        <w:rPr>
          <w:sz w:val="22"/>
          <w:szCs w:val="22"/>
        </w:rPr>
        <w:t xml:space="preserve">Le če podizvajalec zahteva neposredno plačilo, se šteje, da je neposredno plačilo podizvajalcu obvezno in obveznost zavezuje tako naročnika kot tudi glavnega izvajalca. </w:t>
      </w:r>
    </w:p>
    <w:p w14:paraId="6DE3401D" w14:textId="77777777" w:rsidR="00594989" w:rsidRDefault="00594989" w:rsidP="00594989">
      <w:pPr>
        <w:spacing w:after="0"/>
        <w:jc w:val="both"/>
        <w:rPr>
          <w:sz w:val="22"/>
          <w:szCs w:val="22"/>
        </w:rPr>
      </w:pPr>
    </w:p>
    <w:p w14:paraId="54D9E587" w14:textId="3D367996" w:rsidR="00594989" w:rsidRPr="00CF7901" w:rsidRDefault="00594989" w:rsidP="00594989">
      <w:pPr>
        <w:spacing w:after="0"/>
        <w:jc w:val="both"/>
        <w:rPr>
          <w:sz w:val="22"/>
          <w:szCs w:val="22"/>
        </w:rPr>
      </w:pPr>
      <w:r w:rsidRPr="00CF7901">
        <w:rPr>
          <w:sz w:val="22"/>
          <w:szCs w:val="22"/>
        </w:rPr>
        <w:t>Kadar namerava ponudnik izvesti javno naročilo s podizvajalcem, ki zahteva neposredno plačilo v skladu s to točko, mora:</w:t>
      </w:r>
    </w:p>
    <w:p w14:paraId="464741FC" w14:textId="11BF705D" w:rsidR="00594989" w:rsidRPr="00CF7901" w:rsidRDefault="00594989" w:rsidP="00594989">
      <w:pPr>
        <w:numPr>
          <w:ilvl w:val="0"/>
          <w:numId w:val="6"/>
        </w:numPr>
        <w:spacing w:after="0" w:line="240" w:lineRule="auto"/>
        <w:jc w:val="both"/>
        <w:rPr>
          <w:sz w:val="22"/>
          <w:szCs w:val="22"/>
        </w:rPr>
      </w:pPr>
      <w:r w:rsidRPr="00CF7901">
        <w:rPr>
          <w:sz w:val="22"/>
          <w:szCs w:val="22"/>
        </w:rPr>
        <w:lastRenderedPageBreak/>
        <w:t>glavni izvajalec v pogodbi pooblastiti naročnika, da na podlagi potrjenega računa s strani glavnega izvajalca neposredno plačuje podizvajalcu,</w:t>
      </w:r>
    </w:p>
    <w:p w14:paraId="36BB4780" w14:textId="77777777" w:rsidR="00594989" w:rsidRPr="00CF7901" w:rsidRDefault="00594989" w:rsidP="00594989">
      <w:pPr>
        <w:numPr>
          <w:ilvl w:val="0"/>
          <w:numId w:val="6"/>
        </w:numPr>
        <w:spacing w:after="0" w:line="240" w:lineRule="auto"/>
        <w:jc w:val="both"/>
        <w:rPr>
          <w:sz w:val="22"/>
          <w:szCs w:val="22"/>
        </w:rPr>
      </w:pPr>
      <w:r w:rsidRPr="00CF7901">
        <w:rPr>
          <w:sz w:val="22"/>
          <w:szCs w:val="22"/>
        </w:rPr>
        <w:t>podizvajalec predložiti soglasje, na podlagi katerega naročnik namesto ponudnika poravna podizvajalčevo terjatev do ponudnika,</w:t>
      </w:r>
    </w:p>
    <w:p w14:paraId="49B2C301" w14:textId="405EDBB2" w:rsidR="00594989" w:rsidRDefault="00594989" w:rsidP="00594989">
      <w:pPr>
        <w:numPr>
          <w:ilvl w:val="0"/>
          <w:numId w:val="6"/>
        </w:numPr>
        <w:spacing w:after="0" w:line="240" w:lineRule="auto"/>
        <w:jc w:val="both"/>
        <w:rPr>
          <w:sz w:val="22"/>
          <w:szCs w:val="22"/>
        </w:rPr>
      </w:pPr>
      <w:r w:rsidRPr="00CF7901">
        <w:rPr>
          <w:sz w:val="22"/>
          <w:szCs w:val="22"/>
        </w:rPr>
        <w:t>glavni izvajalec svojemu računu priložiti račun podizvajalca, ki ga je predhodno potrdil.</w:t>
      </w:r>
    </w:p>
    <w:p w14:paraId="22EBDDF4" w14:textId="77777777" w:rsidR="00CF7901" w:rsidRDefault="00CF7901" w:rsidP="00CF7901">
      <w:pPr>
        <w:spacing w:after="0" w:line="240" w:lineRule="auto"/>
        <w:jc w:val="both"/>
        <w:rPr>
          <w:sz w:val="22"/>
          <w:szCs w:val="22"/>
        </w:rPr>
      </w:pPr>
    </w:p>
    <w:p w14:paraId="3B039EE5" w14:textId="243BBC66" w:rsidR="007B197B" w:rsidRDefault="007B197B" w:rsidP="0006301A">
      <w:pPr>
        <w:spacing w:line="240" w:lineRule="auto"/>
        <w:jc w:val="both"/>
        <w:rPr>
          <w:sz w:val="22"/>
          <w:szCs w:val="22"/>
        </w:rPr>
      </w:pPr>
      <w:r w:rsidRPr="00C670DD">
        <w:rPr>
          <w:sz w:val="22"/>
          <w:szCs w:val="22"/>
        </w:rPr>
        <w:t>Za zamenjavo podizvajalca mora ponudnik pridobiti od naročnika njegovo pisno soglasje.</w:t>
      </w:r>
      <w:r w:rsidRPr="008B17FE">
        <w:rPr>
          <w:sz w:val="22"/>
          <w:szCs w:val="22"/>
        </w:rPr>
        <w:t xml:space="preserve"> </w:t>
      </w:r>
    </w:p>
    <w:p w14:paraId="22B76CB9" w14:textId="77777777" w:rsidR="00EB0B5F" w:rsidRPr="008B17FE" w:rsidRDefault="00EB0B5F" w:rsidP="0006301A">
      <w:pPr>
        <w:spacing w:line="240" w:lineRule="auto"/>
        <w:jc w:val="both"/>
        <w:rPr>
          <w:sz w:val="22"/>
          <w:szCs w:val="22"/>
        </w:rPr>
      </w:pPr>
    </w:p>
    <w:p w14:paraId="14F38725" w14:textId="77777777" w:rsidR="00880049" w:rsidRPr="00700445" w:rsidRDefault="00B37EA5" w:rsidP="00417E10">
      <w:pPr>
        <w:spacing w:before="200" w:line="240" w:lineRule="auto"/>
        <w:jc w:val="center"/>
      </w:pPr>
      <w:r w:rsidRPr="00700445">
        <w:rPr>
          <w:sz w:val="22"/>
          <w:szCs w:val="22"/>
        </w:rPr>
        <w:t>X</w:t>
      </w:r>
      <w:r w:rsidR="00151F8A">
        <w:rPr>
          <w:sz w:val="22"/>
          <w:szCs w:val="22"/>
        </w:rPr>
        <w:t>IV.</w:t>
      </w:r>
      <w:r w:rsidRPr="00700445">
        <w:rPr>
          <w:sz w:val="22"/>
          <w:szCs w:val="22"/>
        </w:rPr>
        <w:t xml:space="preserve"> točka</w:t>
      </w:r>
    </w:p>
    <w:p w14:paraId="5D9442A6" w14:textId="77777777" w:rsidR="007B197B" w:rsidRDefault="00B37EA5" w:rsidP="0006301A">
      <w:pPr>
        <w:spacing w:line="240" w:lineRule="auto"/>
        <w:jc w:val="both"/>
        <w:rPr>
          <w:sz w:val="22"/>
          <w:szCs w:val="22"/>
        </w:rPr>
      </w:pPr>
      <w:r w:rsidRPr="00700445">
        <w:rPr>
          <w:sz w:val="22"/>
          <w:szCs w:val="22"/>
        </w:rPr>
        <w:t xml:space="preserve">Ponudnik mora pripraviti en izvod ponudbene dokumentacije, ki ga sestavljajo izpolnjeni obrazci in zahtevane priloge. </w:t>
      </w:r>
    </w:p>
    <w:p w14:paraId="0E9AE5C3" w14:textId="68426563" w:rsidR="008F34C7" w:rsidRDefault="00B37EA5" w:rsidP="008F34C7">
      <w:pPr>
        <w:spacing w:line="240" w:lineRule="auto"/>
        <w:jc w:val="both"/>
        <w:rPr>
          <w:sz w:val="22"/>
          <w:szCs w:val="22"/>
        </w:rPr>
      </w:pPr>
      <w:r w:rsidRPr="00700445">
        <w:rPr>
          <w:sz w:val="22"/>
          <w:szCs w:val="22"/>
        </w:rPr>
        <w:t xml:space="preserve">Ponudba ne sme vsebovati nobenih sprememb in dodatkov, ki niso v skladu z razpisno dokumentacijo ali potrebni zaradi odprave napak ponudnika. </w:t>
      </w:r>
    </w:p>
    <w:p w14:paraId="70330936" w14:textId="77777777" w:rsidR="007B197B" w:rsidRDefault="007B197B" w:rsidP="0006301A">
      <w:pPr>
        <w:spacing w:line="240" w:lineRule="auto"/>
        <w:jc w:val="both"/>
        <w:rPr>
          <w:sz w:val="22"/>
          <w:szCs w:val="22"/>
        </w:rPr>
      </w:pPr>
    </w:p>
    <w:p w14:paraId="3E7BF5FE" w14:textId="71D2BC9C" w:rsidR="00880049" w:rsidRDefault="00B37EA5" w:rsidP="0006301A">
      <w:pPr>
        <w:spacing w:line="240" w:lineRule="auto"/>
        <w:jc w:val="both"/>
        <w:rPr>
          <w:sz w:val="22"/>
          <w:szCs w:val="22"/>
        </w:rPr>
      </w:pPr>
      <w:r w:rsidRPr="00700445">
        <w:rPr>
          <w:sz w:val="22"/>
          <w:szCs w:val="22"/>
        </w:rPr>
        <w:t xml:space="preserve">Ponudnik mora priložen vzorec </w:t>
      </w:r>
      <w:r w:rsidR="00672603">
        <w:rPr>
          <w:sz w:val="22"/>
          <w:szCs w:val="22"/>
        </w:rPr>
        <w:t>pogodbe</w:t>
      </w:r>
      <w:r w:rsidRPr="00700445">
        <w:rPr>
          <w:sz w:val="22"/>
          <w:szCs w:val="22"/>
        </w:rPr>
        <w:t xml:space="preserve"> na zadnji strani parafirati in žigosati.</w:t>
      </w:r>
    </w:p>
    <w:p w14:paraId="3C9AB0D9" w14:textId="77777777" w:rsidR="00EB0B5F" w:rsidRPr="00700445" w:rsidRDefault="00EB0B5F" w:rsidP="0006301A">
      <w:pPr>
        <w:spacing w:line="240" w:lineRule="auto"/>
        <w:jc w:val="both"/>
      </w:pPr>
    </w:p>
    <w:p w14:paraId="3498E186" w14:textId="1F46990C" w:rsidR="00880049" w:rsidRPr="00700445" w:rsidRDefault="00B37EA5" w:rsidP="00417E10">
      <w:pPr>
        <w:spacing w:before="200" w:line="240" w:lineRule="auto"/>
        <w:jc w:val="center"/>
      </w:pPr>
      <w:r w:rsidRPr="00700445">
        <w:rPr>
          <w:sz w:val="22"/>
          <w:szCs w:val="22"/>
        </w:rPr>
        <w:t>XV. točka</w:t>
      </w:r>
    </w:p>
    <w:p w14:paraId="681099C2" w14:textId="77777777" w:rsidR="00880049" w:rsidRPr="00700445" w:rsidRDefault="00B37EA5" w:rsidP="0006301A">
      <w:pPr>
        <w:spacing w:line="240" w:lineRule="auto"/>
        <w:jc w:val="both"/>
      </w:pPr>
      <w:r w:rsidRPr="00700445">
        <w:rPr>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FE79DA3" w14:textId="77777777" w:rsidR="00880049" w:rsidRPr="00700445" w:rsidRDefault="00B37EA5" w:rsidP="0006301A">
      <w:pPr>
        <w:spacing w:line="240" w:lineRule="auto"/>
        <w:jc w:val="both"/>
      </w:pPr>
      <w:r w:rsidRPr="00700445">
        <w:rPr>
          <w:sz w:val="22"/>
          <w:szCs w:val="22"/>
        </w:rPr>
        <w:t>V primeru ustavitve postopka ne sme nobena stran pričenjati in izvajati postopkov, ki bi onemogočali razveljavitev ali spremembo odločitve o izbiri izvajalca ali ki bi vplivali na nepristranskost revizijske komisije.</w:t>
      </w:r>
    </w:p>
    <w:p w14:paraId="3C1DCD4E" w14:textId="77777777" w:rsidR="00D83CD2" w:rsidRDefault="00D83CD2" w:rsidP="00417E10">
      <w:pPr>
        <w:spacing w:before="200" w:after="150" w:line="240" w:lineRule="auto"/>
        <w:jc w:val="center"/>
        <w:rPr>
          <w:b/>
          <w:sz w:val="22"/>
          <w:szCs w:val="30"/>
        </w:rPr>
      </w:pPr>
    </w:p>
    <w:p w14:paraId="53976136" w14:textId="6A6EEA42" w:rsidR="00880049" w:rsidRPr="00550621" w:rsidRDefault="00B37EA5" w:rsidP="00417E10">
      <w:pPr>
        <w:spacing w:before="200" w:after="150" w:line="240" w:lineRule="auto"/>
        <w:jc w:val="center"/>
        <w:rPr>
          <w:sz w:val="14"/>
        </w:rPr>
      </w:pPr>
      <w:r w:rsidRPr="00550621">
        <w:rPr>
          <w:b/>
          <w:sz w:val="22"/>
          <w:szCs w:val="30"/>
        </w:rPr>
        <w:t>2.</w:t>
      </w:r>
      <w:r w:rsidR="00436473">
        <w:rPr>
          <w:b/>
          <w:sz w:val="22"/>
          <w:szCs w:val="30"/>
        </w:rPr>
        <w:t>6</w:t>
      </w:r>
      <w:r w:rsidRPr="00550621">
        <w:rPr>
          <w:b/>
          <w:sz w:val="22"/>
          <w:szCs w:val="30"/>
        </w:rPr>
        <w:t xml:space="preserve"> Pouk o pravnem sredstvu</w:t>
      </w:r>
    </w:p>
    <w:p w14:paraId="71793D24" w14:textId="77777777" w:rsidR="00880049" w:rsidRPr="00550621" w:rsidRDefault="00B37EA5" w:rsidP="00417E10">
      <w:pPr>
        <w:spacing w:before="200" w:line="240" w:lineRule="auto"/>
        <w:jc w:val="center"/>
      </w:pPr>
      <w:r w:rsidRPr="00550621">
        <w:rPr>
          <w:sz w:val="22"/>
          <w:szCs w:val="22"/>
        </w:rPr>
        <w:t>X</w:t>
      </w:r>
      <w:r w:rsidR="00151F8A" w:rsidRPr="00550621">
        <w:rPr>
          <w:sz w:val="22"/>
          <w:szCs w:val="22"/>
        </w:rPr>
        <w:t>V</w:t>
      </w:r>
      <w:r w:rsidR="005505BF" w:rsidRPr="00550621">
        <w:rPr>
          <w:sz w:val="22"/>
          <w:szCs w:val="22"/>
        </w:rPr>
        <w:t>I</w:t>
      </w:r>
      <w:r w:rsidRPr="00550621">
        <w:rPr>
          <w:sz w:val="22"/>
          <w:szCs w:val="22"/>
        </w:rPr>
        <w:t>. točka</w:t>
      </w:r>
    </w:p>
    <w:p w14:paraId="532B76D4" w14:textId="7366E071" w:rsidR="00880049" w:rsidRPr="00952E4E" w:rsidRDefault="00A4479B" w:rsidP="0006301A">
      <w:pPr>
        <w:spacing w:line="240" w:lineRule="auto"/>
        <w:jc w:val="both"/>
        <w:rPr>
          <w:sz w:val="22"/>
          <w:szCs w:val="22"/>
        </w:rPr>
      </w:pPr>
      <w:r w:rsidRPr="00952E4E">
        <w:rPr>
          <w:sz w:val="22"/>
          <w:szCs w:val="22"/>
        </w:rPr>
        <w:t>Z</w:t>
      </w:r>
      <w:r w:rsidR="00B37EA5" w:rsidRPr="00952E4E">
        <w:rPr>
          <w:sz w:val="22"/>
          <w:szCs w:val="22"/>
        </w:rPr>
        <w:t xml:space="preserve">ahtevek za revizijo v </w:t>
      </w:r>
      <w:proofErr w:type="spellStart"/>
      <w:r w:rsidR="00B37EA5" w:rsidRPr="00952E4E">
        <w:rPr>
          <w:sz w:val="22"/>
          <w:szCs w:val="22"/>
        </w:rPr>
        <w:t>predrevizijskem</w:t>
      </w:r>
      <w:proofErr w:type="spellEnd"/>
      <w:r w:rsidR="00B37EA5" w:rsidRPr="00952E4E">
        <w:rPr>
          <w:sz w:val="22"/>
          <w:szCs w:val="22"/>
        </w:rPr>
        <w:t xml:space="preserve"> postopku lahko v skladu z </w:t>
      </w:r>
      <w:r w:rsidR="002D40C5" w:rsidRPr="00952E4E">
        <w:rPr>
          <w:sz w:val="22"/>
          <w:szCs w:val="22"/>
        </w:rPr>
        <w:t xml:space="preserve">Zakonom o pravnem varstvu v postopkih javnega naročanja – ZPVPJN (Uradni list RS, št. </w:t>
      </w:r>
      <w:r w:rsidR="00EB0B5F" w:rsidRPr="00EB0B5F">
        <w:rPr>
          <w:sz w:val="22"/>
          <w:szCs w:val="22"/>
        </w:rPr>
        <w:t>43/11, 60/11 - ZTP-D, 63/13, 90/14 - ZDU-1l, 95/14 - ZIPRS1415-C, 96/15 - ZIPRS1617, 80/16 - ZIPRS1718, 60/17, 72/19, 95/23 - ZIUOPZP, 131/23 - ZORZFS</w:t>
      </w:r>
      <w:r w:rsidR="00550621" w:rsidRPr="00952E4E">
        <w:rPr>
          <w:sz w:val="22"/>
          <w:szCs w:val="22"/>
        </w:rPr>
        <w:t xml:space="preserve">, </w:t>
      </w:r>
      <w:r w:rsidR="00B37EA5" w:rsidRPr="00952E4E">
        <w:rPr>
          <w:sz w:val="22"/>
          <w:szCs w:val="22"/>
        </w:rPr>
        <w:t xml:space="preserve">v nadaljevanju ZPVPJN) vloži vsaka oseba, ki ima ali je imela interes za dodelitev naročila in ki verjetno izkaže, da ji je bila ali bi ji lahko bila povzročena škoda zaradi ravnanja naročnika, ki se v revizijskem zahtevku v </w:t>
      </w:r>
      <w:proofErr w:type="spellStart"/>
      <w:r w:rsidR="00B37EA5" w:rsidRPr="00952E4E">
        <w:rPr>
          <w:sz w:val="22"/>
          <w:szCs w:val="22"/>
        </w:rPr>
        <w:t>predrevizijskem</w:t>
      </w:r>
      <w:proofErr w:type="spellEnd"/>
      <w:r w:rsidR="00B37EA5" w:rsidRPr="00952E4E">
        <w:rPr>
          <w:sz w:val="22"/>
          <w:szCs w:val="22"/>
        </w:rPr>
        <w:t xml:space="preserve"> postopku navaja kot kršitev naročnika v postopku oddaje javnega naročanja.</w:t>
      </w:r>
      <w:r w:rsidR="00952E4E" w:rsidRPr="00952E4E">
        <w:rPr>
          <w:sz w:val="22"/>
          <w:szCs w:val="22"/>
        </w:rPr>
        <w:t xml:space="preserve"> Zahtevek za revizijo je možno vložiti v desetih delovnih dneh od objave obvestila o javnem naročilu ali obvestila o dodatnih informacijah, informacijah o nedokončanem postopku ali popravku, če s tem obvestilom spreminjajo ali dopolnjujejo zahteve ali merila za izbor najugodnejšega ponudnika.</w:t>
      </w:r>
    </w:p>
    <w:p w14:paraId="457A7A75" w14:textId="77777777" w:rsidR="00952E4E" w:rsidRPr="00952E4E" w:rsidRDefault="00952E4E" w:rsidP="0006301A">
      <w:pPr>
        <w:spacing w:after="0"/>
        <w:jc w:val="both"/>
        <w:rPr>
          <w:sz w:val="22"/>
          <w:szCs w:val="22"/>
        </w:rPr>
      </w:pPr>
      <w:r w:rsidRPr="00952E4E">
        <w:rPr>
          <w:sz w:val="22"/>
          <w:szCs w:val="22"/>
        </w:rPr>
        <w:t>Zahtevek za revizijo se vloži na portal e-revizija.</w:t>
      </w:r>
    </w:p>
    <w:p w14:paraId="06B8B35F" w14:textId="77777777" w:rsidR="00952E4E" w:rsidRPr="00952E4E" w:rsidRDefault="00952E4E" w:rsidP="0006301A">
      <w:pPr>
        <w:spacing w:line="240" w:lineRule="auto"/>
        <w:jc w:val="both"/>
        <w:rPr>
          <w:sz w:val="22"/>
          <w:szCs w:val="22"/>
        </w:rPr>
      </w:pPr>
    </w:p>
    <w:p w14:paraId="6372EA97" w14:textId="77777777" w:rsidR="0086689A" w:rsidRDefault="00B37EA5" w:rsidP="0006301A">
      <w:pPr>
        <w:spacing w:line="240" w:lineRule="auto"/>
        <w:jc w:val="both"/>
        <w:rPr>
          <w:sz w:val="22"/>
          <w:szCs w:val="22"/>
        </w:rPr>
      </w:pPr>
      <w:r w:rsidRPr="00952E4E">
        <w:rPr>
          <w:sz w:val="22"/>
          <w:szCs w:val="22"/>
        </w:rPr>
        <w:t xml:space="preserve">Vlagatelj mora ob vložitvi zahtevka za revizijo, ki se nanaša na vsebino objave ali razpisno dokumentacijo vplačati takso v </w:t>
      </w:r>
      <w:r w:rsidRPr="00EA7419">
        <w:rPr>
          <w:sz w:val="22"/>
          <w:szCs w:val="22"/>
        </w:rPr>
        <w:t xml:space="preserve">znesku </w:t>
      </w:r>
      <w:r w:rsidR="00C670DD" w:rsidRPr="00EA7419">
        <w:rPr>
          <w:sz w:val="22"/>
          <w:szCs w:val="22"/>
        </w:rPr>
        <w:t>2.0</w:t>
      </w:r>
      <w:r w:rsidR="00113E43" w:rsidRPr="00EA7419">
        <w:rPr>
          <w:sz w:val="22"/>
          <w:szCs w:val="22"/>
        </w:rPr>
        <w:t xml:space="preserve">00,00 </w:t>
      </w:r>
      <w:r w:rsidRPr="00EA7419">
        <w:rPr>
          <w:sz w:val="22"/>
          <w:szCs w:val="22"/>
        </w:rPr>
        <w:t>EUR</w:t>
      </w:r>
      <w:r w:rsidR="00113E43" w:rsidRPr="00EA7419">
        <w:rPr>
          <w:sz w:val="22"/>
          <w:szCs w:val="22"/>
        </w:rPr>
        <w:t xml:space="preserve"> </w:t>
      </w:r>
      <w:r w:rsidRPr="00EA7419">
        <w:rPr>
          <w:sz w:val="22"/>
          <w:szCs w:val="22"/>
        </w:rPr>
        <w:t>na</w:t>
      </w:r>
      <w:r w:rsidRPr="00952E4E">
        <w:rPr>
          <w:sz w:val="22"/>
          <w:szCs w:val="22"/>
        </w:rPr>
        <w:t xml:space="preserve"> TRR pri Ministrstvu za finance, št. </w:t>
      </w:r>
      <w:r w:rsidRPr="00952E4E">
        <w:rPr>
          <w:sz w:val="22"/>
          <w:szCs w:val="22"/>
        </w:rPr>
        <w:lastRenderedPageBreak/>
        <w:t>SI56 0110 0100 0358 802 – izvrševanje proračuna RS, v skladu z 71. členom ZPVPJN, sklic 11 16110</w:t>
      </w:r>
      <w:r w:rsidR="00F368F6" w:rsidRPr="00952E4E">
        <w:rPr>
          <w:sz w:val="22"/>
          <w:szCs w:val="22"/>
        </w:rPr>
        <w:t>–</w:t>
      </w:r>
      <w:r w:rsidRPr="00952E4E">
        <w:rPr>
          <w:sz w:val="22"/>
          <w:szCs w:val="22"/>
        </w:rPr>
        <w:t>71112</w:t>
      </w:r>
      <w:r w:rsidRPr="006917EB">
        <w:rPr>
          <w:sz w:val="22"/>
          <w:szCs w:val="22"/>
        </w:rPr>
        <w:t>90</w:t>
      </w:r>
      <w:r w:rsidR="00F368F6" w:rsidRPr="006917EB">
        <w:rPr>
          <w:sz w:val="22"/>
          <w:szCs w:val="22"/>
        </w:rPr>
        <w:t>–</w:t>
      </w:r>
      <w:r w:rsidR="00952E4E" w:rsidRPr="006917EB">
        <w:rPr>
          <w:sz w:val="22"/>
          <w:szCs w:val="22"/>
        </w:rPr>
        <w:t>00</w:t>
      </w:r>
      <w:r w:rsidR="004A0061" w:rsidRPr="009324BB">
        <w:rPr>
          <w:sz w:val="22"/>
          <w:szCs w:val="22"/>
        </w:rPr>
        <w:t>XXXX</w:t>
      </w:r>
      <w:r w:rsidR="00E72442">
        <w:rPr>
          <w:sz w:val="22"/>
          <w:szCs w:val="22"/>
        </w:rPr>
        <w:t>2</w:t>
      </w:r>
      <w:r w:rsidR="004A0061">
        <w:rPr>
          <w:sz w:val="22"/>
          <w:szCs w:val="22"/>
        </w:rPr>
        <w:t>2</w:t>
      </w:r>
      <w:r w:rsidRPr="006917EB">
        <w:rPr>
          <w:sz w:val="22"/>
          <w:szCs w:val="22"/>
        </w:rPr>
        <w:t>.</w:t>
      </w:r>
    </w:p>
    <w:p w14:paraId="3FEE4A22" w14:textId="341B3180" w:rsidR="0086689A" w:rsidRDefault="0086689A" w:rsidP="0006301A">
      <w:pPr>
        <w:spacing w:line="240" w:lineRule="auto"/>
        <w:jc w:val="both"/>
        <w:rPr>
          <w:sz w:val="22"/>
          <w:szCs w:val="22"/>
        </w:rPr>
      </w:pPr>
      <w:r>
        <w:rPr>
          <w:sz w:val="22"/>
          <w:szCs w:val="22"/>
        </w:rPr>
        <w:t>OP.: XXXX je številka javnega naročila.</w:t>
      </w:r>
    </w:p>
    <w:p w14:paraId="76C60752" w14:textId="4A9E8F5A" w:rsidR="00880049" w:rsidRPr="00700445" w:rsidRDefault="00E63BDB" w:rsidP="0006301A">
      <w:pPr>
        <w:spacing w:line="240" w:lineRule="auto"/>
        <w:jc w:val="both"/>
        <w:rPr>
          <w:sz w:val="22"/>
          <w:szCs w:val="22"/>
        </w:rPr>
      </w:pPr>
      <w:r w:rsidRPr="00700445">
        <w:rPr>
          <w:sz w:val="22"/>
          <w:szCs w:val="22"/>
        </w:rPr>
        <w:br w:type="page"/>
      </w:r>
    </w:p>
    <w:p w14:paraId="2613BD64" w14:textId="77777777" w:rsidR="00A4479B" w:rsidRPr="00700445" w:rsidRDefault="00A4479B" w:rsidP="001A1984">
      <w:pPr>
        <w:spacing w:line="240" w:lineRule="auto"/>
        <w:jc w:val="center"/>
        <w:rPr>
          <w:b/>
          <w:sz w:val="40"/>
          <w:szCs w:val="22"/>
        </w:rPr>
      </w:pPr>
      <w:r>
        <w:rPr>
          <w:b/>
          <w:noProof/>
          <w:sz w:val="40"/>
          <w:szCs w:val="22"/>
        </w:rPr>
        <w:lastRenderedPageBreak/>
        <w:drawing>
          <wp:inline distT="0" distB="0" distL="0" distR="0" wp14:anchorId="27F16DB6" wp14:editId="740A9F1A">
            <wp:extent cx="2302525" cy="1893300"/>
            <wp:effectExtent l="0" t="0" r="254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MS-znak-sivi.jpg"/>
                    <pic:cNvPicPr/>
                  </pic:nvPicPr>
                  <pic:blipFill>
                    <a:blip r:embed="rId8">
                      <a:extLst>
                        <a:ext uri="{28A0092B-C50C-407E-A947-70E740481C1C}">
                          <a14:useLocalDpi xmlns:a14="http://schemas.microsoft.com/office/drawing/2010/main" val="0"/>
                        </a:ext>
                      </a:extLst>
                    </a:blip>
                    <a:stretch>
                      <a:fillRect/>
                    </a:stretch>
                  </pic:blipFill>
                  <pic:spPr>
                    <a:xfrm>
                      <a:off x="0" y="0"/>
                      <a:ext cx="2301833" cy="1892731"/>
                    </a:xfrm>
                    <a:prstGeom prst="rect">
                      <a:avLst/>
                    </a:prstGeom>
                  </pic:spPr>
                </pic:pic>
              </a:graphicData>
            </a:graphic>
          </wp:inline>
        </w:drawing>
      </w:r>
    </w:p>
    <w:p w14:paraId="5E556EAE" w14:textId="77777777" w:rsidR="00A4479B" w:rsidRDefault="00A4479B" w:rsidP="0006301A">
      <w:pPr>
        <w:spacing w:line="240" w:lineRule="auto"/>
        <w:jc w:val="both"/>
        <w:rPr>
          <w:b/>
          <w:sz w:val="32"/>
          <w:szCs w:val="40"/>
        </w:rPr>
      </w:pPr>
    </w:p>
    <w:p w14:paraId="0E8402BF" w14:textId="77777777" w:rsidR="00A4479B" w:rsidRPr="00700445" w:rsidRDefault="00A4479B" w:rsidP="0006301A">
      <w:pPr>
        <w:spacing w:line="240" w:lineRule="auto"/>
        <w:jc w:val="both"/>
        <w:rPr>
          <w:b/>
          <w:sz w:val="32"/>
          <w:szCs w:val="40"/>
        </w:rPr>
      </w:pPr>
    </w:p>
    <w:p w14:paraId="796A24B0" w14:textId="77777777" w:rsidR="00872715" w:rsidRPr="00700445" w:rsidRDefault="00872715" w:rsidP="0006301A">
      <w:pPr>
        <w:spacing w:line="240" w:lineRule="auto"/>
        <w:jc w:val="both"/>
        <w:rPr>
          <w:b/>
          <w:sz w:val="32"/>
          <w:szCs w:val="40"/>
        </w:rPr>
      </w:pPr>
    </w:p>
    <w:p w14:paraId="780E62D4" w14:textId="77777777" w:rsidR="00880049" w:rsidRPr="00700445" w:rsidRDefault="00417E10" w:rsidP="00417E10">
      <w:pPr>
        <w:spacing w:line="240" w:lineRule="auto"/>
        <w:jc w:val="center"/>
        <w:rPr>
          <w:b/>
          <w:sz w:val="32"/>
          <w:szCs w:val="40"/>
        </w:rPr>
      </w:pPr>
      <w:r w:rsidRPr="00700445">
        <w:rPr>
          <w:b/>
          <w:sz w:val="32"/>
          <w:szCs w:val="40"/>
        </w:rPr>
        <w:t>3. OBRAZCI ZA PRIPRAVO PONUDBE</w:t>
      </w:r>
    </w:p>
    <w:p w14:paraId="5AF2589F" w14:textId="77777777" w:rsidR="00880049" w:rsidRPr="00700445" w:rsidRDefault="00E63BDB" w:rsidP="0006301A">
      <w:pPr>
        <w:spacing w:line="240" w:lineRule="auto"/>
        <w:jc w:val="both"/>
      </w:pPr>
      <w:r w:rsidRPr="00700445">
        <w:rPr>
          <w:b/>
          <w:sz w:val="36"/>
          <w:szCs w:val="40"/>
        </w:rPr>
        <w:br w:type="page"/>
      </w:r>
    </w:p>
    <w:p w14:paraId="1E3EC479" w14:textId="77777777" w:rsidR="00880049" w:rsidRPr="00700445" w:rsidRDefault="00B37EA5" w:rsidP="0006301A">
      <w:pPr>
        <w:spacing w:line="240" w:lineRule="auto"/>
        <w:jc w:val="both"/>
      </w:pPr>
      <w:r w:rsidRPr="00700445">
        <w:rPr>
          <w:sz w:val="22"/>
          <w:szCs w:val="22"/>
        </w:rPr>
        <w:lastRenderedPageBreak/>
        <w:t>Naročnik: Narodni muzej Slovenije</w:t>
      </w:r>
      <w:r w:rsidR="00E63BDB" w:rsidRPr="00700445">
        <w:rPr>
          <w:sz w:val="22"/>
          <w:szCs w:val="22"/>
        </w:rPr>
        <w:t xml:space="preserve">, </w:t>
      </w:r>
      <w:r w:rsidR="00F368F6" w:rsidRPr="00700445">
        <w:rPr>
          <w:sz w:val="22"/>
          <w:szCs w:val="22"/>
        </w:rPr>
        <w:t>Prešernova cesta</w:t>
      </w:r>
      <w:r w:rsidR="00E63BDB" w:rsidRPr="00700445">
        <w:rPr>
          <w:sz w:val="22"/>
          <w:szCs w:val="22"/>
        </w:rPr>
        <w:t xml:space="preserve"> 20, 1000 Ljubljana</w:t>
      </w:r>
    </w:p>
    <w:p w14:paraId="69042155" w14:textId="77777777" w:rsidR="00722E08" w:rsidRPr="00700445" w:rsidRDefault="00722E08" w:rsidP="0006301A">
      <w:pPr>
        <w:spacing w:line="240" w:lineRule="auto"/>
        <w:jc w:val="both"/>
      </w:pPr>
    </w:p>
    <w:p w14:paraId="5E7FAFBD" w14:textId="77777777" w:rsidR="00880049" w:rsidRPr="00700445" w:rsidRDefault="00B37EA5" w:rsidP="0006301A">
      <w:pPr>
        <w:spacing w:line="240" w:lineRule="auto"/>
        <w:jc w:val="both"/>
      </w:pPr>
      <w:r w:rsidRPr="00700445">
        <w:rPr>
          <w:b/>
          <w:sz w:val="22"/>
          <w:szCs w:val="22"/>
        </w:rPr>
        <w:t>P O N U D B A št. ____________</w:t>
      </w:r>
    </w:p>
    <w:p w14:paraId="6385DB25" w14:textId="77777777" w:rsidR="00BF5E8B" w:rsidRDefault="00BF5E8B" w:rsidP="0006301A">
      <w:pPr>
        <w:jc w:val="both"/>
        <w:rPr>
          <w:rFonts w:cs="Times New Roman"/>
          <w:sz w:val="21"/>
          <w:szCs w:val="21"/>
        </w:rPr>
      </w:pPr>
    </w:p>
    <w:p w14:paraId="21351374" w14:textId="56B53858" w:rsidR="007B197B" w:rsidRPr="00736F95" w:rsidRDefault="007B197B" w:rsidP="0006301A">
      <w:pPr>
        <w:jc w:val="both"/>
        <w:rPr>
          <w:rFonts w:eastAsia="MS Gothic" w:cs="Times New Roman"/>
          <w:sz w:val="21"/>
          <w:szCs w:val="21"/>
        </w:rPr>
      </w:pPr>
      <w:r w:rsidRPr="00736F95">
        <w:rPr>
          <w:rFonts w:cs="Times New Roman"/>
          <w:sz w:val="21"/>
          <w:szCs w:val="21"/>
        </w:rPr>
        <w:t>Na podlagi obvestila o javnem naročanju objavljenega na portalu javnih naročil</w:t>
      </w:r>
      <w:r>
        <w:rPr>
          <w:rFonts w:cs="Times New Roman"/>
          <w:sz w:val="21"/>
          <w:szCs w:val="21"/>
        </w:rPr>
        <w:t xml:space="preserve"> za </w:t>
      </w:r>
      <w:r w:rsidR="00433C87">
        <w:rPr>
          <w:rFonts w:cs="Times New Roman"/>
          <w:sz w:val="21"/>
          <w:szCs w:val="21"/>
        </w:rPr>
        <w:t>»</w:t>
      </w:r>
      <w:r w:rsidR="00433C87" w:rsidRPr="00F17347">
        <w:rPr>
          <w:rFonts w:cs="Times New Roman"/>
          <w:b/>
          <w:sz w:val="21"/>
          <w:szCs w:val="21"/>
        </w:rPr>
        <w:t>S</w:t>
      </w:r>
      <w:r w:rsidR="00433C87" w:rsidRPr="00F17347">
        <w:rPr>
          <w:b/>
          <w:sz w:val="22"/>
          <w:szCs w:val="22"/>
        </w:rPr>
        <w:t xml:space="preserve">toritve </w:t>
      </w:r>
      <w:r w:rsidR="00F17347" w:rsidRPr="00F17347">
        <w:rPr>
          <w:b/>
          <w:sz w:val="22"/>
          <w:szCs w:val="22"/>
        </w:rPr>
        <w:t xml:space="preserve">fizičnega varovanja in prenosa </w:t>
      </w:r>
      <w:r w:rsidR="00F17347">
        <w:rPr>
          <w:b/>
          <w:sz w:val="22"/>
          <w:szCs w:val="22"/>
        </w:rPr>
        <w:t>alarmnih</w:t>
      </w:r>
      <w:r w:rsidR="00F17347" w:rsidRPr="00F17347">
        <w:rPr>
          <w:b/>
          <w:sz w:val="22"/>
          <w:szCs w:val="22"/>
        </w:rPr>
        <w:t xml:space="preserve"> signalov na VNC za objekte Narodnega muzeja Slovenije za obdobje </w:t>
      </w:r>
      <w:r w:rsidR="008264BF">
        <w:rPr>
          <w:b/>
          <w:sz w:val="22"/>
          <w:szCs w:val="22"/>
        </w:rPr>
        <w:t>2</w:t>
      </w:r>
      <w:r w:rsidR="00F17347" w:rsidRPr="00F17347">
        <w:rPr>
          <w:b/>
          <w:sz w:val="22"/>
          <w:szCs w:val="22"/>
        </w:rPr>
        <w:t xml:space="preserve"> let</w:t>
      </w:r>
      <w:r w:rsidR="00433C87">
        <w:rPr>
          <w:b/>
          <w:sz w:val="22"/>
          <w:szCs w:val="22"/>
        </w:rPr>
        <w:t>«</w:t>
      </w:r>
      <w:r>
        <w:rPr>
          <w:rFonts w:cs="Times New Roman"/>
          <w:sz w:val="21"/>
          <w:szCs w:val="21"/>
        </w:rPr>
        <w:t xml:space="preserve"> (</w:t>
      </w:r>
      <w:r w:rsidRPr="00736F95">
        <w:rPr>
          <w:rFonts w:cs="Times New Roman"/>
          <w:sz w:val="21"/>
          <w:szCs w:val="21"/>
        </w:rPr>
        <w:t>označite z X):</w:t>
      </w:r>
    </w:p>
    <w:p w14:paraId="0C380A08" w14:textId="77777777" w:rsidR="007B197B" w:rsidRPr="00736F95" w:rsidRDefault="007B197B" w:rsidP="0006301A">
      <w:pPr>
        <w:jc w:val="both"/>
        <w:rPr>
          <w:rFonts w:cs="Times New Roman"/>
          <w:sz w:val="21"/>
          <w:szCs w:val="21"/>
        </w:rPr>
      </w:pPr>
      <w:r w:rsidRPr="00736F95">
        <w:rPr>
          <w:rFonts w:eastAsia="MS Gothic" w:hAnsi="MS Gothic" w:cs="Times New Roman"/>
          <w:sz w:val="21"/>
          <w:szCs w:val="21"/>
        </w:rPr>
        <w:t>☐</w:t>
      </w:r>
      <w:r w:rsidRPr="00736F95">
        <w:rPr>
          <w:rFonts w:cs="Times New Roman"/>
          <w:sz w:val="21"/>
          <w:szCs w:val="21"/>
        </w:rPr>
        <w:t xml:space="preserve"> Samostojno</w:t>
      </w:r>
    </w:p>
    <w:p w14:paraId="5CE593EB" w14:textId="77777777" w:rsidR="007B197B" w:rsidRPr="00736F95" w:rsidRDefault="007B197B" w:rsidP="0006301A">
      <w:pPr>
        <w:jc w:val="both"/>
        <w:rPr>
          <w:rFonts w:cs="Times New Roman"/>
          <w:sz w:val="21"/>
          <w:szCs w:val="21"/>
        </w:rPr>
      </w:pPr>
      <w:r w:rsidRPr="00736F95">
        <w:rPr>
          <w:rFonts w:eastAsia="MS Gothic" w:hAnsi="MS Gothic" w:cs="Times New Roman"/>
          <w:sz w:val="21"/>
          <w:szCs w:val="21"/>
        </w:rPr>
        <w:t>☐</w:t>
      </w:r>
      <w:r w:rsidRPr="00736F95">
        <w:rPr>
          <w:rFonts w:cs="Times New Roman"/>
          <w:sz w:val="21"/>
          <w:szCs w:val="21"/>
        </w:rPr>
        <w:t xml:space="preserve"> Skupno ponudbo</w:t>
      </w:r>
    </w:p>
    <w:p w14:paraId="6E68955B" w14:textId="77777777" w:rsidR="007B197B" w:rsidRPr="00736F95" w:rsidRDefault="007B197B" w:rsidP="0006301A">
      <w:pPr>
        <w:jc w:val="both"/>
        <w:rPr>
          <w:rFonts w:cs="Times New Roman"/>
          <w:sz w:val="21"/>
          <w:szCs w:val="21"/>
        </w:rPr>
      </w:pPr>
      <w:r w:rsidRPr="00736F95">
        <w:rPr>
          <w:rFonts w:eastAsia="MS Gothic" w:hAnsi="MS Gothic" w:cs="Times New Roman"/>
          <w:sz w:val="21"/>
          <w:szCs w:val="21"/>
        </w:rPr>
        <w:t>☐</w:t>
      </w:r>
      <w:r w:rsidRPr="00736F95">
        <w:rPr>
          <w:rFonts w:cs="Times New Roman"/>
          <w:sz w:val="21"/>
          <w:szCs w:val="21"/>
        </w:rPr>
        <w:t xml:space="preserve"> Ponudbo s podizvajalci</w:t>
      </w:r>
    </w:p>
    <w:p w14:paraId="3D36AEFB" w14:textId="77777777" w:rsidR="00722E08" w:rsidRPr="00700445" w:rsidRDefault="00722E08" w:rsidP="0006301A">
      <w:pPr>
        <w:spacing w:line="240" w:lineRule="auto"/>
        <w:jc w:val="both"/>
      </w:pPr>
    </w:p>
    <w:p w14:paraId="75E3B4D0" w14:textId="77777777" w:rsidR="00722E08" w:rsidRPr="007B197B" w:rsidRDefault="0060343A" w:rsidP="0006301A">
      <w:pPr>
        <w:spacing w:after="0"/>
        <w:jc w:val="both"/>
        <w:rPr>
          <w:b/>
          <w:sz w:val="22"/>
          <w:szCs w:val="22"/>
        </w:rPr>
      </w:pPr>
      <w:r w:rsidRPr="007B197B">
        <w:rPr>
          <w:b/>
          <w:sz w:val="22"/>
          <w:szCs w:val="22"/>
        </w:rPr>
        <w:t>PODATKI O PONUDNIKU:</w:t>
      </w:r>
    </w:p>
    <w:p w14:paraId="3B9C8367" w14:textId="77777777" w:rsidR="00722E08" w:rsidRPr="00700445" w:rsidRDefault="00722E08" w:rsidP="0006301A">
      <w:pPr>
        <w:spacing w:after="0" w:line="288" w:lineRule="auto"/>
        <w:jc w:val="both"/>
        <w:rPr>
          <w:sz w:val="22"/>
          <w:szCs w:val="22"/>
        </w:rPr>
      </w:pPr>
    </w:p>
    <w:p w14:paraId="7E69D95C" w14:textId="77777777" w:rsidR="0060343A" w:rsidRPr="00700445" w:rsidRDefault="0060343A" w:rsidP="0006301A">
      <w:pPr>
        <w:spacing w:after="0" w:line="288" w:lineRule="auto"/>
        <w:jc w:val="both"/>
        <w:rPr>
          <w:sz w:val="22"/>
          <w:szCs w:val="22"/>
        </w:rPr>
      </w:pPr>
      <w:r w:rsidRPr="00700445">
        <w:rPr>
          <w:sz w:val="22"/>
          <w:szCs w:val="22"/>
        </w:rPr>
        <w:t>Firma oz. ime: ___________________________________________________________</w:t>
      </w:r>
    </w:p>
    <w:p w14:paraId="3DC4A18C" w14:textId="77777777" w:rsidR="0060343A" w:rsidRPr="00700445" w:rsidRDefault="0060343A" w:rsidP="0006301A">
      <w:pPr>
        <w:spacing w:after="0" w:line="288" w:lineRule="auto"/>
        <w:jc w:val="both"/>
        <w:rPr>
          <w:sz w:val="22"/>
          <w:szCs w:val="22"/>
        </w:rPr>
      </w:pPr>
      <w:r w:rsidRPr="00700445">
        <w:rPr>
          <w:sz w:val="22"/>
          <w:szCs w:val="22"/>
        </w:rPr>
        <w:t>Naslov: _________________________________________________________________</w:t>
      </w:r>
    </w:p>
    <w:p w14:paraId="3B764CE7" w14:textId="77777777" w:rsidR="0060343A" w:rsidRPr="00700445" w:rsidRDefault="0060343A" w:rsidP="0006301A">
      <w:pPr>
        <w:spacing w:after="0" w:line="288" w:lineRule="auto"/>
        <w:jc w:val="both"/>
        <w:rPr>
          <w:sz w:val="22"/>
          <w:szCs w:val="22"/>
        </w:rPr>
      </w:pPr>
      <w:r w:rsidRPr="00700445">
        <w:rPr>
          <w:sz w:val="22"/>
          <w:szCs w:val="22"/>
        </w:rPr>
        <w:t>Zakoniti zastopnik: ________________________________________________________</w:t>
      </w:r>
    </w:p>
    <w:p w14:paraId="447119FA" w14:textId="77777777" w:rsidR="0060343A" w:rsidRPr="00700445" w:rsidRDefault="0060343A" w:rsidP="0006301A">
      <w:pPr>
        <w:spacing w:after="0" w:line="288" w:lineRule="auto"/>
        <w:jc w:val="both"/>
        <w:rPr>
          <w:sz w:val="22"/>
          <w:szCs w:val="22"/>
        </w:rPr>
      </w:pPr>
      <w:r w:rsidRPr="00700445">
        <w:rPr>
          <w:sz w:val="22"/>
          <w:szCs w:val="22"/>
        </w:rPr>
        <w:t>Davčna številka: __________________________________________________________</w:t>
      </w:r>
    </w:p>
    <w:p w14:paraId="41FE606A" w14:textId="77777777" w:rsidR="0060343A" w:rsidRPr="00700445" w:rsidRDefault="0060343A" w:rsidP="0006301A">
      <w:pPr>
        <w:spacing w:after="0" w:line="288" w:lineRule="auto"/>
        <w:jc w:val="both"/>
        <w:rPr>
          <w:sz w:val="22"/>
          <w:szCs w:val="22"/>
        </w:rPr>
      </w:pPr>
      <w:r w:rsidRPr="00700445">
        <w:rPr>
          <w:sz w:val="22"/>
          <w:szCs w:val="22"/>
        </w:rPr>
        <w:t>Matična številka: __________________________________________________________</w:t>
      </w:r>
    </w:p>
    <w:p w14:paraId="56C59F1E" w14:textId="77777777" w:rsidR="0060343A" w:rsidRPr="00700445" w:rsidRDefault="0060343A" w:rsidP="0006301A">
      <w:pPr>
        <w:spacing w:after="0" w:line="288" w:lineRule="auto"/>
        <w:jc w:val="both"/>
        <w:rPr>
          <w:sz w:val="22"/>
          <w:szCs w:val="22"/>
        </w:rPr>
      </w:pPr>
      <w:r w:rsidRPr="00700445">
        <w:rPr>
          <w:sz w:val="22"/>
          <w:szCs w:val="22"/>
        </w:rPr>
        <w:t>Št. transakcijskega računa: __________________________________________________</w:t>
      </w:r>
    </w:p>
    <w:p w14:paraId="76762F37" w14:textId="7653C95E" w:rsidR="0060343A" w:rsidRPr="00700445" w:rsidRDefault="00776552" w:rsidP="0006301A">
      <w:pPr>
        <w:spacing w:after="0" w:line="288" w:lineRule="auto"/>
        <w:jc w:val="both"/>
        <w:rPr>
          <w:sz w:val="22"/>
          <w:szCs w:val="22"/>
        </w:rPr>
      </w:pPr>
      <w:r>
        <w:rPr>
          <w:sz w:val="22"/>
          <w:szCs w:val="22"/>
        </w:rPr>
        <w:t>Št. telefona</w:t>
      </w:r>
      <w:r w:rsidR="0060343A" w:rsidRPr="00700445">
        <w:rPr>
          <w:sz w:val="22"/>
          <w:szCs w:val="22"/>
        </w:rPr>
        <w:t>: ______________________________________________________</w:t>
      </w:r>
    </w:p>
    <w:p w14:paraId="2EFE51B5" w14:textId="77777777" w:rsidR="0060343A" w:rsidRPr="00700445" w:rsidRDefault="0060343A" w:rsidP="0006301A">
      <w:pPr>
        <w:spacing w:after="0" w:line="288" w:lineRule="auto"/>
        <w:jc w:val="both"/>
        <w:rPr>
          <w:sz w:val="22"/>
          <w:szCs w:val="22"/>
        </w:rPr>
      </w:pPr>
    </w:p>
    <w:p w14:paraId="6D9168FD" w14:textId="77777777" w:rsidR="00722E08" w:rsidRPr="00700445" w:rsidRDefault="0060343A" w:rsidP="0006301A">
      <w:pPr>
        <w:spacing w:before="60" w:after="60" w:line="240" w:lineRule="auto"/>
        <w:jc w:val="both"/>
        <w:rPr>
          <w:sz w:val="22"/>
          <w:szCs w:val="22"/>
        </w:rPr>
      </w:pPr>
      <w:r w:rsidRPr="00700445">
        <w:rPr>
          <w:sz w:val="22"/>
          <w:szCs w:val="22"/>
        </w:rPr>
        <w:t>Elektronska pošta za obveščanje ponudnika: ____________________________________</w:t>
      </w:r>
    </w:p>
    <w:p w14:paraId="7E75A2C0" w14:textId="77777777" w:rsidR="0060343A" w:rsidRPr="00700445" w:rsidRDefault="0060343A" w:rsidP="0006301A">
      <w:pPr>
        <w:spacing w:before="60" w:after="60" w:line="240" w:lineRule="auto"/>
        <w:jc w:val="both"/>
        <w:rPr>
          <w:sz w:val="22"/>
          <w:szCs w:val="22"/>
        </w:rPr>
      </w:pPr>
      <w:r w:rsidRPr="00700445">
        <w:rPr>
          <w:sz w:val="22"/>
          <w:szCs w:val="22"/>
        </w:rPr>
        <w:t>Kontaktna oseba ponudnika za obveščanje: _____________________________________</w:t>
      </w:r>
    </w:p>
    <w:p w14:paraId="01F18EDF" w14:textId="77777777" w:rsidR="0060343A" w:rsidRPr="00700445" w:rsidRDefault="0060343A" w:rsidP="0006301A">
      <w:pPr>
        <w:spacing w:before="60" w:after="60" w:line="240" w:lineRule="auto"/>
        <w:jc w:val="both"/>
        <w:rPr>
          <w:sz w:val="22"/>
          <w:szCs w:val="22"/>
        </w:rPr>
      </w:pPr>
      <w:r w:rsidRPr="00700445">
        <w:rPr>
          <w:sz w:val="22"/>
          <w:szCs w:val="22"/>
        </w:rPr>
        <w:t>Odgovorna oseba za podpis pogodbe: _________________________________________</w:t>
      </w:r>
    </w:p>
    <w:p w14:paraId="12AAC128" w14:textId="77777777" w:rsidR="005D7C05" w:rsidRPr="008B17FE" w:rsidRDefault="005D7C05" w:rsidP="005D7C05">
      <w:pPr>
        <w:spacing w:before="60" w:after="60" w:line="240" w:lineRule="auto"/>
        <w:jc w:val="both"/>
        <w:rPr>
          <w:sz w:val="22"/>
          <w:szCs w:val="22"/>
        </w:rPr>
      </w:pPr>
    </w:p>
    <w:p w14:paraId="3BC0DBAC" w14:textId="77777777" w:rsidR="005D7C05" w:rsidRPr="00736F95" w:rsidRDefault="005D7C05" w:rsidP="005D7C05">
      <w:pPr>
        <w:jc w:val="both"/>
        <w:rPr>
          <w:rFonts w:cs="Times New Roman"/>
          <w:b/>
          <w:sz w:val="21"/>
          <w:szCs w:val="21"/>
        </w:rPr>
      </w:pPr>
      <w:r w:rsidRPr="00736F95">
        <w:rPr>
          <w:rFonts w:cs="Times New Roman"/>
          <w:b/>
          <w:sz w:val="21"/>
          <w:szCs w:val="21"/>
        </w:rPr>
        <w:t>SKUPNA PONUDBA</w:t>
      </w:r>
    </w:p>
    <w:p w14:paraId="70B81B8A" w14:textId="77777777" w:rsidR="005D7C05" w:rsidRPr="00736F95" w:rsidRDefault="005D7C05" w:rsidP="005D7C05">
      <w:pPr>
        <w:jc w:val="both"/>
        <w:rPr>
          <w:rFonts w:cs="Times New Roman"/>
          <w:sz w:val="21"/>
          <w:szCs w:val="21"/>
        </w:rPr>
      </w:pPr>
      <w:r w:rsidRPr="00736F95">
        <w:rPr>
          <w:rFonts w:cs="Times New Roman"/>
          <w:sz w:val="21"/>
          <w:szCs w:val="21"/>
        </w:rPr>
        <w:t>Ponudniki izpolnijo v primeru, da bodo pri izvedbi javnega naročila predložili skupno ponudbo.</w:t>
      </w:r>
    </w:p>
    <w:p w14:paraId="620576F7" w14:textId="77777777" w:rsidR="005D7C05" w:rsidRPr="00736F95" w:rsidRDefault="005D7C05" w:rsidP="005D7C05">
      <w:pPr>
        <w:jc w:val="both"/>
        <w:rPr>
          <w:rFonts w:cs="Times New Roman"/>
          <w:sz w:val="21"/>
          <w:szCs w:val="21"/>
        </w:rPr>
      </w:pPr>
      <w:r w:rsidRPr="00736F95">
        <w:rPr>
          <w:rFonts w:cs="Times New Roman"/>
          <w:sz w:val="21"/>
          <w:szCs w:val="21"/>
        </w:rPr>
        <w:t>Pri javnem naročilu sodelujemo naslednji ponudniki:</w:t>
      </w:r>
    </w:p>
    <w:tbl>
      <w:tblPr>
        <w:tblW w:w="0" w:type="auto"/>
        <w:tblInd w:w="108" w:type="dxa"/>
        <w:tblLayout w:type="fixed"/>
        <w:tblCellMar>
          <w:top w:w="108" w:type="dxa"/>
          <w:bottom w:w="108" w:type="dxa"/>
        </w:tblCellMar>
        <w:tblLook w:val="0000" w:firstRow="0" w:lastRow="0" w:firstColumn="0" w:lastColumn="0" w:noHBand="0" w:noVBand="0"/>
      </w:tblPr>
      <w:tblGrid>
        <w:gridCol w:w="567"/>
        <w:gridCol w:w="8555"/>
      </w:tblGrid>
      <w:tr w:rsidR="005D7C05" w:rsidRPr="00736F95" w14:paraId="244C10D4" w14:textId="77777777" w:rsidTr="005D7C05">
        <w:trPr>
          <w:trHeight w:val="170"/>
        </w:trPr>
        <w:tc>
          <w:tcPr>
            <w:tcW w:w="567" w:type="dxa"/>
            <w:tcBorders>
              <w:top w:val="single" w:sz="4" w:space="0" w:color="000000"/>
              <w:left w:val="single" w:sz="4" w:space="0" w:color="000000"/>
              <w:bottom w:val="single" w:sz="4" w:space="0" w:color="000000"/>
            </w:tcBorders>
            <w:shd w:val="clear" w:color="auto" w:fill="auto"/>
          </w:tcPr>
          <w:p w14:paraId="06B1C90F" w14:textId="77777777" w:rsidR="005D7C05" w:rsidRPr="00736F95" w:rsidRDefault="005D7C05" w:rsidP="005D7C05">
            <w:pPr>
              <w:keepNext/>
              <w:jc w:val="both"/>
              <w:rPr>
                <w:rFonts w:cs="Times New Roman"/>
                <w:sz w:val="21"/>
                <w:szCs w:val="21"/>
              </w:rPr>
            </w:pPr>
            <w:r w:rsidRPr="00736F95">
              <w:rPr>
                <w:rFonts w:cs="Times New Roman"/>
                <w:sz w:val="21"/>
                <w:szCs w:val="21"/>
              </w:rPr>
              <w:t>Št.</w:t>
            </w:r>
          </w:p>
        </w:tc>
        <w:tc>
          <w:tcPr>
            <w:tcW w:w="8555" w:type="dxa"/>
            <w:tcBorders>
              <w:top w:val="single" w:sz="4" w:space="0" w:color="000000"/>
              <w:left w:val="single" w:sz="4" w:space="0" w:color="000000"/>
              <w:bottom w:val="single" w:sz="4" w:space="0" w:color="000000"/>
              <w:right w:val="single" w:sz="4" w:space="0" w:color="000000"/>
            </w:tcBorders>
            <w:shd w:val="clear" w:color="auto" w:fill="auto"/>
          </w:tcPr>
          <w:p w14:paraId="6D7B0A6E" w14:textId="77777777" w:rsidR="005D7C05" w:rsidRPr="00736F95" w:rsidRDefault="005D7C05" w:rsidP="005D7C05">
            <w:pPr>
              <w:keepNext/>
              <w:jc w:val="both"/>
              <w:rPr>
                <w:rFonts w:cs="Times New Roman"/>
                <w:sz w:val="21"/>
                <w:szCs w:val="21"/>
              </w:rPr>
            </w:pPr>
            <w:r w:rsidRPr="00736F95">
              <w:rPr>
                <w:rFonts w:cs="Times New Roman"/>
                <w:sz w:val="21"/>
                <w:szCs w:val="21"/>
              </w:rPr>
              <w:t>Firma ponudnika</w:t>
            </w:r>
          </w:p>
        </w:tc>
      </w:tr>
      <w:tr w:rsidR="005D7C05" w:rsidRPr="00736F95" w14:paraId="7B0F4837" w14:textId="77777777" w:rsidTr="005D7C05">
        <w:trPr>
          <w:trHeight w:val="170"/>
        </w:trPr>
        <w:tc>
          <w:tcPr>
            <w:tcW w:w="567" w:type="dxa"/>
            <w:tcBorders>
              <w:top w:val="single" w:sz="4" w:space="0" w:color="000000"/>
              <w:left w:val="single" w:sz="4" w:space="0" w:color="000000"/>
              <w:bottom w:val="single" w:sz="4" w:space="0" w:color="000000"/>
            </w:tcBorders>
            <w:shd w:val="clear" w:color="auto" w:fill="auto"/>
          </w:tcPr>
          <w:p w14:paraId="152E5A07" w14:textId="77777777" w:rsidR="005D7C05" w:rsidRPr="00736F95" w:rsidRDefault="005D7C05" w:rsidP="005D7C05">
            <w:pPr>
              <w:keepNext/>
              <w:jc w:val="both"/>
              <w:rPr>
                <w:rFonts w:cs="Times New Roman"/>
                <w:sz w:val="21"/>
                <w:szCs w:val="21"/>
              </w:rPr>
            </w:pPr>
            <w:r w:rsidRPr="00736F95">
              <w:rPr>
                <w:rFonts w:cs="Times New Roman"/>
                <w:sz w:val="21"/>
                <w:szCs w:val="21"/>
              </w:rPr>
              <w:t>1.</w:t>
            </w:r>
          </w:p>
        </w:tc>
        <w:tc>
          <w:tcPr>
            <w:tcW w:w="8555" w:type="dxa"/>
            <w:tcBorders>
              <w:top w:val="single" w:sz="4" w:space="0" w:color="000000"/>
              <w:left w:val="single" w:sz="4" w:space="0" w:color="000000"/>
              <w:bottom w:val="single" w:sz="4" w:space="0" w:color="000000"/>
              <w:right w:val="single" w:sz="4" w:space="0" w:color="000000"/>
            </w:tcBorders>
            <w:shd w:val="clear" w:color="auto" w:fill="auto"/>
          </w:tcPr>
          <w:p w14:paraId="2E407D2F" w14:textId="77777777" w:rsidR="005D7C05" w:rsidRPr="00736F95" w:rsidRDefault="005D7C05" w:rsidP="005D7C05">
            <w:pPr>
              <w:keepNext/>
              <w:jc w:val="both"/>
              <w:rPr>
                <w:rFonts w:cs="Times New Roman"/>
                <w:sz w:val="21"/>
                <w:szCs w:val="21"/>
              </w:rPr>
            </w:pPr>
          </w:p>
        </w:tc>
      </w:tr>
      <w:tr w:rsidR="005D7C05" w:rsidRPr="00736F95" w14:paraId="67948180" w14:textId="77777777" w:rsidTr="005D7C05">
        <w:trPr>
          <w:trHeight w:val="170"/>
        </w:trPr>
        <w:tc>
          <w:tcPr>
            <w:tcW w:w="567" w:type="dxa"/>
            <w:tcBorders>
              <w:top w:val="single" w:sz="4" w:space="0" w:color="000000"/>
              <w:left w:val="single" w:sz="4" w:space="0" w:color="000000"/>
              <w:bottom w:val="single" w:sz="4" w:space="0" w:color="000000"/>
            </w:tcBorders>
            <w:shd w:val="clear" w:color="auto" w:fill="auto"/>
          </w:tcPr>
          <w:p w14:paraId="14526583" w14:textId="77777777" w:rsidR="005D7C05" w:rsidRPr="00736F95" w:rsidRDefault="005D7C05" w:rsidP="005D7C05">
            <w:pPr>
              <w:keepNext/>
              <w:jc w:val="both"/>
              <w:rPr>
                <w:rFonts w:cs="Times New Roman"/>
                <w:sz w:val="21"/>
                <w:szCs w:val="21"/>
              </w:rPr>
            </w:pPr>
            <w:r w:rsidRPr="00736F95">
              <w:rPr>
                <w:rFonts w:cs="Times New Roman"/>
                <w:sz w:val="21"/>
                <w:szCs w:val="21"/>
              </w:rPr>
              <w:t>2.</w:t>
            </w:r>
          </w:p>
        </w:tc>
        <w:tc>
          <w:tcPr>
            <w:tcW w:w="8555" w:type="dxa"/>
            <w:tcBorders>
              <w:top w:val="single" w:sz="4" w:space="0" w:color="000000"/>
              <w:left w:val="single" w:sz="4" w:space="0" w:color="000000"/>
              <w:bottom w:val="single" w:sz="4" w:space="0" w:color="000000"/>
              <w:right w:val="single" w:sz="4" w:space="0" w:color="000000"/>
            </w:tcBorders>
            <w:shd w:val="clear" w:color="auto" w:fill="auto"/>
          </w:tcPr>
          <w:p w14:paraId="380D0C10" w14:textId="77777777" w:rsidR="005D7C05" w:rsidRPr="00736F95" w:rsidRDefault="005D7C05" w:rsidP="005D7C05">
            <w:pPr>
              <w:keepNext/>
              <w:jc w:val="both"/>
              <w:rPr>
                <w:rFonts w:cs="Times New Roman"/>
                <w:sz w:val="21"/>
                <w:szCs w:val="21"/>
              </w:rPr>
            </w:pPr>
          </w:p>
        </w:tc>
      </w:tr>
      <w:tr w:rsidR="005D7C05" w:rsidRPr="00736F95" w14:paraId="154A6719" w14:textId="77777777" w:rsidTr="005D7C05">
        <w:trPr>
          <w:trHeight w:val="170"/>
        </w:trPr>
        <w:tc>
          <w:tcPr>
            <w:tcW w:w="567" w:type="dxa"/>
            <w:tcBorders>
              <w:top w:val="single" w:sz="4" w:space="0" w:color="000000"/>
              <w:left w:val="single" w:sz="4" w:space="0" w:color="000000"/>
              <w:bottom w:val="single" w:sz="4" w:space="0" w:color="000000"/>
            </w:tcBorders>
            <w:shd w:val="clear" w:color="auto" w:fill="auto"/>
          </w:tcPr>
          <w:p w14:paraId="4738F479" w14:textId="77777777" w:rsidR="005D7C05" w:rsidRPr="00736F95" w:rsidRDefault="005D7C05" w:rsidP="005D7C05">
            <w:pPr>
              <w:keepNext/>
              <w:jc w:val="both"/>
              <w:rPr>
                <w:rFonts w:cs="Times New Roman"/>
                <w:sz w:val="21"/>
                <w:szCs w:val="21"/>
              </w:rPr>
            </w:pPr>
            <w:r w:rsidRPr="00736F95">
              <w:rPr>
                <w:rFonts w:cs="Times New Roman"/>
                <w:sz w:val="21"/>
                <w:szCs w:val="21"/>
              </w:rPr>
              <w:t>3.</w:t>
            </w:r>
          </w:p>
        </w:tc>
        <w:tc>
          <w:tcPr>
            <w:tcW w:w="8555" w:type="dxa"/>
            <w:tcBorders>
              <w:top w:val="single" w:sz="4" w:space="0" w:color="000000"/>
              <w:left w:val="single" w:sz="4" w:space="0" w:color="000000"/>
              <w:bottom w:val="single" w:sz="4" w:space="0" w:color="000000"/>
              <w:right w:val="single" w:sz="4" w:space="0" w:color="000000"/>
            </w:tcBorders>
            <w:shd w:val="clear" w:color="auto" w:fill="auto"/>
          </w:tcPr>
          <w:p w14:paraId="6F07B227" w14:textId="77777777" w:rsidR="005D7C05" w:rsidRPr="00736F95" w:rsidRDefault="005D7C05" w:rsidP="005D7C05">
            <w:pPr>
              <w:keepNext/>
              <w:jc w:val="both"/>
              <w:rPr>
                <w:rFonts w:cs="Times New Roman"/>
                <w:sz w:val="21"/>
                <w:szCs w:val="21"/>
              </w:rPr>
            </w:pPr>
          </w:p>
        </w:tc>
      </w:tr>
    </w:tbl>
    <w:p w14:paraId="635A5C22" w14:textId="77777777" w:rsidR="005D7C05" w:rsidRPr="00736F95" w:rsidRDefault="005D7C05" w:rsidP="005D7C05">
      <w:pPr>
        <w:jc w:val="both"/>
        <w:rPr>
          <w:rFonts w:cs="Times New Roman"/>
          <w:i/>
          <w:sz w:val="21"/>
          <w:szCs w:val="21"/>
          <w:shd w:val="clear" w:color="auto" w:fill="FFFF00"/>
        </w:rPr>
      </w:pPr>
      <w:r w:rsidRPr="00736F95">
        <w:rPr>
          <w:rFonts w:cs="Times New Roman"/>
          <w:sz w:val="21"/>
          <w:szCs w:val="21"/>
        </w:rPr>
        <w:t xml:space="preserve">Ponudniki za vsakega od skupnih ponudnikov </w:t>
      </w:r>
      <w:r>
        <w:rPr>
          <w:rFonts w:cs="Times New Roman"/>
          <w:sz w:val="21"/>
          <w:szCs w:val="21"/>
        </w:rPr>
        <w:t>izpolnijo Podatke o ponudniku</w:t>
      </w:r>
      <w:r w:rsidRPr="00736F95">
        <w:rPr>
          <w:rFonts w:cs="Times New Roman"/>
          <w:sz w:val="21"/>
          <w:szCs w:val="21"/>
        </w:rPr>
        <w:t xml:space="preserve">, ki se kopira in izpolni v celoti, tolikokrat, kolikor je skupnih ponudnikov. </w:t>
      </w:r>
    </w:p>
    <w:p w14:paraId="76970D24" w14:textId="77777777" w:rsidR="005D7C05" w:rsidRPr="00736F95" w:rsidRDefault="005D7C05" w:rsidP="005D7C05">
      <w:pPr>
        <w:jc w:val="both"/>
        <w:rPr>
          <w:rFonts w:cs="Times New Roman"/>
          <w:b/>
          <w:sz w:val="21"/>
          <w:szCs w:val="21"/>
        </w:rPr>
      </w:pPr>
      <w:r w:rsidRPr="00736F95">
        <w:rPr>
          <w:rFonts w:cs="Times New Roman"/>
          <w:b/>
          <w:sz w:val="21"/>
          <w:szCs w:val="21"/>
        </w:rPr>
        <w:lastRenderedPageBreak/>
        <w:t>UDELEŽBA PODIZVAJALCEV</w:t>
      </w:r>
    </w:p>
    <w:p w14:paraId="1BE02062" w14:textId="77777777" w:rsidR="005D7C05" w:rsidRPr="00736F95" w:rsidRDefault="005D7C05" w:rsidP="005D7C05">
      <w:pPr>
        <w:jc w:val="both"/>
        <w:rPr>
          <w:rFonts w:cs="Times New Roman"/>
          <w:sz w:val="21"/>
          <w:szCs w:val="21"/>
        </w:rPr>
      </w:pPr>
      <w:r w:rsidRPr="00736F95">
        <w:rPr>
          <w:rFonts w:cs="Times New Roman"/>
          <w:sz w:val="21"/>
          <w:szCs w:val="21"/>
        </w:rPr>
        <w:t>Ponudniki izpolnijo v primeru, da bodo pri izvedbi javnega naročila sodelovali s podizvajalci.</w:t>
      </w:r>
    </w:p>
    <w:p w14:paraId="0046FE49" w14:textId="77777777" w:rsidR="005D7C05" w:rsidRPr="00736F95" w:rsidRDefault="005D7C05" w:rsidP="005D7C05">
      <w:pPr>
        <w:jc w:val="both"/>
        <w:rPr>
          <w:rFonts w:cs="Times New Roman"/>
          <w:sz w:val="21"/>
          <w:szCs w:val="21"/>
        </w:rPr>
      </w:pPr>
      <w:r w:rsidRPr="00736F95">
        <w:rPr>
          <w:rFonts w:cs="Times New Roman"/>
          <w:sz w:val="21"/>
          <w:szCs w:val="21"/>
        </w:rPr>
        <w:t>Pri javnem naročilu bomo sodelovali z naslednjimi podizvajalci:</w:t>
      </w:r>
    </w:p>
    <w:tbl>
      <w:tblPr>
        <w:tblW w:w="0" w:type="auto"/>
        <w:tblInd w:w="108" w:type="dxa"/>
        <w:tblLayout w:type="fixed"/>
        <w:tblCellMar>
          <w:top w:w="108" w:type="dxa"/>
          <w:bottom w:w="108" w:type="dxa"/>
        </w:tblCellMar>
        <w:tblLook w:val="0000" w:firstRow="0" w:lastRow="0" w:firstColumn="0" w:lastColumn="0" w:noHBand="0" w:noVBand="0"/>
      </w:tblPr>
      <w:tblGrid>
        <w:gridCol w:w="567"/>
        <w:gridCol w:w="8555"/>
      </w:tblGrid>
      <w:tr w:rsidR="005D7C05" w:rsidRPr="00736F95" w14:paraId="785FEC66" w14:textId="77777777" w:rsidTr="005D7C05">
        <w:tc>
          <w:tcPr>
            <w:tcW w:w="567" w:type="dxa"/>
            <w:tcBorders>
              <w:top w:val="single" w:sz="4" w:space="0" w:color="000000"/>
              <w:left w:val="single" w:sz="4" w:space="0" w:color="000000"/>
              <w:bottom w:val="single" w:sz="4" w:space="0" w:color="000000"/>
            </w:tcBorders>
            <w:shd w:val="clear" w:color="auto" w:fill="auto"/>
          </w:tcPr>
          <w:p w14:paraId="3E95F037" w14:textId="77777777" w:rsidR="005D7C05" w:rsidRPr="00736F95" w:rsidRDefault="005D7C05" w:rsidP="005D7C05">
            <w:pPr>
              <w:keepNext/>
              <w:jc w:val="both"/>
              <w:rPr>
                <w:rFonts w:cs="Times New Roman"/>
                <w:sz w:val="21"/>
                <w:szCs w:val="21"/>
              </w:rPr>
            </w:pPr>
            <w:r w:rsidRPr="00736F95">
              <w:rPr>
                <w:rFonts w:cs="Times New Roman"/>
                <w:sz w:val="21"/>
                <w:szCs w:val="21"/>
              </w:rPr>
              <w:t>Št.</w:t>
            </w:r>
          </w:p>
        </w:tc>
        <w:tc>
          <w:tcPr>
            <w:tcW w:w="8555" w:type="dxa"/>
            <w:tcBorders>
              <w:top w:val="single" w:sz="4" w:space="0" w:color="000000"/>
              <w:left w:val="single" w:sz="4" w:space="0" w:color="000000"/>
              <w:bottom w:val="single" w:sz="4" w:space="0" w:color="000000"/>
              <w:right w:val="single" w:sz="4" w:space="0" w:color="000000"/>
            </w:tcBorders>
            <w:shd w:val="clear" w:color="auto" w:fill="auto"/>
          </w:tcPr>
          <w:p w14:paraId="192D4294" w14:textId="77777777" w:rsidR="005D7C05" w:rsidRPr="00736F95" w:rsidRDefault="005D7C05" w:rsidP="005D7C05">
            <w:pPr>
              <w:keepNext/>
              <w:jc w:val="both"/>
              <w:rPr>
                <w:rFonts w:cs="Times New Roman"/>
                <w:sz w:val="21"/>
                <w:szCs w:val="21"/>
              </w:rPr>
            </w:pPr>
            <w:r w:rsidRPr="00736F95">
              <w:rPr>
                <w:rFonts w:cs="Times New Roman"/>
                <w:sz w:val="21"/>
                <w:szCs w:val="21"/>
              </w:rPr>
              <w:t>Popolna firma podizvajalca</w:t>
            </w:r>
          </w:p>
        </w:tc>
      </w:tr>
      <w:tr w:rsidR="005D7C05" w:rsidRPr="00736F95" w14:paraId="22B5921E" w14:textId="77777777" w:rsidTr="005D7C05">
        <w:tc>
          <w:tcPr>
            <w:tcW w:w="567" w:type="dxa"/>
            <w:tcBorders>
              <w:top w:val="single" w:sz="4" w:space="0" w:color="000000"/>
              <w:left w:val="single" w:sz="4" w:space="0" w:color="000000"/>
              <w:bottom w:val="single" w:sz="4" w:space="0" w:color="000000"/>
            </w:tcBorders>
            <w:shd w:val="clear" w:color="auto" w:fill="auto"/>
          </w:tcPr>
          <w:p w14:paraId="12FCED95" w14:textId="77777777" w:rsidR="005D7C05" w:rsidRPr="00736F95" w:rsidRDefault="005D7C05" w:rsidP="005D7C05">
            <w:pPr>
              <w:keepNext/>
              <w:jc w:val="both"/>
              <w:rPr>
                <w:rFonts w:cs="Times New Roman"/>
                <w:sz w:val="21"/>
                <w:szCs w:val="21"/>
              </w:rPr>
            </w:pPr>
            <w:r w:rsidRPr="00736F95">
              <w:rPr>
                <w:rFonts w:cs="Times New Roman"/>
                <w:sz w:val="21"/>
                <w:szCs w:val="21"/>
              </w:rPr>
              <w:t>1.</w:t>
            </w:r>
          </w:p>
        </w:tc>
        <w:tc>
          <w:tcPr>
            <w:tcW w:w="8555" w:type="dxa"/>
            <w:tcBorders>
              <w:top w:val="single" w:sz="4" w:space="0" w:color="000000"/>
              <w:left w:val="single" w:sz="4" w:space="0" w:color="000000"/>
              <w:bottom w:val="single" w:sz="4" w:space="0" w:color="000000"/>
              <w:right w:val="single" w:sz="4" w:space="0" w:color="000000"/>
            </w:tcBorders>
            <w:shd w:val="clear" w:color="auto" w:fill="auto"/>
          </w:tcPr>
          <w:p w14:paraId="0C332F98" w14:textId="77777777" w:rsidR="005D7C05" w:rsidRPr="00736F95" w:rsidRDefault="005D7C05" w:rsidP="005D7C05">
            <w:pPr>
              <w:keepNext/>
              <w:jc w:val="both"/>
              <w:rPr>
                <w:rFonts w:cs="Times New Roman"/>
                <w:sz w:val="21"/>
                <w:szCs w:val="21"/>
              </w:rPr>
            </w:pPr>
          </w:p>
        </w:tc>
      </w:tr>
      <w:tr w:rsidR="005D7C05" w:rsidRPr="00736F95" w14:paraId="3EB88C0A" w14:textId="77777777" w:rsidTr="005D7C05">
        <w:tc>
          <w:tcPr>
            <w:tcW w:w="567" w:type="dxa"/>
            <w:tcBorders>
              <w:top w:val="single" w:sz="4" w:space="0" w:color="000000"/>
              <w:left w:val="single" w:sz="4" w:space="0" w:color="000000"/>
              <w:bottom w:val="single" w:sz="4" w:space="0" w:color="000000"/>
            </w:tcBorders>
            <w:shd w:val="clear" w:color="auto" w:fill="auto"/>
          </w:tcPr>
          <w:p w14:paraId="2AB34FB5" w14:textId="77777777" w:rsidR="005D7C05" w:rsidRPr="00736F95" w:rsidRDefault="005D7C05" w:rsidP="005D7C05">
            <w:pPr>
              <w:keepNext/>
              <w:jc w:val="both"/>
              <w:rPr>
                <w:rFonts w:cs="Times New Roman"/>
                <w:sz w:val="21"/>
                <w:szCs w:val="21"/>
              </w:rPr>
            </w:pPr>
            <w:r w:rsidRPr="00736F95">
              <w:rPr>
                <w:rFonts w:cs="Times New Roman"/>
                <w:sz w:val="21"/>
                <w:szCs w:val="21"/>
              </w:rPr>
              <w:t>2.</w:t>
            </w:r>
          </w:p>
        </w:tc>
        <w:tc>
          <w:tcPr>
            <w:tcW w:w="8555" w:type="dxa"/>
            <w:tcBorders>
              <w:top w:val="single" w:sz="4" w:space="0" w:color="000000"/>
              <w:left w:val="single" w:sz="4" w:space="0" w:color="000000"/>
              <w:bottom w:val="single" w:sz="4" w:space="0" w:color="000000"/>
              <w:right w:val="single" w:sz="4" w:space="0" w:color="000000"/>
            </w:tcBorders>
            <w:shd w:val="clear" w:color="auto" w:fill="auto"/>
          </w:tcPr>
          <w:p w14:paraId="3C059F2E" w14:textId="77777777" w:rsidR="005D7C05" w:rsidRPr="00736F95" w:rsidRDefault="005D7C05" w:rsidP="005D7C05">
            <w:pPr>
              <w:keepNext/>
              <w:jc w:val="both"/>
              <w:rPr>
                <w:rFonts w:cs="Times New Roman"/>
                <w:sz w:val="21"/>
                <w:szCs w:val="21"/>
              </w:rPr>
            </w:pPr>
          </w:p>
        </w:tc>
      </w:tr>
      <w:tr w:rsidR="005D7C05" w:rsidRPr="00736F95" w14:paraId="65F0C7BD" w14:textId="77777777" w:rsidTr="005D7C05">
        <w:tc>
          <w:tcPr>
            <w:tcW w:w="567" w:type="dxa"/>
            <w:tcBorders>
              <w:top w:val="single" w:sz="4" w:space="0" w:color="000000"/>
              <w:left w:val="single" w:sz="4" w:space="0" w:color="000000"/>
              <w:bottom w:val="single" w:sz="4" w:space="0" w:color="000000"/>
            </w:tcBorders>
            <w:shd w:val="clear" w:color="auto" w:fill="auto"/>
          </w:tcPr>
          <w:p w14:paraId="48E13DCA" w14:textId="77777777" w:rsidR="005D7C05" w:rsidRPr="00736F95" w:rsidRDefault="005D7C05" w:rsidP="005D7C05">
            <w:pPr>
              <w:keepNext/>
              <w:jc w:val="both"/>
              <w:rPr>
                <w:rFonts w:cs="Times New Roman"/>
                <w:sz w:val="21"/>
                <w:szCs w:val="21"/>
              </w:rPr>
            </w:pPr>
            <w:r w:rsidRPr="00736F95">
              <w:rPr>
                <w:rFonts w:cs="Times New Roman"/>
                <w:sz w:val="21"/>
                <w:szCs w:val="21"/>
              </w:rPr>
              <w:t>3.</w:t>
            </w:r>
          </w:p>
        </w:tc>
        <w:tc>
          <w:tcPr>
            <w:tcW w:w="8555" w:type="dxa"/>
            <w:tcBorders>
              <w:top w:val="single" w:sz="4" w:space="0" w:color="000000"/>
              <w:left w:val="single" w:sz="4" w:space="0" w:color="000000"/>
              <w:bottom w:val="single" w:sz="4" w:space="0" w:color="000000"/>
              <w:right w:val="single" w:sz="4" w:space="0" w:color="000000"/>
            </w:tcBorders>
            <w:shd w:val="clear" w:color="auto" w:fill="auto"/>
          </w:tcPr>
          <w:p w14:paraId="040C4647" w14:textId="77777777" w:rsidR="005D7C05" w:rsidRPr="00736F95" w:rsidRDefault="005D7C05" w:rsidP="005D7C05">
            <w:pPr>
              <w:keepNext/>
              <w:jc w:val="both"/>
              <w:rPr>
                <w:rFonts w:cs="Times New Roman"/>
                <w:sz w:val="21"/>
                <w:szCs w:val="21"/>
              </w:rPr>
            </w:pPr>
          </w:p>
        </w:tc>
      </w:tr>
    </w:tbl>
    <w:p w14:paraId="612B9578" w14:textId="77777777" w:rsidR="005D7C05" w:rsidRPr="00736F95" w:rsidRDefault="005D7C05" w:rsidP="005D7C05">
      <w:pPr>
        <w:spacing w:before="200"/>
        <w:jc w:val="both"/>
        <w:rPr>
          <w:rFonts w:cs="Times New Roman"/>
          <w:sz w:val="21"/>
          <w:szCs w:val="21"/>
        </w:rPr>
      </w:pPr>
      <w:r>
        <w:rPr>
          <w:rFonts w:cs="Times New Roman"/>
          <w:sz w:val="21"/>
          <w:szCs w:val="21"/>
        </w:rPr>
        <w:t xml:space="preserve">Ponudnik izpolni obrazec Podatki o podizvajalcu </w:t>
      </w:r>
      <w:r w:rsidRPr="00736F95">
        <w:rPr>
          <w:rFonts w:cs="Times New Roman"/>
          <w:sz w:val="21"/>
          <w:szCs w:val="21"/>
        </w:rPr>
        <w:t>tolikokrat, kolikor podizvajalcev se prijavlja.</w:t>
      </w:r>
    </w:p>
    <w:p w14:paraId="6762A7BD" w14:textId="77777777" w:rsidR="00843C45" w:rsidRDefault="00843C45" w:rsidP="005D7C05">
      <w:pPr>
        <w:spacing w:after="0"/>
        <w:jc w:val="both"/>
        <w:rPr>
          <w:b/>
          <w:sz w:val="22"/>
          <w:szCs w:val="22"/>
        </w:rPr>
      </w:pPr>
    </w:p>
    <w:p w14:paraId="60120771" w14:textId="77777777" w:rsidR="005D7C05" w:rsidRPr="008B17FE" w:rsidRDefault="005D7C05" w:rsidP="005D7C05">
      <w:pPr>
        <w:spacing w:after="0"/>
        <w:jc w:val="both"/>
        <w:rPr>
          <w:b/>
          <w:sz w:val="22"/>
          <w:szCs w:val="22"/>
        </w:rPr>
      </w:pPr>
      <w:r w:rsidRPr="008B17FE">
        <w:rPr>
          <w:b/>
          <w:sz w:val="22"/>
          <w:szCs w:val="22"/>
        </w:rPr>
        <w:t>PODATKI O PO</w:t>
      </w:r>
      <w:r>
        <w:rPr>
          <w:b/>
          <w:sz w:val="22"/>
          <w:szCs w:val="22"/>
        </w:rPr>
        <w:t>DIZVAJALCU</w:t>
      </w:r>
    </w:p>
    <w:p w14:paraId="2EB454A4" w14:textId="77777777" w:rsidR="005D7C05" w:rsidRPr="008B17FE" w:rsidRDefault="005D7C05" w:rsidP="005D7C05">
      <w:pPr>
        <w:spacing w:after="0" w:line="288" w:lineRule="auto"/>
        <w:jc w:val="both"/>
        <w:rPr>
          <w:sz w:val="22"/>
          <w:szCs w:val="22"/>
        </w:rPr>
      </w:pPr>
      <w:r w:rsidRPr="008B17FE">
        <w:rPr>
          <w:sz w:val="22"/>
          <w:szCs w:val="22"/>
        </w:rPr>
        <w:t>Firma oz. ime: ___________________________________________________________</w:t>
      </w:r>
    </w:p>
    <w:p w14:paraId="571FE235" w14:textId="77777777" w:rsidR="005D7C05" w:rsidRPr="008B17FE" w:rsidRDefault="005D7C05" w:rsidP="005D7C05">
      <w:pPr>
        <w:spacing w:after="0" w:line="288" w:lineRule="auto"/>
        <w:jc w:val="both"/>
        <w:rPr>
          <w:sz w:val="22"/>
          <w:szCs w:val="22"/>
        </w:rPr>
      </w:pPr>
      <w:r w:rsidRPr="008B17FE">
        <w:rPr>
          <w:sz w:val="22"/>
          <w:szCs w:val="22"/>
        </w:rPr>
        <w:t>Naslov: _________________________________________________________________</w:t>
      </w:r>
    </w:p>
    <w:p w14:paraId="7D35E1CB" w14:textId="77777777" w:rsidR="005D7C05" w:rsidRPr="008B17FE" w:rsidRDefault="005D7C05" w:rsidP="005D7C05">
      <w:pPr>
        <w:spacing w:after="0" w:line="288" w:lineRule="auto"/>
        <w:jc w:val="both"/>
        <w:rPr>
          <w:sz w:val="22"/>
          <w:szCs w:val="22"/>
        </w:rPr>
      </w:pPr>
      <w:r w:rsidRPr="008B17FE">
        <w:rPr>
          <w:sz w:val="22"/>
          <w:szCs w:val="22"/>
        </w:rPr>
        <w:t>Zakoniti zastopnik: ________________________________________________________</w:t>
      </w:r>
    </w:p>
    <w:p w14:paraId="17242115" w14:textId="77777777" w:rsidR="005D7C05" w:rsidRPr="008B17FE" w:rsidRDefault="005D7C05" w:rsidP="005D7C05">
      <w:pPr>
        <w:spacing w:after="0" w:line="288" w:lineRule="auto"/>
        <w:jc w:val="both"/>
        <w:rPr>
          <w:sz w:val="22"/>
          <w:szCs w:val="22"/>
        </w:rPr>
      </w:pPr>
      <w:r w:rsidRPr="008B17FE">
        <w:rPr>
          <w:sz w:val="22"/>
          <w:szCs w:val="22"/>
        </w:rPr>
        <w:t>Davčna številka: __________________________________________________________</w:t>
      </w:r>
    </w:p>
    <w:p w14:paraId="6015F1AD" w14:textId="77777777" w:rsidR="005D7C05" w:rsidRPr="008B17FE" w:rsidRDefault="005D7C05" w:rsidP="005D7C05">
      <w:pPr>
        <w:spacing w:after="0" w:line="288" w:lineRule="auto"/>
        <w:jc w:val="both"/>
        <w:rPr>
          <w:sz w:val="22"/>
          <w:szCs w:val="22"/>
        </w:rPr>
      </w:pPr>
      <w:r w:rsidRPr="008B17FE">
        <w:rPr>
          <w:sz w:val="22"/>
          <w:szCs w:val="22"/>
        </w:rPr>
        <w:t>Matična številka: __________________________________________________________</w:t>
      </w:r>
    </w:p>
    <w:p w14:paraId="44E56BE3" w14:textId="77777777" w:rsidR="005D7C05" w:rsidRPr="008B17FE" w:rsidRDefault="005D7C05" w:rsidP="005D7C05">
      <w:pPr>
        <w:spacing w:after="0" w:line="288" w:lineRule="auto"/>
        <w:jc w:val="both"/>
        <w:rPr>
          <w:sz w:val="22"/>
          <w:szCs w:val="22"/>
        </w:rPr>
      </w:pPr>
      <w:r w:rsidRPr="008B17FE">
        <w:rPr>
          <w:sz w:val="22"/>
          <w:szCs w:val="22"/>
        </w:rPr>
        <w:t>Št. transakcijskega računa: __________________________________________________</w:t>
      </w:r>
    </w:p>
    <w:p w14:paraId="2B02C2E0" w14:textId="2B33C91D" w:rsidR="00722E08" w:rsidRDefault="00776552" w:rsidP="005D7C05">
      <w:pPr>
        <w:spacing w:before="60" w:after="60" w:line="240" w:lineRule="auto"/>
        <w:jc w:val="both"/>
        <w:rPr>
          <w:sz w:val="22"/>
          <w:szCs w:val="22"/>
        </w:rPr>
      </w:pPr>
      <w:r>
        <w:rPr>
          <w:sz w:val="22"/>
          <w:szCs w:val="22"/>
        </w:rPr>
        <w:t>Št. telefona</w:t>
      </w:r>
      <w:r w:rsidR="005D7C05" w:rsidRPr="008B17FE">
        <w:rPr>
          <w:sz w:val="22"/>
          <w:szCs w:val="22"/>
        </w:rPr>
        <w:t>: ______________________________________________________</w:t>
      </w:r>
    </w:p>
    <w:p w14:paraId="7BE934E6" w14:textId="77777777" w:rsidR="005D7C05" w:rsidRDefault="005D7C05" w:rsidP="005D7C05">
      <w:pPr>
        <w:spacing w:before="60" w:after="60" w:line="240" w:lineRule="auto"/>
        <w:jc w:val="both"/>
        <w:rPr>
          <w:sz w:val="22"/>
          <w:szCs w:val="22"/>
        </w:rPr>
      </w:pPr>
    </w:p>
    <w:p w14:paraId="3C9F5FE1" w14:textId="59184EBF" w:rsidR="00433C87" w:rsidRDefault="00433C87">
      <w:pPr>
        <w:rPr>
          <w:sz w:val="22"/>
          <w:szCs w:val="22"/>
        </w:rPr>
      </w:pPr>
      <w:r>
        <w:rPr>
          <w:sz w:val="22"/>
          <w:szCs w:val="22"/>
        </w:rPr>
        <w:br w:type="page"/>
      </w:r>
    </w:p>
    <w:p w14:paraId="23FAD841" w14:textId="7BF6418F" w:rsidR="00722E08" w:rsidRDefault="00722E08" w:rsidP="0006301A">
      <w:pPr>
        <w:spacing w:before="60" w:after="60" w:line="240" w:lineRule="auto"/>
        <w:jc w:val="both"/>
        <w:rPr>
          <w:sz w:val="22"/>
          <w:szCs w:val="22"/>
        </w:rPr>
      </w:pPr>
      <w:r w:rsidRPr="00700445">
        <w:rPr>
          <w:sz w:val="22"/>
          <w:szCs w:val="22"/>
        </w:rPr>
        <w:lastRenderedPageBreak/>
        <w:t xml:space="preserve">1. V skladu z razpisnimi pogoji in razpisno dokumentacijo smo pripravljeni izvesti javno naročilo </w:t>
      </w:r>
      <w:r w:rsidR="005D226F">
        <w:rPr>
          <w:sz w:val="22"/>
          <w:szCs w:val="22"/>
        </w:rPr>
        <w:t>po postopku oddaje naročila male vrednosti</w:t>
      </w:r>
      <w:r w:rsidR="005D226F" w:rsidRPr="00700445">
        <w:rPr>
          <w:sz w:val="22"/>
          <w:szCs w:val="22"/>
        </w:rPr>
        <w:t xml:space="preserve"> za </w:t>
      </w:r>
      <w:r w:rsidR="005D226F" w:rsidRPr="00700445">
        <w:rPr>
          <w:b/>
          <w:sz w:val="22"/>
          <w:szCs w:val="22"/>
        </w:rPr>
        <w:t>»</w:t>
      </w:r>
      <w:r w:rsidR="00F17347">
        <w:rPr>
          <w:b/>
          <w:sz w:val="22"/>
          <w:szCs w:val="22"/>
        </w:rPr>
        <w:t>S</w:t>
      </w:r>
      <w:r w:rsidR="00F17347" w:rsidRPr="00F17347">
        <w:rPr>
          <w:b/>
          <w:sz w:val="22"/>
          <w:szCs w:val="22"/>
        </w:rPr>
        <w:t xml:space="preserve">toritve fizičnega varovanja in prenosa </w:t>
      </w:r>
      <w:r w:rsidR="00F17347">
        <w:rPr>
          <w:b/>
          <w:sz w:val="22"/>
          <w:szCs w:val="22"/>
        </w:rPr>
        <w:t>alarmnih</w:t>
      </w:r>
      <w:r w:rsidR="00F17347" w:rsidRPr="00F17347">
        <w:rPr>
          <w:b/>
          <w:sz w:val="22"/>
          <w:szCs w:val="22"/>
        </w:rPr>
        <w:t xml:space="preserve"> signalov na VNC za objekte Narodnega muzeja Slovenije za obdobje </w:t>
      </w:r>
      <w:r w:rsidR="008264BF">
        <w:rPr>
          <w:b/>
          <w:sz w:val="22"/>
          <w:szCs w:val="22"/>
        </w:rPr>
        <w:t>2</w:t>
      </w:r>
      <w:r w:rsidR="00F17347" w:rsidRPr="00F17347">
        <w:rPr>
          <w:b/>
          <w:sz w:val="22"/>
          <w:szCs w:val="22"/>
        </w:rPr>
        <w:t xml:space="preserve"> let</w:t>
      </w:r>
      <w:r w:rsidR="005D226F" w:rsidRPr="00700445">
        <w:rPr>
          <w:b/>
          <w:sz w:val="22"/>
          <w:szCs w:val="22"/>
        </w:rPr>
        <w:t>«</w:t>
      </w:r>
      <w:r w:rsidRPr="00700445">
        <w:rPr>
          <w:sz w:val="22"/>
          <w:szCs w:val="22"/>
        </w:rPr>
        <w:t>, objavljeno na Portalu javnih naročil, in sicer:</w:t>
      </w:r>
    </w:p>
    <w:p w14:paraId="4866497D" w14:textId="77777777" w:rsidR="00843C45" w:rsidRPr="00700445" w:rsidRDefault="00843C45" w:rsidP="0006301A">
      <w:pPr>
        <w:spacing w:before="60" w:after="60" w:line="240" w:lineRule="auto"/>
        <w:jc w:val="both"/>
        <w:rPr>
          <w:sz w:val="22"/>
          <w:szCs w:val="22"/>
        </w:rPr>
      </w:pPr>
    </w:p>
    <w:tbl>
      <w:tblPr>
        <w:tblW w:w="9747" w:type="dxa"/>
        <w:tblCellMar>
          <w:left w:w="0" w:type="dxa"/>
          <w:right w:w="0" w:type="dxa"/>
        </w:tblCellMar>
        <w:tblLook w:val="04A0" w:firstRow="1" w:lastRow="0" w:firstColumn="1" w:lastColumn="0" w:noHBand="0" w:noVBand="1"/>
      </w:tblPr>
      <w:tblGrid>
        <w:gridCol w:w="1668"/>
        <w:gridCol w:w="1134"/>
        <w:gridCol w:w="1842"/>
        <w:gridCol w:w="1701"/>
        <w:gridCol w:w="1758"/>
        <w:gridCol w:w="1644"/>
      </w:tblGrid>
      <w:tr w:rsidR="00CF2117" w:rsidRPr="00A77107" w14:paraId="15742ACA" w14:textId="77777777" w:rsidTr="00CF2117">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2EF02E" w14:textId="77777777" w:rsidR="00CF2117" w:rsidRPr="00A77107" w:rsidRDefault="00CF2117">
            <w:pPr>
              <w:rPr>
                <w:rFonts w:ascii="Calibri" w:eastAsiaTheme="minorHAnsi" w:hAnsi="Calibri"/>
                <w:b/>
                <w:bCs/>
                <w:sz w:val="17"/>
                <w:szCs w:val="17"/>
                <w:lang w:eastAsia="en-US"/>
              </w:rPr>
            </w:pPr>
            <w:r w:rsidRPr="00A77107">
              <w:rPr>
                <w:b/>
                <w:bCs/>
                <w:sz w:val="17"/>
                <w:szCs w:val="17"/>
              </w:rPr>
              <w:t>Vrsta storitve*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0BC20" w14:textId="77777777" w:rsidR="00CF2117" w:rsidRPr="00A77107" w:rsidRDefault="00CF2117">
            <w:pPr>
              <w:rPr>
                <w:rFonts w:ascii="Calibri" w:eastAsiaTheme="minorHAnsi" w:hAnsi="Calibri"/>
                <w:b/>
                <w:bCs/>
                <w:sz w:val="17"/>
                <w:szCs w:val="17"/>
                <w:lang w:eastAsia="en-US"/>
              </w:rPr>
            </w:pPr>
            <w:r w:rsidRPr="00A77107">
              <w:rPr>
                <w:b/>
                <w:bCs/>
                <w:sz w:val="17"/>
                <w:szCs w:val="17"/>
              </w:rPr>
              <w:t>Enota mere</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DDFEE" w14:textId="77777777" w:rsidR="00CF2117" w:rsidRPr="00A77107" w:rsidRDefault="00CF2117">
            <w:pPr>
              <w:rPr>
                <w:rFonts w:ascii="Calibri" w:eastAsiaTheme="minorHAnsi" w:hAnsi="Calibri"/>
                <w:b/>
                <w:bCs/>
                <w:sz w:val="17"/>
                <w:szCs w:val="17"/>
                <w:lang w:eastAsia="en-US"/>
              </w:rPr>
            </w:pPr>
            <w:r w:rsidRPr="00A77107">
              <w:rPr>
                <w:b/>
                <w:bCs/>
                <w:sz w:val="17"/>
                <w:szCs w:val="17"/>
              </w:rPr>
              <w:t xml:space="preserve">Enota mere - predvideno število </w:t>
            </w:r>
          </w:p>
          <w:p w14:paraId="6484922A" w14:textId="168BB30A" w:rsidR="00CF2117" w:rsidRPr="00A77107" w:rsidRDefault="00CF2117">
            <w:pPr>
              <w:rPr>
                <w:rFonts w:ascii="Calibri" w:eastAsiaTheme="minorHAnsi" w:hAnsi="Calibri"/>
                <w:b/>
                <w:bCs/>
                <w:sz w:val="17"/>
                <w:szCs w:val="17"/>
                <w:lang w:eastAsia="en-US"/>
              </w:rPr>
            </w:pPr>
            <w:r w:rsidRPr="00A77107">
              <w:rPr>
                <w:b/>
                <w:bCs/>
                <w:sz w:val="17"/>
                <w:szCs w:val="17"/>
              </w:rPr>
              <w:t xml:space="preserve">(za </w:t>
            </w:r>
            <w:r w:rsidR="008264BF">
              <w:rPr>
                <w:b/>
                <w:bCs/>
                <w:sz w:val="17"/>
                <w:szCs w:val="17"/>
              </w:rPr>
              <w:t>2</w:t>
            </w:r>
            <w:r w:rsidRPr="00A77107">
              <w:rPr>
                <w:b/>
                <w:bCs/>
                <w:sz w:val="17"/>
                <w:szCs w:val="17"/>
              </w:rPr>
              <w:t xml:space="preserve"> </w:t>
            </w:r>
            <w:r w:rsidR="008264BF">
              <w:rPr>
                <w:b/>
                <w:bCs/>
                <w:sz w:val="17"/>
                <w:szCs w:val="17"/>
              </w:rPr>
              <w:t>l</w:t>
            </w:r>
            <w:r w:rsidRPr="00A77107">
              <w:rPr>
                <w:b/>
                <w:bCs/>
                <w:sz w:val="17"/>
                <w:szCs w:val="17"/>
              </w:rPr>
              <w:t>et</w:t>
            </w:r>
            <w:r w:rsidR="008264BF">
              <w:rPr>
                <w:b/>
                <w:bCs/>
                <w:sz w:val="17"/>
                <w:szCs w:val="17"/>
              </w:rPr>
              <w:t>i</w:t>
            </w:r>
            <w:r w:rsidRPr="00A77107">
              <w:rPr>
                <w:b/>
                <w:bCs/>
                <w:sz w:val="17"/>
                <w:szCs w:val="17"/>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833E4" w14:textId="77777777" w:rsidR="00CF2117" w:rsidRPr="00A77107" w:rsidRDefault="00CF2117">
            <w:pPr>
              <w:rPr>
                <w:rFonts w:ascii="Calibri" w:eastAsiaTheme="minorHAnsi" w:hAnsi="Calibri"/>
                <w:b/>
                <w:bCs/>
                <w:sz w:val="17"/>
                <w:szCs w:val="17"/>
                <w:lang w:eastAsia="en-US"/>
              </w:rPr>
            </w:pPr>
            <w:r w:rsidRPr="00A77107">
              <w:rPr>
                <w:b/>
                <w:bCs/>
                <w:sz w:val="17"/>
                <w:szCs w:val="17"/>
              </w:rPr>
              <w:t>Cena/enoto brez DDV</w:t>
            </w:r>
          </w:p>
        </w:tc>
        <w:tc>
          <w:tcPr>
            <w:tcW w:w="1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93C7D" w14:textId="77777777" w:rsidR="00CF2117" w:rsidRPr="00A77107" w:rsidRDefault="00CF2117" w:rsidP="005D7FC5">
            <w:pPr>
              <w:rPr>
                <w:rFonts w:ascii="Calibri" w:eastAsiaTheme="minorHAnsi" w:hAnsi="Calibri"/>
                <w:b/>
                <w:bCs/>
                <w:sz w:val="17"/>
                <w:szCs w:val="17"/>
                <w:lang w:eastAsia="en-US"/>
              </w:rPr>
            </w:pPr>
            <w:r w:rsidRPr="00A77107">
              <w:rPr>
                <w:b/>
                <w:bCs/>
                <w:sz w:val="17"/>
                <w:szCs w:val="17"/>
              </w:rPr>
              <w:t>Vrednost brez DDV</w:t>
            </w:r>
          </w:p>
          <w:p w14:paraId="031B9B7B" w14:textId="2C386E04" w:rsidR="00CF2117" w:rsidRPr="00A77107" w:rsidRDefault="00CF2117" w:rsidP="005D7FC5">
            <w:pPr>
              <w:rPr>
                <w:rFonts w:ascii="Calibri" w:eastAsiaTheme="minorHAnsi" w:hAnsi="Calibri"/>
                <w:b/>
                <w:bCs/>
                <w:sz w:val="17"/>
                <w:szCs w:val="17"/>
                <w:lang w:eastAsia="en-US"/>
              </w:rPr>
            </w:pPr>
            <w:r w:rsidRPr="00A77107">
              <w:rPr>
                <w:b/>
                <w:bCs/>
                <w:sz w:val="17"/>
                <w:szCs w:val="17"/>
              </w:rPr>
              <w:t xml:space="preserve">(za </w:t>
            </w:r>
            <w:r w:rsidR="008264BF">
              <w:rPr>
                <w:b/>
                <w:bCs/>
                <w:sz w:val="17"/>
                <w:szCs w:val="17"/>
              </w:rPr>
              <w:t>2</w:t>
            </w:r>
            <w:r w:rsidRPr="00A77107">
              <w:rPr>
                <w:b/>
                <w:bCs/>
                <w:sz w:val="17"/>
                <w:szCs w:val="17"/>
              </w:rPr>
              <w:t xml:space="preserve"> let</w:t>
            </w:r>
            <w:r w:rsidR="008264BF">
              <w:rPr>
                <w:b/>
                <w:bCs/>
                <w:sz w:val="17"/>
                <w:szCs w:val="17"/>
              </w:rPr>
              <w:t>i</w:t>
            </w:r>
            <w:r w:rsidRPr="00A77107">
              <w:rPr>
                <w:b/>
                <w:bCs/>
                <w:sz w:val="17"/>
                <w:szCs w:val="17"/>
              </w:rPr>
              <w:t>)</w:t>
            </w:r>
          </w:p>
        </w:tc>
        <w:tc>
          <w:tcPr>
            <w:tcW w:w="16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D602D" w14:textId="77777777" w:rsidR="00CF2117" w:rsidRPr="00A77107" w:rsidRDefault="00CF2117" w:rsidP="005D7FC5">
            <w:pPr>
              <w:rPr>
                <w:rFonts w:ascii="Calibri" w:eastAsiaTheme="minorHAnsi" w:hAnsi="Calibri"/>
                <w:b/>
                <w:bCs/>
                <w:sz w:val="17"/>
                <w:szCs w:val="17"/>
                <w:lang w:eastAsia="en-US"/>
              </w:rPr>
            </w:pPr>
            <w:r w:rsidRPr="00A77107">
              <w:rPr>
                <w:b/>
                <w:bCs/>
                <w:sz w:val="17"/>
                <w:szCs w:val="17"/>
              </w:rPr>
              <w:t>Vrednost z DDV</w:t>
            </w:r>
          </w:p>
          <w:p w14:paraId="55287581" w14:textId="156C99AC" w:rsidR="00CF2117" w:rsidRPr="00A77107" w:rsidRDefault="00CF2117" w:rsidP="005D7FC5">
            <w:pPr>
              <w:rPr>
                <w:rFonts w:ascii="Calibri" w:eastAsiaTheme="minorHAnsi" w:hAnsi="Calibri"/>
                <w:b/>
                <w:bCs/>
                <w:sz w:val="17"/>
                <w:szCs w:val="17"/>
                <w:lang w:eastAsia="en-US"/>
              </w:rPr>
            </w:pPr>
            <w:r w:rsidRPr="00A77107">
              <w:rPr>
                <w:b/>
                <w:bCs/>
                <w:sz w:val="17"/>
                <w:szCs w:val="17"/>
              </w:rPr>
              <w:t xml:space="preserve">(za </w:t>
            </w:r>
            <w:r w:rsidR="008264BF">
              <w:rPr>
                <w:b/>
                <w:bCs/>
                <w:sz w:val="17"/>
                <w:szCs w:val="17"/>
              </w:rPr>
              <w:t>2</w:t>
            </w:r>
            <w:r w:rsidRPr="00A77107">
              <w:rPr>
                <w:b/>
                <w:bCs/>
                <w:sz w:val="17"/>
                <w:szCs w:val="17"/>
              </w:rPr>
              <w:t xml:space="preserve"> let</w:t>
            </w:r>
            <w:r w:rsidR="008264BF">
              <w:rPr>
                <w:b/>
                <w:bCs/>
                <w:sz w:val="17"/>
                <w:szCs w:val="17"/>
              </w:rPr>
              <w:t>i</w:t>
            </w:r>
            <w:r w:rsidRPr="00A77107">
              <w:rPr>
                <w:b/>
                <w:bCs/>
                <w:sz w:val="17"/>
                <w:szCs w:val="17"/>
              </w:rPr>
              <w:t>)</w:t>
            </w:r>
          </w:p>
        </w:tc>
      </w:tr>
      <w:tr w:rsidR="00CF2117" w:rsidRPr="00A77107" w14:paraId="18571BF9" w14:textId="77777777" w:rsidTr="00F2578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A347E" w14:textId="77777777" w:rsidR="00CF2117" w:rsidRPr="00A77107" w:rsidRDefault="00CF2117">
            <w:pPr>
              <w:rPr>
                <w:rFonts w:ascii="Calibri" w:eastAsiaTheme="minorHAnsi" w:hAnsi="Calibri"/>
                <w:sz w:val="17"/>
                <w:szCs w:val="17"/>
                <w:lang w:eastAsia="en-US"/>
              </w:rPr>
            </w:pPr>
            <w:r w:rsidRPr="00A77107">
              <w:rPr>
                <w:sz w:val="17"/>
                <w:szCs w:val="17"/>
              </w:rPr>
              <w:t>Fizično varovanje (ponedeljek - petek) – Ljubljana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ADC8696" w14:textId="77777777" w:rsidR="00CF2117" w:rsidRPr="00A77107" w:rsidRDefault="00CF2117">
            <w:pPr>
              <w:rPr>
                <w:rFonts w:ascii="Calibri" w:eastAsiaTheme="minorHAnsi" w:hAnsi="Calibri"/>
                <w:sz w:val="17"/>
                <w:szCs w:val="17"/>
                <w:lang w:eastAsia="en-US"/>
              </w:rPr>
            </w:pPr>
            <w:r w:rsidRPr="00A77107">
              <w:rPr>
                <w:sz w:val="17"/>
                <w:szCs w:val="17"/>
              </w:rPr>
              <w:t>ura</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092406E8" w14:textId="00D97F39" w:rsidR="00CF2117" w:rsidRPr="000808A8" w:rsidRDefault="001804D9" w:rsidP="001804D9">
            <w:pPr>
              <w:rPr>
                <w:rFonts w:ascii="Calibri" w:eastAsiaTheme="minorHAnsi" w:hAnsi="Calibri"/>
                <w:sz w:val="17"/>
                <w:szCs w:val="17"/>
                <w:lang w:eastAsia="en-US"/>
              </w:rPr>
            </w:pPr>
            <w:r w:rsidRPr="000808A8">
              <w:rPr>
                <w:rFonts w:ascii="Calibri" w:eastAsiaTheme="minorHAnsi" w:hAnsi="Calibri"/>
                <w:sz w:val="17"/>
                <w:szCs w:val="17"/>
                <w:lang w:eastAsia="en-US"/>
              </w:rPr>
              <w:t>8</w:t>
            </w:r>
            <w:r w:rsidR="008264BF" w:rsidRPr="000808A8">
              <w:rPr>
                <w:rFonts w:ascii="Calibri" w:eastAsiaTheme="minorHAnsi" w:hAnsi="Calibri"/>
                <w:sz w:val="17"/>
                <w:szCs w:val="17"/>
                <w:lang w:eastAsia="en-US"/>
              </w:rPr>
              <w:t>.</w:t>
            </w:r>
            <w:r w:rsidR="002D5EE1" w:rsidRPr="000808A8">
              <w:rPr>
                <w:rFonts w:ascii="Calibri" w:eastAsiaTheme="minorHAnsi" w:hAnsi="Calibri"/>
                <w:sz w:val="17"/>
                <w:szCs w:val="17"/>
                <w:lang w:eastAsia="en-US"/>
              </w:rPr>
              <w:t>971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29A0A9" w14:textId="77777777" w:rsidR="00CF2117" w:rsidRPr="006C5B8B" w:rsidRDefault="00CF2117">
            <w:pPr>
              <w:rPr>
                <w:rFonts w:ascii="Calibri" w:eastAsiaTheme="minorHAnsi" w:hAnsi="Calibri"/>
                <w:sz w:val="17"/>
                <w:szCs w:val="17"/>
                <w:highlight w:val="yellow"/>
                <w:lang w:eastAsia="en-US"/>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46055DF1" w14:textId="77777777" w:rsidR="00CF2117" w:rsidRPr="006C5B8B" w:rsidRDefault="00CF2117">
            <w:pPr>
              <w:rPr>
                <w:rFonts w:ascii="Calibri" w:eastAsiaTheme="minorHAnsi" w:hAnsi="Calibri"/>
                <w:sz w:val="17"/>
                <w:szCs w:val="17"/>
                <w:highlight w:val="yellow"/>
                <w:lang w:eastAsia="en-US"/>
              </w:rPr>
            </w:pPr>
          </w:p>
        </w:tc>
        <w:tc>
          <w:tcPr>
            <w:tcW w:w="1644" w:type="dxa"/>
            <w:tcBorders>
              <w:top w:val="nil"/>
              <w:left w:val="nil"/>
              <w:bottom w:val="single" w:sz="8" w:space="0" w:color="auto"/>
              <w:right w:val="single" w:sz="8" w:space="0" w:color="auto"/>
            </w:tcBorders>
            <w:tcMar>
              <w:top w:w="0" w:type="dxa"/>
              <w:left w:w="108" w:type="dxa"/>
              <w:bottom w:w="0" w:type="dxa"/>
              <w:right w:w="108" w:type="dxa"/>
            </w:tcMar>
          </w:tcPr>
          <w:p w14:paraId="56F1CBA1" w14:textId="77777777" w:rsidR="00CF2117" w:rsidRPr="006C5B8B" w:rsidRDefault="00CF2117">
            <w:pPr>
              <w:rPr>
                <w:rFonts w:ascii="Calibri" w:eastAsiaTheme="minorHAnsi" w:hAnsi="Calibri"/>
                <w:sz w:val="17"/>
                <w:szCs w:val="17"/>
                <w:highlight w:val="yellow"/>
                <w:lang w:eastAsia="en-US"/>
              </w:rPr>
            </w:pPr>
          </w:p>
        </w:tc>
      </w:tr>
      <w:tr w:rsidR="00CF2117" w:rsidRPr="00A77107" w14:paraId="70F161DF" w14:textId="77777777" w:rsidTr="00CF2117">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EFFAC3" w14:textId="5DAE1D5C" w:rsidR="00CF2117" w:rsidRPr="00A77107" w:rsidRDefault="00CF2117">
            <w:pPr>
              <w:rPr>
                <w:sz w:val="17"/>
                <w:szCs w:val="17"/>
              </w:rPr>
            </w:pPr>
            <w:r w:rsidRPr="00A77107">
              <w:rPr>
                <w:sz w:val="17"/>
                <w:szCs w:val="17"/>
              </w:rPr>
              <w:t>Fizično varovanje (sobota) – Ljubljana</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673EA5F" w14:textId="175DA4F7" w:rsidR="00CF2117" w:rsidRPr="00A77107" w:rsidRDefault="00CF2117">
            <w:pPr>
              <w:rPr>
                <w:sz w:val="17"/>
                <w:szCs w:val="17"/>
              </w:rPr>
            </w:pPr>
            <w:r w:rsidRPr="00A77107">
              <w:rPr>
                <w:sz w:val="17"/>
                <w:szCs w:val="17"/>
              </w:rPr>
              <w:t>ura</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07F32F0F" w14:textId="19F3FDD1" w:rsidR="00CF2117" w:rsidRPr="000808A8" w:rsidRDefault="000C0AEB" w:rsidP="00A77107">
            <w:pPr>
              <w:rPr>
                <w:sz w:val="17"/>
                <w:szCs w:val="17"/>
              </w:rPr>
            </w:pPr>
            <w:r w:rsidRPr="000808A8">
              <w:rPr>
                <w:sz w:val="17"/>
                <w:szCs w:val="17"/>
              </w:rPr>
              <w:t>776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60FF2F" w14:textId="77777777" w:rsidR="00CF2117" w:rsidRPr="006C5B8B" w:rsidRDefault="00CF2117">
            <w:pPr>
              <w:rPr>
                <w:rFonts w:ascii="Calibri" w:eastAsiaTheme="minorHAnsi" w:hAnsi="Calibri"/>
                <w:sz w:val="17"/>
                <w:szCs w:val="17"/>
                <w:highlight w:val="yellow"/>
                <w:lang w:eastAsia="en-US"/>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7F2A7268" w14:textId="77777777" w:rsidR="00CF2117" w:rsidRPr="006C5B8B" w:rsidRDefault="00CF2117">
            <w:pPr>
              <w:rPr>
                <w:rFonts w:ascii="Calibri" w:eastAsiaTheme="minorHAnsi" w:hAnsi="Calibri"/>
                <w:sz w:val="17"/>
                <w:szCs w:val="17"/>
                <w:highlight w:val="yellow"/>
                <w:lang w:eastAsia="en-US"/>
              </w:rPr>
            </w:pPr>
          </w:p>
        </w:tc>
        <w:tc>
          <w:tcPr>
            <w:tcW w:w="1644" w:type="dxa"/>
            <w:tcBorders>
              <w:top w:val="nil"/>
              <w:left w:val="nil"/>
              <w:bottom w:val="single" w:sz="8" w:space="0" w:color="auto"/>
              <w:right w:val="single" w:sz="8" w:space="0" w:color="auto"/>
            </w:tcBorders>
            <w:tcMar>
              <w:top w:w="0" w:type="dxa"/>
              <w:left w:w="108" w:type="dxa"/>
              <w:bottom w:w="0" w:type="dxa"/>
              <w:right w:w="108" w:type="dxa"/>
            </w:tcMar>
          </w:tcPr>
          <w:p w14:paraId="1A73F2CC" w14:textId="77777777" w:rsidR="00CF2117" w:rsidRPr="006C5B8B" w:rsidRDefault="00CF2117">
            <w:pPr>
              <w:rPr>
                <w:rFonts w:ascii="Calibri" w:eastAsiaTheme="minorHAnsi" w:hAnsi="Calibri"/>
                <w:sz w:val="17"/>
                <w:szCs w:val="17"/>
                <w:highlight w:val="yellow"/>
                <w:lang w:eastAsia="en-US"/>
              </w:rPr>
            </w:pPr>
          </w:p>
        </w:tc>
      </w:tr>
      <w:tr w:rsidR="00CF2117" w:rsidRPr="00A77107" w14:paraId="2D7781CB" w14:textId="77777777" w:rsidTr="00F2578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8CDB0" w14:textId="77777777" w:rsidR="00CF2117" w:rsidRPr="00A77107" w:rsidRDefault="00CF2117">
            <w:pPr>
              <w:rPr>
                <w:rFonts w:ascii="Calibri" w:eastAsiaTheme="minorHAnsi" w:hAnsi="Calibri"/>
                <w:sz w:val="17"/>
                <w:szCs w:val="17"/>
                <w:lang w:eastAsia="en-US"/>
              </w:rPr>
            </w:pPr>
            <w:r w:rsidRPr="00A77107">
              <w:rPr>
                <w:sz w:val="17"/>
                <w:szCs w:val="17"/>
              </w:rPr>
              <w:t>Fizično varovanje (nedelja in prazniki) – Ljubljana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857B58C" w14:textId="77777777" w:rsidR="00CF2117" w:rsidRPr="00A77107" w:rsidRDefault="00CF2117">
            <w:pPr>
              <w:rPr>
                <w:rFonts w:ascii="Calibri" w:eastAsiaTheme="minorHAnsi" w:hAnsi="Calibri"/>
                <w:sz w:val="17"/>
                <w:szCs w:val="17"/>
                <w:lang w:eastAsia="en-US"/>
              </w:rPr>
            </w:pPr>
            <w:r w:rsidRPr="00A77107">
              <w:rPr>
                <w:sz w:val="17"/>
                <w:szCs w:val="17"/>
              </w:rPr>
              <w:t>ura</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57DCA92E" w14:textId="405CF1A9" w:rsidR="00CF2117" w:rsidRPr="000808A8" w:rsidRDefault="00626B45">
            <w:pPr>
              <w:rPr>
                <w:rFonts w:ascii="Calibri" w:eastAsiaTheme="minorHAnsi" w:hAnsi="Calibri"/>
                <w:sz w:val="17"/>
                <w:szCs w:val="17"/>
                <w:lang w:eastAsia="en-US"/>
              </w:rPr>
            </w:pPr>
            <w:r w:rsidRPr="000808A8">
              <w:rPr>
                <w:rFonts w:ascii="Calibri" w:eastAsiaTheme="minorHAnsi" w:hAnsi="Calibri"/>
                <w:sz w:val="17"/>
                <w:szCs w:val="17"/>
                <w:lang w:eastAsia="en-US"/>
              </w:rPr>
              <w:t>886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532426" w14:textId="77777777" w:rsidR="00CF2117" w:rsidRPr="006C5B8B" w:rsidRDefault="00CF2117">
            <w:pPr>
              <w:rPr>
                <w:rFonts w:ascii="Calibri" w:eastAsiaTheme="minorHAnsi" w:hAnsi="Calibri"/>
                <w:sz w:val="17"/>
                <w:szCs w:val="17"/>
                <w:highlight w:val="yellow"/>
                <w:lang w:eastAsia="en-US"/>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5B9EA8DC" w14:textId="77777777" w:rsidR="00CF2117" w:rsidRPr="006C5B8B" w:rsidRDefault="00CF2117">
            <w:pPr>
              <w:rPr>
                <w:rFonts w:ascii="Calibri" w:eastAsiaTheme="minorHAnsi" w:hAnsi="Calibri"/>
                <w:sz w:val="17"/>
                <w:szCs w:val="17"/>
                <w:highlight w:val="yellow"/>
                <w:lang w:eastAsia="en-US"/>
              </w:rPr>
            </w:pPr>
          </w:p>
        </w:tc>
        <w:tc>
          <w:tcPr>
            <w:tcW w:w="1644" w:type="dxa"/>
            <w:tcBorders>
              <w:top w:val="nil"/>
              <w:left w:val="nil"/>
              <w:bottom w:val="single" w:sz="8" w:space="0" w:color="auto"/>
              <w:right w:val="single" w:sz="8" w:space="0" w:color="auto"/>
            </w:tcBorders>
            <w:tcMar>
              <w:top w:w="0" w:type="dxa"/>
              <w:left w:w="108" w:type="dxa"/>
              <w:bottom w:w="0" w:type="dxa"/>
              <w:right w:w="108" w:type="dxa"/>
            </w:tcMar>
          </w:tcPr>
          <w:p w14:paraId="70C0DEB4" w14:textId="77777777" w:rsidR="00CF2117" w:rsidRPr="006C5B8B" w:rsidRDefault="00CF2117">
            <w:pPr>
              <w:rPr>
                <w:rFonts w:ascii="Calibri" w:eastAsiaTheme="minorHAnsi" w:hAnsi="Calibri"/>
                <w:sz w:val="17"/>
                <w:szCs w:val="17"/>
                <w:highlight w:val="yellow"/>
                <w:lang w:eastAsia="en-US"/>
              </w:rPr>
            </w:pPr>
          </w:p>
        </w:tc>
      </w:tr>
      <w:tr w:rsidR="00CF2117" w:rsidRPr="00A77107" w14:paraId="46AE306E" w14:textId="77777777" w:rsidTr="00F2578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B1266" w14:textId="77777777" w:rsidR="00CF2117" w:rsidRPr="00A77107" w:rsidRDefault="00CF2117">
            <w:pPr>
              <w:rPr>
                <w:rFonts w:ascii="Calibri" w:eastAsiaTheme="minorHAnsi" w:hAnsi="Calibri"/>
                <w:sz w:val="17"/>
                <w:szCs w:val="17"/>
                <w:lang w:eastAsia="en-US"/>
              </w:rPr>
            </w:pPr>
            <w:r w:rsidRPr="00A77107">
              <w:rPr>
                <w:sz w:val="17"/>
                <w:szCs w:val="17"/>
              </w:rPr>
              <w:t>Tehnično varovanje (storitve VNC) – Ljubljana (3+1 linija)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FBDC21A" w14:textId="77777777" w:rsidR="00CF2117" w:rsidRPr="00A77107" w:rsidRDefault="00CF2117">
            <w:pPr>
              <w:rPr>
                <w:rFonts w:ascii="Calibri" w:eastAsiaTheme="minorHAnsi" w:hAnsi="Calibri"/>
                <w:sz w:val="17"/>
                <w:szCs w:val="17"/>
                <w:lang w:eastAsia="en-US"/>
              </w:rPr>
            </w:pPr>
            <w:r w:rsidRPr="00A77107">
              <w:rPr>
                <w:sz w:val="17"/>
                <w:szCs w:val="17"/>
              </w:rPr>
              <w:t xml:space="preserve">mesec </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7DCC1A43" w14:textId="4E6B36F7" w:rsidR="00CF2117" w:rsidRPr="000808A8" w:rsidRDefault="009953F3">
            <w:pPr>
              <w:rPr>
                <w:rFonts w:ascii="Calibri" w:eastAsiaTheme="minorHAnsi" w:hAnsi="Calibri"/>
                <w:sz w:val="17"/>
                <w:szCs w:val="17"/>
                <w:lang w:eastAsia="en-US"/>
              </w:rPr>
            </w:pPr>
            <w:r w:rsidRPr="000808A8">
              <w:rPr>
                <w:rFonts w:ascii="Calibri" w:eastAsiaTheme="minorHAnsi" w:hAnsi="Calibri"/>
                <w:sz w:val="17"/>
                <w:szCs w:val="17"/>
                <w:lang w:eastAsia="en-US"/>
              </w:rPr>
              <w:t>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186CBC" w14:textId="77777777" w:rsidR="00CF2117" w:rsidRPr="006C5B8B" w:rsidRDefault="00CF2117">
            <w:pPr>
              <w:rPr>
                <w:rFonts w:ascii="Calibri" w:eastAsiaTheme="minorHAnsi" w:hAnsi="Calibri"/>
                <w:sz w:val="17"/>
                <w:szCs w:val="17"/>
                <w:highlight w:val="yellow"/>
                <w:lang w:eastAsia="en-US"/>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36102D75" w14:textId="77777777" w:rsidR="00CF2117" w:rsidRPr="006C5B8B" w:rsidRDefault="00CF2117">
            <w:pPr>
              <w:rPr>
                <w:rFonts w:ascii="Calibri" w:eastAsiaTheme="minorHAnsi" w:hAnsi="Calibri"/>
                <w:sz w:val="17"/>
                <w:szCs w:val="17"/>
                <w:highlight w:val="yellow"/>
                <w:lang w:eastAsia="en-US"/>
              </w:rPr>
            </w:pPr>
          </w:p>
        </w:tc>
        <w:tc>
          <w:tcPr>
            <w:tcW w:w="1644" w:type="dxa"/>
            <w:tcBorders>
              <w:top w:val="nil"/>
              <w:left w:val="nil"/>
              <w:bottom w:val="single" w:sz="8" w:space="0" w:color="auto"/>
              <w:right w:val="single" w:sz="8" w:space="0" w:color="auto"/>
            </w:tcBorders>
            <w:tcMar>
              <w:top w:w="0" w:type="dxa"/>
              <w:left w:w="108" w:type="dxa"/>
              <w:bottom w:w="0" w:type="dxa"/>
              <w:right w:w="108" w:type="dxa"/>
            </w:tcMar>
          </w:tcPr>
          <w:p w14:paraId="25ACAE15" w14:textId="77777777" w:rsidR="00CF2117" w:rsidRPr="006C5B8B" w:rsidRDefault="00CF2117">
            <w:pPr>
              <w:rPr>
                <w:rFonts w:ascii="Calibri" w:eastAsiaTheme="minorHAnsi" w:hAnsi="Calibri"/>
                <w:sz w:val="17"/>
                <w:szCs w:val="17"/>
                <w:highlight w:val="yellow"/>
                <w:lang w:eastAsia="en-US"/>
              </w:rPr>
            </w:pPr>
          </w:p>
        </w:tc>
      </w:tr>
      <w:tr w:rsidR="00CF2117" w:rsidRPr="00A77107" w14:paraId="149260AF" w14:textId="77777777" w:rsidTr="00F2578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4C13B" w14:textId="77777777" w:rsidR="00CF2117" w:rsidRPr="00A77107" w:rsidRDefault="00CF2117">
            <w:pPr>
              <w:rPr>
                <w:rFonts w:ascii="Calibri" w:eastAsiaTheme="minorHAnsi" w:hAnsi="Calibri"/>
                <w:sz w:val="17"/>
                <w:szCs w:val="17"/>
                <w:lang w:eastAsia="en-US"/>
              </w:rPr>
            </w:pPr>
            <w:r w:rsidRPr="00A77107">
              <w:rPr>
                <w:sz w:val="17"/>
                <w:szCs w:val="17"/>
              </w:rPr>
              <w:t>Tehnično varovanje (storitve VNC) – Grad Snežnik (1 linija)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6F5C309" w14:textId="77777777" w:rsidR="00CF2117" w:rsidRPr="00A77107" w:rsidRDefault="00CF2117">
            <w:pPr>
              <w:rPr>
                <w:rFonts w:ascii="Calibri" w:eastAsiaTheme="minorHAnsi" w:hAnsi="Calibri"/>
                <w:sz w:val="17"/>
                <w:szCs w:val="17"/>
                <w:lang w:eastAsia="en-US"/>
              </w:rPr>
            </w:pPr>
            <w:r w:rsidRPr="00A77107">
              <w:rPr>
                <w:sz w:val="17"/>
                <w:szCs w:val="17"/>
              </w:rPr>
              <w:t>mesec</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0D47F881" w14:textId="3D78A8FA" w:rsidR="00CF2117" w:rsidRPr="000808A8" w:rsidRDefault="008264BF">
            <w:pPr>
              <w:rPr>
                <w:rFonts w:ascii="Calibri" w:eastAsiaTheme="minorHAnsi" w:hAnsi="Calibri"/>
                <w:sz w:val="17"/>
                <w:szCs w:val="17"/>
                <w:lang w:eastAsia="en-US"/>
              </w:rPr>
            </w:pPr>
            <w:r w:rsidRPr="000808A8">
              <w:rPr>
                <w:rFonts w:ascii="Calibri" w:eastAsiaTheme="minorHAnsi" w:hAnsi="Calibri"/>
                <w:sz w:val="17"/>
                <w:szCs w:val="17"/>
                <w:lang w:eastAsia="en-US"/>
              </w:rPr>
              <w:t>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15243D" w14:textId="77777777" w:rsidR="00CF2117" w:rsidRPr="006C5B8B" w:rsidRDefault="00CF2117">
            <w:pPr>
              <w:rPr>
                <w:rFonts w:ascii="Calibri" w:eastAsiaTheme="minorHAnsi" w:hAnsi="Calibri"/>
                <w:sz w:val="17"/>
                <w:szCs w:val="17"/>
                <w:highlight w:val="yellow"/>
                <w:lang w:eastAsia="en-US"/>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4F1BF48D" w14:textId="77777777" w:rsidR="00CF2117" w:rsidRPr="006C5B8B" w:rsidRDefault="00CF2117">
            <w:pPr>
              <w:rPr>
                <w:rFonts w:ascii="Calibri" w:eastAsiaTheme="minorHAnsi" w:hAnsi="Calibri"/>
                <w:sz w:val="17"/>
                <w:szCs w:val="17"/>
                <w:highlight w:val="yellow"/>
                <w:lang w:eastAsia="en-US"/>
              </w:rPr>
            </w:pPr>
          </w:p>
        </w:tc>
        <w:tc>
          <w:tcPr>
            <w:tcW w:w="1644" w:type="dxa"/>
            <w:tcBorders>
              <w:top w:val="nil"/>
              <w:left w:val="nil"/>
              <w:bottom w:val="single" w:sz="8" w:space="0" w:color="auto"/>
              <w:right w:val="single" w:sz="8" w:space="0" w:color="auto"/>
            </w:tcBorders>
            <w:tcMar>
              <w:top w:w="0" w:type="dxa"/>
              <w:left w:w="108" w:type="dxa"/>
              <w:bottom w:w="0" w:type="dxa"/>
              <w:right w:w="108" w:type="dxa"/>
            </w:tcMar>
          </w:tcPr>
          <w:p w14:paraId="7E81AE7E" w14:textId="77777777" w:rsidR="00CF2117" w:rsidRPr="006C5B8B" w:rsidRDefault="00CF2117">
            <w:pPr>
              <w:rPr>
                <w:rFonts w:ascii="Calibri" w:eastAsiaTheme="minorHAnsi" w:hAnsi="Calibri"/>
                <w:sz w:val="17"/>
                <w:szCs w:val="17"/>
                <w:highlight w:val="yellow"/>
                <w:lang w:eastAsia="en-US"/>
              </w:rPr>
            </w:pPr>
          </w:p>
        </w:tc>
      </w:tr>
      <w:tr w:rsidR="00CF2117" w:rsidRPr="00A77107" w14:paraId="20CDB2AB" w14:textId="77777777" w:rsidTr="00CF2117">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3E8C6" w14:textId="77777777" w:rsidR="00CF2117" w:rsidRPr="00A77107" w:rsidRDefault="00CF2117">
            <w:pPr>
              <w:rPr>
                <w:rFonts w:ascii="Calibri" w:eastAsiaTheme="minorHAnsi" w:hAnsi="Calibri"/>
                <w:sz w:val="17"/>
                <w:szCs w:val="17"/>
                <w:lang w:eastAsia="en-US"/>
              </w:rPr>
            </w:pPr>
            <w:r w:rsidRPr="00A77107">
              <w:rPr>
                <w:sz w:val="17"/>
                <w:szCs w:val="17"/>
              </w:rPr>
              <w:t>Posamezna intervencija – Ljubljana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55CD8C" w14:textId="77777777" w:rsidR="00CF2117" w:rsidRPr="00A77107" w:rsidRDefault="00CF2117">
            <w:pPr>
              <w:rPr>
                <w:rFonts w:ascii="Calibri" w:eastAsiaTheme="minorHAnsi" w:hAnsi="Calibri"/>
                <w:sz w:val="17"/>
                <w:szCs w:val="17"/>
                <w:lang w:eastAsia="en-US"/>
              </w:rPr>
            </w:pPr>
            <w:r w:rsidRPr="00A77107">
              <w:rPr>
                <w:sz w:val="17"/>
                <w:szCs w:val="17"/>
              </w:rPr>
              <w:t>intervencija</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5BB30A0" w14:textId="48AFC177" w:rsidR="00CF2117" w:rsidRPr="000808A8" w:rsidRDefault="00152A62">
            <w:pPr>
              <w:rPr>
                <w:rFonts w:ascii="Calibri" w:eastAsiaTheme="minorHAnsi" w:hAnsi="Calibri"/>
                <w:sz w:val="17"/>
                <w:szCs w:val="17"/>
                <w:lang w:eastAsia="en-US"/>
              </w:rPr>
            </w:pPr>
            <w:r w:rsidRPr="000808A8">
              <w:rPr>
                <w:rFonts w:ascii="Calibri" w:eastAsiaTheme="minorHAnsi" w:hAnsi="Calibri"/>
                <w:sz w:val="17"/>
                <w:szCs w:val="17"/>
                <w:lang w:eastAsia="en-US"/>
              </w:rPr>
              <w:t>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454FE1" w14:textId="77777777" w:rsidR="00CF2117" w:rsidRPr="006C5B8B" w:rsidRDefault="00CF2117">
            <w:pPr>
              <w:rPr>
                <w:rFonts w:ascii="Calibri" w:eastAsiaTheme="minorHAnsi" w:hAnsi="Calibri"/>
                <w:sz w:val="17"/>
                <w:szCs w:val="17"/>
                <w:highlight w:val="yellow"/>
                <w:lang w:eastAsia="en-US"/>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331637D7" w14:textId="77777777" w:rsidR="00CF2117" w:rsidRPr="006C5B8B" w:rsidRDefault="00CF2117">
            <w:pPr>
              <w:rPr>
                <w:rFonts w:ascii="Calibri" w:eastAsiaTheme="minorHAnsi" w:hAnsi="Calibri"/>
                <w:sz w:val="17"/>
                <w:szCs w:val="17"/>
                <w:highlight w:val="yellow"/>
                <w:lang w:eastAsia="en-US"/>
              </w:rPr>
            </w:pPr>
          </w:p>
        </w:tc>
        <w:tc>
          <w:tcPr>
            <w:tcW w:w="1644" w:type="dxa"/>
            <w:tcBorders>
              <w:top w:val="nil"/>
              <w:left w:val="nil"/>
              <w:bottom w:val="single" w:sz="8" w:space="0" w:color="auto"/>
              <w:right w:val="single" w:sz="8" w:space="0" w:color="auto"/>
            </w:tcBorders>
            <w:tcMar>
              <w:top w:w="0" w:type="dxa"/>
              <w:left w:w="108" w:type="dxa"/>
              <w:bottom w:w="0" w:type="dxa"/>
              <w:right w:w="108" w:type="dxa"/>
            </w:tcMar>
          </w:tcPr>
          <w:p w14:paraId="7669096B" w14:textId="77777777" w:rsidR="00CF2117" w:rsidRPr="006C5B8B" w:rsidRDefault="00CF2117">
            <w:pPr>
              <w:rPr>
                <w:rFonts w:ascii="Calibri" w:eastAsiaTheme="minorHAnsi" w:hAnsi="Calibri"/>
                <w:sz w:val="17"/>
                <w:szCs w:val="17"/>
                <w:highlight w:val="yellow"/>
                <w:lang w:eastAsia="en-US"/>
              </w:rPr>
            </w:pPr>
          </w:p>
        </w:tc>
      </w:tr>
      <w:tr w:rsidR="00CF2117" w:rsidRPr="00A77107" w14:paraId="2A95AE83" w14:textId="77777777" w:rsidTr="00CF2117">
        <w:tc>
          <w:tcPr>
            <w:tcW w:w="1668" w:type="dxa"/>
            <w:tcBorders>
              <w:top w:val="single" w:sz="8"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0E4C1DD2" w14:textId="77777777" w:rsidR="00CF2117" w:rsidRPr="00A77107" w:rsidRDefault="00CF2117">
            <w:pPr>
              <w:rPr>
                <w:rFonts w:ascii="Calibri" w:eastAsiaTheme="minorHAnsi" w:hAnsi="Calibri"/>
                <w:sz w:val="17"/>
                <w:szCs w:val="17"/>
                <w:lang w:eastAsia="en-US"/>
              </w:rPr>
            </w:pPr>
            <w:r w:rsidRPr="00A77107">
              <w:rPr>
                <w:sz w:val="17"/>
                <w:szCs w:val="17"/>
              </w:rPr>
              <w:t>Posamezna intervencija – Grad Snežnik</w:t>
            </w:r>
          </w:p>
        </w:tc>
        <w:tc>
          <w:tcPr>
            <w:tcW w:w="1134" w:type="dxa"/>
            <w:tcBorders>
              <w:top w:val="single" w:sz="8" w:space="0" w:color="auto"/>
              <w:left w:val="nil"/>
              <w:bottom w:val="single" w:sz="12" w:space="0" w:color="auto"/>
              <w:right w:val="single" w:sz="8" w:space="0" w:color="auto"/>
            </w:tcBorders>
            <w:tcMar>
              <w:top w:w="0" w:type="dxa"/>
              <w:left w:w="108" w:type="dxa"/>
              <w:bottom w:w="0" w:type="dxa"/>
              <w:right w:w="108" w:type="dxa"/>
            </w:tcMar>
            <w:hideMark/>
          </w:tcPr>
          <w:p w14:paraId="1920BC26" w14:textId="77777777" w:rsidR="00CF2117" w:rsidRPr="00A77107" w:rsidRDefault="00CF2117">
            <w:pPr>
              <w:rPr>
                <w:rFonts w:ascii="Calibri" w:eastAsiaTheme="minorHAnsi" w:hAnsi="Calibri"/>
                <w:sz w:val="17"/>
                <w:szCs w:val="17"/>
                <w:lang w:eastAsia="en-US"/>
              </w:rPr>
            </w:pPr>
            <w:r w:rsidRPr="00A77107">
              <w:rPr>
                <w:sz w:val="17"/>
                <w:szCs w:val="17"/>
              </w:rPr>
              <w:t>intervencija</w:t>
            </w:r>
          </w:p>
        </w:tc>
        <w:tc>
          <w:tcPr>
            <w:tcW w:w="1842" w:type="dxa"/>
            <w:tcBorders>
              <w:top w:val="single" w:sz="8" w:space="0" w:color="auto"/>
              <w:left w:val="nil"/>
              <w:bottom w:val="single" w:sz="12" w:space="0" w:color="auto"/>
              <w:right w:val="single" w:sz="8" w:space="0" w:color="auto"/>
            </w:tcBorders>
            <w:tcMar>
              <w:top w:w="0" w:type="dxa"/>
              <w:left w:w="108" w:type="dxa"/>
              <w:bottom w:w="0" w:type="dxa"/>
              <w:right w:w="108" w:type="dxa"/>
            </w:tcMar>
            <w:hideMark/>
          </w:tcPr>
          <w:p w14:paraId="17DEB824" w14:textId="199DC4F4" w:rsidR="00CF2117" w:rsidRPr="000808A8" w:rsidRDefault="00152A62">
            <w:pPr>
              <w:rPr>
                <w:rFonts w:ascii="Calibri" w:eastAsiaTheme="minorHAnsi" w:hAnsi="Calibri"/>
                <w:sz w:val="17"/>
                <w:szCs w:val="17"/>
                <w:lang w:eastAsia="en-US"/>
              </w:rPr>
            </w:pPr>
            <w:r w:rsidRPr="000808A8">
              <w:rPr>
                <w:rFonts w:ascii="Calibri" w:eastAsiaTheme="minorHAnsi" w:hAnsi="Calibri"/>
                <w:sz w:val="17"/>
                <w:szCs w:val="17"/>
                <w:lang w:eastAsia="en-US"/>
              </w:rPr>
              <w:t>6</w:t>
            </w:r>
          </w:p>
        </w:tc>
        <w:tc>
          <w:tcPr>
            <w:tcW w:w="1701"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64AECFE" w14:textId="77777777" w:rsidR="00CF2117" w:rsidRPr="006C5B8B" w:rsidRDefault="00CF2117">
            <w:pPr>
              <w:rPr>
                <w:rFonts w:ascii="Calibri" w:eastAsiaTheme="minorHAnsi" w:hAnsi="Calibri"/>
                <w:sz w:val="17"/>
                <w:szCs w:val="17"/>
                <w:highlight w:val="yellow"/>
                <w:lang w:eastAsia="en-US"/>
              </w:rPr>
            </w:pPr>
          </w:p>
        </w:tc>
        <w:tc>
          <w:tcPr>
            <w:tcW w:w="175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1372BF67" w14:textId="77777777" w:rsidR="00CF2117" w:rsidRPr="006C5B8B" w:rsidRDefault="00CF2117">
            <w:pPr>
              <w:rPr>
                <w:rFonts w:ascii="Calibri" w:eastAsiaTheme="minorHAnsi" w:hAnsi="Calibri"/>
                <w:sz w:val="17"/>
                <w:szCs w:val="17"/>
                <w:highlight w:val="yellow"/>
                <w:lang w:eastAsia="en-US"/>
              </w:rPr>
            </w:pPr>
          </w:p>
        </w:tc>
        <w:tc>
          <w:tcPr>
            <w:tcW w:w="1644"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34259C99" w14:textId="77777777" w:rsidR="00CF2117" w:rsidRPr="006C5B8B" w:rsidRDefault="00CF2117">
            <w:pPr>
              <w:rPr>
                <w:rFonts w:ascii="Calibri" w:eastAsiaTheme="minorHAnsi" w:hAnsi="Calibri"/>
                <w:sz w:val="17"/>
                <w:szCs w:val="17"/>
                <w:highlight w:val="yellow"/>
                <w:lang w:eastAsia="en-US"/>
              </w:rPr>
            </w:pPr>
          </w:p>
        </w:tc>
      </w:tr>
      <w:tr w:rsidR="0086689A" w:rsidRPr="00A77107" w14:paraId="48D3F4F1" w14:textId="77777777" w:rsidTr="00CF2117">
        <w:tc>
          <w:tcPr>
            <w:tcW w:w="1668" w:type="dxa"/>
            <w:tcBorders>
              <w:top w:val="single" w:sz="8" w:space="0" w:color="auto"/>
              <w:left w:val="single" w:sz="8" w:space="0" w:color="auto"/>
              <w:bottom w:val="single" w:sz="12" w:space="0" w:color="auto"/>
              <w:right w:val="single" w:sz="8" w:space="0" w:color="auto"/>
            </w:tcBorders>
            <w:tcMar>
              <w:top w:w="0" w:type="dxa"/>
              <w:left w:w="108" w:type="dxa"/>
              <w:bottom w:w="0" w:type="dxa"/>
              <w:right w:w="108" w:type="dxa"/>
            </w:tcMar>
          </w:tcPr>
          <w:p w14:paraId="32236DCA" w14:textId="7260E0B0" w:rsidR="0086689A" w:rsidRPr="00A77107" w:rsidRDefault="0086689A" w:rsidP="00CB4641">
            <w:pPr>
              <w:rPr>
                <w:sz w:val="17"/>
                <w:szCs w:val="17"/>
              </w:rPr>
            </w:pPr>
            <w:r w:rsidRPr="00A77107">
              <w:rPr>
                <w:sz w:val="17"/>
                <w:szCs w:val="17"/>
              </w:rPr>
              <w:t>Pregled in dopolnitev obstoječ</w:t>
            </w:r>
            <w:r w:rsidR="00CB4641">
              <w:rPr>
                <w:sz w:val="17"/>
                <w:szCs w:val="17"/>
              </w:rPr>
              <w:t>ih</w:t>
            </w:r>
            <w:r w:rsidRPr="00A77107">
              <w:rPr>
                <w:sz w:val="17"/>
                <w:szCs w:val="17"/>
              </w:rPr>
              <w:t xml:space="preserve"> varnostn</w:t>
            </w:r>
            <w:r w:rsidR="00CB4641">
              <w:rPr>
                <w:sz w:val="17"/>
                <w:szCs w:val="17"/>
              </w:rPr>
              <w:t>ih</w:t>
            </w:r>
            <w:r w:rsidRPr="00A77107">
              <w:rPr>
                <w:sz w:val="17"/>
                <w:szCs w:val="17"/>
              </w:rPr>
              <w:t xml:space="preserve"> nač</w:t>
            </w:r>
            <w:r w:rsidR="009324BB">
              <w:rPr>
                <w:sz w:val="17"/>
                <w:szCs w:val="17"/>
              </w:rPr>
              <w:t>r</w:t>
            </w:r>
            <w:r w:rsidRPr="00A77107">
              <w:rPr>
                <w:sz w:val="17"/>
                <w:szCs w:val="17"/>
              </w:rPr>
              <w:t>t</w:t>
            </w:r>
            <w:r w:rsidR="00CB4641">
              <w:rPr>
                <w:sz w:val="17"/>
                <w:szCs w:val="17"/>
              </w:rPr>
              <w:t>ov</w:t>
            </w:r>
          </w:p>
        </w:tc>
        <w:tc>
          <w:tcPr>
            <w:tcW w:w="1134"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1437B3E1" w14:textId="6B62E898" w:rsidR="0086689A" w:rsidRPr="00A77107" w:rsidRDefault="0086689A">
            <w:pPr>
              <w:rPr>
                <w:sz w:val="17"/>
                <w:szCs w:val="17"/>
              </w:rPr>
            </w:pPr>
            <w:r w:rsidRPr="00A77107">
              <w:rPr>
                <w:sz w:val="17"/>
                <w:szCs w:val="17"/>
              </w:rPr>
              <w:t>Varnostni načrt</w:t>
            </w:r>
          </w:p>
        </w:tc>
        <w:tc>
          <w:tcPr>
            <w:tcW w:w="1842"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37FC7BE1" w14:textId="402A83A0" w:rsidR="0086689A" w:rsidRPr="000808A8" w:rsidRDefault="00CB4641">
            <w:pPr>
              <w:rPr>
                <w:sz w:val="17"/>
                <w:szCs w:val="17"/>
              </w:rPr>
            </w:pPr>
            <w:r w:rsidRPr="000808A8">
              <w:rPr>
                <w:sz w:val="17"/>
                <w:szCs w:val="17"/>
              </w:rPr>
              <w:t>3</w:t>
            </w:r>
          </w:p>
        </w:tc>
        <w:tc>
          <w:tcPr>
            <w:tcW w:w="1701"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6C2948F8" w14:textId="77777777" w:rsidR="0086689A" w:rsidRPr="006C5B8B" w:rsidRDefault="0086689A">
            <w:pPr>
              <w:rPr>
                <w:rFonts w:ascii="Calibri" w:eastAsiaTheme="minorHAnsi" w:hAnsi="Calibri"/>
                <w:sz w:val="17"/>
                <w:szCs w:val="17"/>
                <w:highlight w:val="yellow"/>
                <w:lang w:eastAsia="en-US"/>
              </w:rPr>
            </w:pPr>
          </w:p>
        </w:tc>
        <w:tc>
          <w:tcPr>
            <w:tcW w:w="175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6E130F5" w14:textId="77777777" w:rsidR="0086689A" w:rsidRPr="006C5B8B" w:rsidRDefault="0086689A">
            <w:pPr>
              <w:rPr>
                <w:rFonts w:ascii="Calibri" w:eastAsiaTheme="minorHAnsi" w:hAnsi="Calibri"/>
                <w:sz w:val="17"/>
                <w:szCs w:val="17"/>
                <w:highlight w:val="yellow"/>
                <w:lang w:eastAsia="en-US"/>
              </w:rPr>
            </w:pPr>
          </w:p>
        </w:tc>
        <w:tc>
          <w:tcPr>
            <w:tcW w:w="1644"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1FD8FC" w14:textId="77777777" w:rsidR="0086689A" w:rsidRPr="006C5B8B" w:rsidRDefault="0086689A">
            <w:pPr>
              <w:rPr>
                <w:rFonts w:ascii="Calibri" w:eastAsiaTheme="minorHAnsi" w:hAnsi="Calibri"/>
                <w:sz w:val="17"/>
                <w:szCs w:val="17"/>
                <w:highlight w:val="yellow"/>
                <w:lang w:eastAsia="en-US"/>
              </w:rPr>
            </w:pPr>
          </w:p>
        </w:tc>
      </w:tr>
      <w:tr w:rsidR="00CF2117" w14:paraId="2F0D0C12" w14:textId="77777777" w:rsidTr="00CF2117">
        <w:tc>
          <w:tcPr>
            <w:tcW w:w="6345" w:type="dxa"/>
            <w:gridSpan w:val="4"/>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tcPr>
          <w:p w14:paraId="1AA5685D" w14:textId="77777777" w:rsidR="00CF2117" w:rsidRPr="00A77107" w:rsidRDefault="00CF2117">
            <w:pPr>
              <w:rPr>
                <w:b/>
                <w:bCs/>
                <w:sz w:val="2"/>
                <w:szCs w:val="17"/>
              </w:rPr>
            </w:pPr>
          </w:p>
          <w:p w14:paraId="77B0C428" w14:textId="0D0BD98B" w:rsidR="00CF2117" w:rsidRPr="00A77107" w:rsidRDefault="00CF2117">
            <w:pPr>
              <w:rPr>
                <w:sz w:val="17"/>
                <w:szCs w:val="17"/>
              </w:rPr>
            </w:pPr>
            <w:r w:rsidRPr="00A77107">
              <w:rPr>
                <w:b/>
                <w:bCs/>
                <w:sz w:val="17"/>
                <w:szCs w:val="17"/>
              </w:rPr>
              <w:t>SKUPAJ PONUDBENA VREDNOST V EUR</w:t>
            </w:r>
          </w:p>
        </w:tc>
        <w:tc>
          <w:tcPr>
            <w:tcW w:w="175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7B677720" w14:textId="11AC6A36" w:rsidR="00CF2117" w:rsidRPr="00A77107" w:rsidRDefault="00CF2117">
            <w:pPr>
              <w:rPr>
                <w:rFonts w:ascii="Calibri" w:eastAsiaTheme="minorHAnsi" w:hAnsi="Calibri"/>
                <w:sz w:val="17"/>
                <w:szCs w:val="17"/>
                <w:lang w:eastAsia="en-US"/>
              </w:rPr>
            </w:pPr>
          </w:p>
        </w:tc>
        <w:tc>
          <w:tcPr>
            <w:tcW w:w="1644"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4B51FCA3" w14:textId="77777777" w:rsidR="00CF2117" w:rsidRPr="00A77107" w:rsidRDefault="00CF2117">
            <w:pPr>
              <w:rPr>
                <w:rFonts w:ascii="Calibri" w:eastAsiaTheme="minorHAnsi" w:hAnsi="Calibri"/>
                <w:sz w:val="17"/>
                <w:szCs w:val="17"/>
                <w:lang w:eastAsia="en-US"/>
              </w:rPr>
            </w:pPr>
          </w:p>
        </w:tc>
      </w:tr>
    </w:tbl>
    <w:p w14:paraId="744A11EE" w14:textId="77777777" w:rsidR="00082377" w:rsidRDefault="00082377" w:rsidP="00082377">
      <w:pPr>
        <w:rPr>
          <w:rFonts w:ascii="Calibri" w:eastAsiaTheme="minorHAnsi" w:hAnsi="Calibri"/>
          <w:sz w:val="22"/>
          <w:szCs w:val="22"/>
          <w:lang w:eastAsia="en-US"/>
        </w:rPr>
      </w:pPr>
    </w:p>
    <w:p w14:paraId="589ECBE6" w14:textId="77777777" w:rsidR="00082377" w:rsidRDefault="00082377" w:rsidP="00082377">
      <w:r>
        <w:rPr>
          <w:vertAlign w:val="superscript"/>
        </w:rPr>
        <w:t>*</w:t>
      </w:r>
      <w:r>
        <w:t xml:space="preserve">Vse storitve varovanja v Ljubljani obsegajo storitve na dveh lokacijah, in sicer NMS – Prešernova in NMS – Metelkova. </w:t>
      </w:r>
    </w:p>
    <w:p w14:paraId="1FBC5CA9" w14:textId="77777777" w:rsidR="00CF2117" w:rsidRDefault="00CF2117" w:rsidP="0006301A">
      <w:pPr>
        <w:spacing w:after="0" w:line="240" w:lineRule="auto"/>
        <w:jc w:val="both"/>
        <w:rPr>
          <w:sz w:val="22"/>
          <w:szCs w:val="22"/>
        </w:rPr>
      </w:pPr>
    </w:p>
    <w:p w14:paraId="00CDF2E0" w14:textId="182642E9" w:rsidR="00722E08" w:rsidRPr="00700445" w:rsidRDefault="00722E08" w:rsidP="0006301A">
      <w:pPr>
        <w:spacing w:after="0" w:line="240" w:lineRule="auto"/>
        <w:jc w:val="both"/>
        <w:rPr>
          <w:sz w:val="22"/>
          <w:szCs w:val="22"/>
        </w:rPr>
      </w:pPr>
      <w:r w:rsidRPr="00700445">
        <w:rPr>
          <w:sz w:val="22"/>
          <w:szCs w:val="22"/>
        </w:rPr>
        <w:t xml:space="preserve">2. </w:t>
      </w:r>
      <w:r w:rsidR="00CF2117">
        <w:rPr>
          <w:sz w:val="22"/>
          <w:szCs w:val="22"/>
        </w:rPr>
        <w:t>Strinjamo se z r</w:t>
      </w:r>
      <w:r w:rsidRPr="00700445">
        <w:rPr>
          <w:sz w:val="22"/>
          <w:szCs w:val="22"/>
        </w:rPr>
        <w:t>ok</w:t>
      </w:r>
      <w:r w:rsidR="00CF2117">
        <w:rPr>
          <w:sz w:val="22"/>
          <w:szCs w:val="22"/>
        </w:rPr>
        <w:t>om</w:t>
      </w:r>
      <w:r w:rsidRPr="00700445">
        <w:rPr>
          <w:sz w:val="22"/>
          <w:szCs w:val="22"/>
        </w:rPr>
        <w:t xml:space="preserve"> plačila</w:t>
      </w:r>
      <w:r w:rsidR="00CF2117">
        <w:rPr>
          <w:sz w:val="22"/>
          <w:szCs w:val="22"/>
        </w:rPr>
        <w:t xml:space="preserve"> </w:t>
      </w:r>
      <w:r w:rsidRPr="00700445">
        <w:rPr>
          <w:sz w:val="22"/>
          <w:szCs w:val="22"/>
        </w:rPr>
        <w:t>30 dni od dneva izstavitve računa.</w:t>
      </w:r>
    </w:p>
    <w:p w14:paraId="77EB1A64" w14:textId="77777777" w:rsidR="00722E08" w:rsidRPr="00700445" w:rsidRDefault="00722E08" w:rsidP="0006301A">
      <w:pPr>
        <w:spacing w:after="0" w:line="240" w:lineRule="auto"/>
        <w:jc w:val="both"/>
        <w:rPr>
          <w:sz w:val="22"/>
          <w:szCs w:val="22"/>
        </w:rPr>
      </w:pPr>
    </w:p>
    <w:p w14:paraId="1160762D" w14:textId="54998C7F" w:rsidR="00722E08" w:rsidRPr="00700445" w:rsidRDefault="00082377" w:rsidP="0006301A">
      <w:pPr>
        <w:spacing w:after="0" w:line="240" w:lineRule="auto"/>
        <w:jc w:val="both"/>
        <w:rPr>
          <w:sz w:val="22"/>
          <w:szCs w:val="22"/>
        </w:rPr>
      </w:pPr>
      <w:r>
        <w:rPr>
          <w:sz w:val="22"/>
          <w:szCs w:val="22"/>
        </w:rPr>
        <w:t>3</w:t>
      </w:r>
      <w:r w:rsidR="00722E08" w:rsidRPr="0091058C">
        <w:rPr>
          <w:sz w:val="22"/>
          <w:szCs w:val="22"/>
        </w:rPr>
        <w:t xml:space="preserve">. Naša ponudba ostaja v veljavi do </w:t>
      </w:r>
      <w:r w:rsidR="00722E08" w:rsidRPr="000304FC">
        <w:rPr>
          <w:sz w:val="22"/>
          <w:szCs w:val="22"/>
        </w:rPr>
        <w:t>_______________</w:t>
      </w:r>
      <w:r w:rsidR="00A4479B" w:rsidRPr="000304FC">
        <w:rPr>
          <w:sz w:val="22"/>
          <w:szCs w:val="22"/>
        </w:rPr>
        <w:t xml:space="preserve">___ (vsaj do </w:t>
      </w:r>
      <w:r w:rsidR="008B09A3">
        <w:rPr>
          <w:sz w:val="22"/>
          <w:szCs w:val="22"/>
        </w:rPr>
        <w:t>1. 1. 202</w:t>
      </w:r>
      <w:r w:rsidR="001D7539">
        <w:rPr>
          <w:sz w:val="22"/>
          <w:szCs w:val="22"/>
        </w:rPr>
        <w:t>9</w:t>
      </w:r>
      <w:r w:rsidR="008B09A3">
        <w:rPr>
          <w:sz w:val="22"/>
          <w:szCs w:val="22"/>
        </w:rPr>
        <w:t>).</w:t>
      </w:r>
    </w:p>
    <w:p w14:paraId="3CA26780" w14:textId="77777777" w:rsidR="00722E08" w:rsidRPr="00700445" w:rsidRDefault="00722E08" w:rsidP="0006301A">
      <w:pPr>
        <w:spacing w:after="0" w:line="240" w:lineRule="auto"/>
        <w:jc w:val="both"/>
        <w:rPr>
          <w:sz w:val="22"/>
          <w:szCs w:val="22"/>
        </w:rPr>
      </w:pPr>
    </w:p>
    <w:p w14:paraId="3D697A75" w14:textId="00C7EFD2" w:rsidR="00722E08" w:rsidRDefault="00CF2117" w:rsidP="0006301A">
      <w:pPr>
        <w:spacing w:after="0" w:line="240" w:lineRule="auto"/>
        <w:jc w:val="both"/>
        <w:rPr>
          <w:sz w:val="22"/>
          <w:szCs w:val="22"/>
        </w:rPr>
      </w:pPr>
      <w:r>
        <w:rPr>
          <w:sz w:val="22"/>
          <w:szCs w:val="22"/>
        </w:rPr>
        <w:t>4. Podatki za stopnjo fluktuacije (merilo M2):</w:t>
      </w:r>
    </w:p>
    <w:p w14:paraId="114805D0" w14:textId="77777777" w:rsidR="00CF2117" w:rsidRDefault="00CF2117" w:rsidP="0006301A">
      <w:pPr>
        <w:spacing w:after="0" w:line="240" w:lineRule="auto"/>
        <w:jc w:val="both"/>
        <w:rPr>
          <w:sz w:val="22"/>
          <w:szCs w:val="22"/>
        </w:rPr>
      </w:pPr>
    </w:p>
    <w:p w14:paraId="1F2696AA" w14:textId="77777777" w:rsidR="007A4AE0" w:rsidRDefault="00CF2117" w:rsidP="00CF2117">
      <w:pPr>
        <w:spacing w:after="0" w:line="240" w:lineRule="auto"/>
        <w:ind w:firstLine="708"/>
        <w:jc w:val="both"/>
        <w:rPr>
          <w:sz w:val="22"/>
          <w:szCs w:val="22"/>
        </w:rPr>
      </w:pPr>
      <w:r>
        <w:rPr>
          <w:sz w:val="22"/>
          <w:szCs w:val="22"/>
        </w:rPr>
        <w:t xml:space="preserve">- število vseh delavcev, ki so odšli v </w:t>
      </w:r>
      <w:r w:rsidR="003B0023">
        <w:rPr>
          <w:sz w:val="22"/>
          <w:szCs w:val="22"/>
        </w:rPr>
        <w:t>obdobju od 1. 1.</w:t>
      </w:r>
      <w:r>
        <w:rPr>
          <w:sz w:val="22"/>
          <w:szCs w:val="22"/>
        </w:rPr>
        <w:t xml:space="preserve"> 202</w:t>
      </w:r>
      <w:r w:rsidR="00BA576A">
        <w:rPr>
          <w:sz w:val="22"/>
          <w:szCs w:val="22"/>
        </w:rPr>
        <w:t>5</w:t>
      </w:r>
      <w:r w:rsidR="003B0023">
        <w:rPr>
          <w:sz w:val="22"/>
          <w:szCs w:val="22"/>
        </w:rPr>
        <w:t xml:space="preserve"> do 30. 6. 2026</w:t>
      </w:r>
      <w:r>
        <w:rPr>
          <w:sz w:val="22"/>
          <w:szCs w:val="22"/>
        </w:rPr>
        <w:t xml:space="preserve">: </w:t>
      </w:r>
      <w:r w:rsidR="007A4AE0">
        <w:rPr>
          <w:sz w:val="22"/>
          <w:szCs w:val="22"/>
        </w:rPr>
        <w:t xml:space="preserve">    </w:t>
      </w:r>
    </w:p>
    <w:p w14:paraId="27B9B47F" w14:textId="47F86424" w:rsidR="00CF2117" w:rsidRDefault="00CF2117" w:rsidP="00CF2117">
      <w:pPr>
        <w:spacing w:after="0" w:line="240" w:lineRule="auto"/>
        <w:ind w:firstLine="708"/>
        <w:jc w:val="both"/>
        <w:rPr>
          <w:sz w:val="22"/>
          <w:szCs w:val="22"/>
        </w:rPr>
      </w:pPr>
      <w:r>
        <w:rPr>
          <w:sz w:val="22"/>
          <w:szCs w:val="22"/>
        </w:rPr>
        <w:t xml:space="preserve">_____________________ </w:t>
      </w:r>
    </w:p>
    <w:p w14:paraId="6E28EF7F" w14:textId="0B53C503" w:rsidR="00CF2117" w:rsidRDefault="00CF2117" w:rsidP="00CF2117">
      <w:pPr>
        <w:spacing w:after="0" w:line="240" w:lineRule="auto"/>
        <w:ind w:firstLine="708"/>
        <w:jc w:val="both"/>
        <w:rPr>
          <w:sz w:val="22"/>
          <w:szCs w:val="22"/>
        </w:rPr>
      </w:pPr>
    </w:p>
    <w:p w14:paraId="331634A3" w14:textId="110085D7" w:rsidR="00CF2117" w:rsidRDefault="00CF2117" w:rsidP="00CF2117">
      <w:pPr>
        <w:spacing w:after="0" w:line="240" w:lineRule="auto"/>
        <w:ind w:firstLine="708"/>
        <w:jc w:val="both"/>
        <w:rPr>
          <w:sz w:val="22"/>
          <w:szCs w:val="22"/>
        </w:rPr>
      </w:pPr>
      <w:r>
        <w:rPr>
          <w:sz w:val="22"/>
          <w:szCs w:val="22"/>
        </w:rPr>
        <w:t>- skupno število zaposlenih na dan 3</w:t>
      </w:r>
      <w:r w:rsidR="007A4AE0">
        <w:rPr>
          <w:sz w:val="22"/>
          <w:szCs w:val="22"/>
        </w:rPr>
        <w:t>0</w:t>
      </w:r>
      <w:r>
        <w:rPr>
          <w:sz w:val="22"/>
          <w:szCs w:val="22"/>
        </w:rPr>
        <w:t xml:space="preserve">. </w:t>
      </w:r>
      <w:r w:rsidR="007A4AE0">
        <w:rPr>
          <w:sz w:val="22"/>
          <w:szCs w:val="22"/>
        </w:rPr>
        <w:t>6</w:t>
      </w:r>
      <w:r>
        <w:rPr>
          <w:sz w:val="22"/>
          <w:szCs w:val="22"/>
        </w:rPr>
        <w:t>. 202</w:t>
      </w:r>
      <w:r w:rsidR="007A4AE0">
        <w:rPr>
          <w:sz w:val="22"/>
          <w:szCs w:val="22"/>
        </w:rPr>
        <w:t>6</w:t>
      </w:r>
      <w:r>
        <w:rPr>
          <w:sz w:val="22"/>
          <w:szCs w:val="22"/>
        </w:rPr>
        <w:t xml:space="preserve">: </w:t>
      </w:r>
      <w:r w:rsidRPr="00CF2117">
        <w:rPr>
          <w:sz w:val="22"/>
          <w:szCs w:val="22"/>
        </w:rPr>
        <w:t>_____________________</w:t>
      </w:r>
      <w:r>
        <w:rPr>
          <w:sz w:val="22"/>
          <w:szCs w:val="22"/>
        </w:rPr>
        <w:t xml:space="preserve"> </w:t>
      </w:r>
    </w:p>
    <w:p w14:paraId="149012D1" w14:textId="77777777" w:rsidR="008E2A27" w:rsidRDefault="008E2A27" w:rsidP="006C5B8B">
      <w:pPr>
        <w:spacing w:after="0" w:line="240" w:lineRule="auto"/>
        <w:jc w:val="both"/>
        <w:rPr>
          <w:sz w:val="22"/>
          <w:szCs w:val="22"/>
        </w:rPr>
      </w:pPr>
    </w:p>
    <w:p w14:paraId="3C7CFA60" w14:textId="4823A606" w:rsidR="00BA576A" w:rsidRPr="00F07E48" w:rsidRDefault="008E2A27" w:rsidP="00BA576A">
      <w:pPr>
        <w:spacing w:line="240" w:lineRule="auto"/>
        <w:jc w:val="both"/>
        <w:rPr>
          <w:sz w:val="22"/>
          <w:szCs w:val="22"/>
        </w:rPr>
      </w:pPr>
      <w:r>
        <w:rPr>
          <w:sz w:val="22"/>
          <w:szCs w:val="22"/>
        </w:rPr>
        <w:t>Ponudnik izkaže podatke s predložitvijo izpisov</w:t>
      </w:r>
      <w:r w:rsidR="00BA576A">
        <w:rPr>
          <w:sz w:val="22"/>
          <w:szCs w:val="22"/>
        </w:rPr>
        <w:t xml:space="preserve"> pridobljenih preko točke SPOT, in sicer</w:t>
      </w:r>
      <w:r w:rsidR="00C47635">
        <w:rPr>
          <w:sz w:val="22"/>
          <w:szCs w:val="22"/>
        </w:rPr>
        <w:t xml:space="preserve"> </w:t>
      </w:r>
      <w:r w:rsidR="00BA576A">
        <w:rPr>
          <w:sz w:val="22"/>
          <w:szCs w:val="22"/>
        </w:rPr>
        <w:t>izpisa števila zaposlenih na dan 1. 1. 2025 in 3</w:t>
      </w:r>
      <w:r w:rsidR="00796072">
        <w:rPr>
          <w:sz w:val="22"/>
          <w:szCs w:val="22"/>
        </w:rPr>
        <w:t>0</w:t>
      </w:r>
      <w:r w:rsidR="00BA576A">
        <w:rPr>
          <w:sz w:val="22"/>
          <w:szCs w:val="22"/>
        </w:rPr>
        <w:t xml:space="preserve">. </w:t>
      </w:r>
      <w:r w:rsidR="00796072">
        <w:rPr>
          <w:sz w:val="22"/>
          <w:szCs w:val="22"/>
        </w:rPr>
        <w:t>6</w:t>
      </w:r>
      <w:r w:rsidR="00BA576A">
        <w:rPr>
          <w:sz w:val="22"/>
          <w:szCs w:val="22"/>
        </w:rPr>
        <w:t>. 202</w:t>
      </w:r>
      <w:r w:rsidR="00796072">
        <w:rPr>
          <w:sz w:val="22"/>
          <w:szCs w:val="22"/>
        </w:rPr>
        <w:t>6</w:t>
      </w:r>
      <w:r w:rsidR="00BA576A">
        <w:rPr>
          <w:sz w:val="22"/>
          <w:szCs w:val="22"/>
        </w:rPr>
        <w:t>.</w:t>
      </w:r>
      <w:r w:rsidR="00BA576A" w:rsidRPr="00F07E48">
        <w:rPr>
          <w:sz w:val="22"/>
          <w:szCs w:val="22"/>
        </w:rPr>
        <w:t xml:space="preserve"> </w:t>
      </w:r>
      <w:r w:rsidR="00BA576A">
        <w:rPr>
          <w:sz w:val="22"/>
          <w:szCs w:val="22"/>
        </w:rPr>
        <w:t xml:space="preserve">Število delavcev, ki so odšli v </w:t>
      </w:r>
      <w:r w:rsidR="00796072">
        <w:rPr>
          <w:sz w:val="22"/>
          <w:szCs w:val="22"/>
        </w:rPr>
        <w:t>obdobju od 1. 1. 2025 do 30. 6. 2026</w:t>
      </w:r>
      <w:r w:rsidR="00BA576A">
        <w:rPr>
          <w:sz w:val="22"/>
          <w:szCs w:val="22"/>
        </w:rPr>
        <w:t xml:space="preserve"> je tako razlika med številom delavcev na dan 3</w:t>
      </w:r>
      <w:r w:rsidR="00796072">
        <w:rPr>
          <w:sz w:val="22"/>
          <w:szCs w:val="22"/>
        </w:rPr>
        <w:t>0</w:t>
      </w:r>
      <w:r w:rsidR="00BA576A">
        <w:rPr>
          <w:sz w:val="22"/>
          <w:szCs w:val="22"/>
        </w:rPr>
        <w:t xml:space="preserve">. </w:t>
      </w:r>
      <w:r w:rsidR="00796072">
        <w:rPr>
          <w:sz w:val="22"/>
          <w:szCs w:val="22"/>
        </w:rPr>
        <w:t>6</w:t>
      </w:r>
      <w:r w:rsidR="00BA576A">
        <w:rPr>
          <w:sz w:val="22"/>
          <w:szCs w:val="22"/>
        </w:rPr>
        <w:t>. 2026 in na dan 1. 1. 202</w:t>
      </w:r>
      <w:r w:rsidR="00796072">
        <w:rPr>
          <w:sz w:val="22"/>
          <w:szCs w:val="22"/>
        </w:rPr>
        <w:t>5</w:t>
      </w:r>
      <w:bookmarkStart w:id="2" w:name="_GoBack"/>
      <w:bookmarkEnd w:id="2"/>
      <w:r w:rsidR="00BA576A">
        <w:rPr>
          <w:sz w:val="22"/>
          <w:szCs w:val="22"/>
        </w:rPr>
        <w:t>.</w:t>
      </w:r>
    </w:p>
    <w:p w14:paraId="03A1EA10" w14:textId="77777777" w:rsidR="00CF2117" w:rsidRDefault="00CF2117" w:rsidP="0006301A">
      <w:pPr>
        <w:spacing w:after="0" w:line="240" w:lineRule="auto"/>
        <w:jc w:val="both"/>
        <w:rPr>
          <w:sz w:val="22"/>
          <w:szCs w:val="22"/>
        </w:rPr>
      </w:pPr>
    </w:p>
    <w:p w14:paraId="4413C534" w14:textId="7B6610F5" w:rsidR="00CF2117" w:rsidRDefault="00CF2117" w:rsidP="0006301A">
      <w:pPr>
        <w:spacing w:after="0" w:line="240" w:lineRule="auto"/>
        <w:jc w:val="both"/>
        <w:rPr>
          <w:sz w:val="22"/>
          <w:szCs w:val="22"/>
        </w:rPr>
      </w:pPr>
      <w:r>
        <w:rPr>
          <w:sz w:val="22"/>
          <w:szCs w:val="22"/>
        </w:rPr>
        <w:t>5. Podatki o bruto plači (merilo M3):</w:t>
      </w:r>
    </w:p>
    <w:p w14:paraId="15A58B08" w14:textId="0AD3677C" w:rsidR="00CF2117" w:rsidRDefault="00CF2117" w:rsidP="0006301A">
      <w:pPr>
        <w:spacing w:after="0" w:line="240" w:lineRule="auto"/>
        <w:jc w:val="both"/>
        <w:rPr>
          <w:sz w:val="22"/>
          <w:szCs w:val="22"/>
        </w:rPr>
      </w:pPr>
    </w:p>
    <w:p w14:paraId="6B35AEA6" w14:textId="28A0406D" w:rsidR="00CF2117" w:rsidRDefault="00CF2117" w:rsidP="0006301A">
      <w:pPr>
        <w:spacing w:after="0" w:line="240" w:lineRule="auto"/>
        <w:jc w:val="both"/>
        <w:rPr>
          <w:sz w:val="22"/>
          <w:szCs w:val="22"/>
        </w:rPr>
      </w:pPr>
      <w:r>
        <w:rPr>
          <w:sz w:val="22"/>
          <w:szCs w:val="22"/>
        </w:rPr>
        <w:t xml:space="preserve">Povprečna bruto plača varnostnega osebja, ki bo izvajalo storitve na objektu za </w:t>
      </w:r>
      <w:r w:rsidR="008B09A3">
        <w:rPr>
          <w:sz w:val="22"/>
          <w:szCs w:val="22"/>
        </w:rPr>
        <w:t>prvih</w:t>
      </w:r>
      <w:r>
        <w:rPr>
          <w:sz w:val="22"/>
          <w:szCs w:val="22"/>
        </w:rPr>
        <w:t xml:space="preserve"> </w:t>
      </w:r>
      <w:r w:rsidR="008B09A3">
        <w:rPr>
          <w:sz w:val="22"/>
          <w:szCs w:val="22"/>
        </w:rPr>
        <w:t>6</w:t>
      </w:r>
      <w:r>
        <w:rPr>
          <w:sz w:val="22"/>
          <w:szCs w:val="22"/>
        </w:rPr>
        <w:t xml:space="preserve"> mesece</w:t>
      </w:r>
      <w:r w:rsidR="008B09A3">
        <w:rPr>
          <w:sz w:val="22"/>
          <w:szCs w:val="22"/>
        </w:rPr>
        <w:t>v</w:t>
      </w:r>
      <w:r w:rsidR="009324BB">
        <w:rPr>
          <w:sz w:val="22"/>
          <w:szCs w:val="22"/>
        </w:rPr>
        <w:t xml:space="preserve"> leta 202</w:t>
      </w:r>
      <w:r w:rsidR="008E2A27">
        <w:rPr>
          <w:sz w:val="22"/>
          <w:szCs w:val="22"/>
        </w:rPr>
        <w:t>6</w:t>
      </w:r>
      <w:r>
        <w:rPr>
          <w:sz w:val="22"/>
          <w:szCs w:val="22"/>
        </w:rPr>
        <w:t xml:space="preserve"> (</w:t>
      </w:r>
      <w:r w:rsidR="008E2A27">
        <w:rPr>
          <w:sz w:val="22"/>
          <w:szCs w:val="22"/>
        </w:rPr>
        <w:t>januar</w:t>
      </w:r>
      <w:r w:rsidR="005C77FE">
        <w:rPr>
          <w:sz w:val="22"/>
          <w:szCs w:val="22"/>
        </w:rPr>
        <w:t>-</w:t>
      </w:r>
      <w:r w:rsidR="008E2A27">
        <w:rPr>
          <w:sz w:val="22"/>
          <w:szCs w:val="22"/>
        </w:rPr>
        <w:t>junij</w:t>
      </w:r>
      <w:r w:rsidR="008B09A3">
        <w:rPr>
          <w:sz w:val="22"/>
          <w:szCs w:val="22"/>
        </w:rPr>
        <w:t xml:space="preserve"> </w:t>
      </w:r>
      <w:r>
        <w:rPr>
          <w:sz w:val="22"/>
          <w:szCs w:val="22"/>
        </w:rPr>
        <w:t>202</w:t>
      </w:r>
      <w:r w:rsidR="008E2A27">
        <w:rPr>
          <w:sz w:val="22"/>
          <w:szCs w:val="22"/>
        </w:rPr>
        <w:t>6</w:t>
      </w:r>
      <w:r>
        <w:rPr>
          <w:sz w:val="22"/>
          <w:szCs w:val="22"/>
        </w:rPr>
        <w:t>) je ________________</w:t>
      </w:r>
      <w:r w:rsidR="008B09A3">
        <w:rPr>
          <w:sz w:val="22"/>
          <w:szCs w:val="22"/>
        </w:rPr>
        <w:t xml:space="preserve">. </w:t>
      </w:r>
    </w:p>
    <w:p w14:paraId="6DB5E7BD" w14:textId="0E1CC43B" w:rsidR="009829FC" w:rsidRDefault="009829FC" w:rsidP="009829FC">
      <w:pPr>
        <w:spacing w:after="0" w:line="240" w:lineRule="auto"/>
        <w:jc w:val="both"/>
        <w:rPr>
          <w:sz w:val="22"/>
          <w:szCs w:val="22"/>
        </w:rPr>
      </w:pPr>
      <w:r>
        <w:rPr>
          <w:sz w:val="22"/>
          <w:szCs w:val="22"/>
        </w:rPr>
        <w:t>Način izračuna povprečja bruto plač (naj je razvidno, katere zneske iz predloženih obračunov plač so upoštevani):</w:t>
      </w:r>
    </w:p>
    <w:p w14:paraId="00A0BF83" w14:textId="31DFC148" w:rsidR="009829FC" w:rsidRDefault="009829FC" w:rsidP="009829FC">
      <w:pPr>
        <w:spacing w:after="0" w:line="240" w:lineRule="auto"/>
        <w:jc w:val="both"/>
        <w:rPr>
          <w:sz w:val="22"/>
          <w:szCs w:val="22"/>
        </w:rPr>
      </w:pPr>
    </w:p>
    <w:tbl>
      <w:tblPr>
        <w:tblStyle w:val="Tabelamrea"/>
        <w:tblW w:w="0" w:type="auto"/>
        <w:tblLook w:val="04A0" w:firstRow="1" w:lastRow="0" w:firstColumn="1" w:lastColumn="0" w:noHBand="0" w:noVBand="1"/>
      </w:tblPr>
      <w:tblGrid>
        <w:gridCol w:w="4530"/>
        <w:gridCol w:w="4530"/>
      </w:tblGrid>
      <w:tr w:rsidR="0066510C" w14:paraId="77930076" w14:textId="77777777" w:rsidTr="0066510C">
        <w:tc>
          <w:tcPr>
            <w:tcW w:w="4530" w:type="dxa"/>
          </w:tcPr>
          <w:p w14:paraId="16F8577F" w14:textId="77777777" w:rsidR="0066510C" w:rsidRDefault="0066510C" w:rsidP="009829FC">
            <w:pPr>
              <w:jc w:val="both"/>
              <w:rPr>
                <w:sz w:val="22"/>
                <w:szCs w:val="22"/>
              </w:rPr>
            </w:pPr>
          </w:p>
        </w:tc>
        <w:tc>
          <w:tcPr>
            <w:tcW w:w="4530" w:type="dxa"/>
          </w:tcPr>
          <w:p w14:paraId="50416380" w14:textId="112AA24F" w:rsidR="0066510C" w:rsidRDefault="0066510C" w:rsidP="009829FC">
            <w:pPr>
              <w:jc w:val="both"/>
              <w:rPr>
                <w:sz w:val="22"/>
                <w:szCs w:val="22"/>
              </w:rPr>
            </w:pPr>
            <w:r>
              <w:rPr>
                <w:sz w:val="22"/>
                <w:szCs w:val="22"/>
              </w:rPr>
              <w:t>Znesek bruto plače skladno s točko 3., poglavja Merila za oddajo javnega naročila Navodil ponudnikom za izdelavo ponudbe</w:t>
            </w:r>
          </w:p>
        </w:tc>
      </w:tr>
      <w:tr w:rsidR="0066510C" w14:paraId="3DB8C336" w14:textId="77777777" w:rsidTr="0066510C">
        <w:tc>
          <w:tcPr>
            <w:tcW w:w="4530" w:type="dxa"/>
          </w:tcPr>
          <w:p w14:paraId="5D859C56" w14:textId="64A7B8D8" w:rsidR="0066510C" w:rsidRDefault="0066510C" w:rsidP="009829FC">
            <w:pPr>
              <w:jc w:val="both"/>
              <w:rPr>
                <w:sz w:val="22"/>
                <w:szCs w:val="22"/>
              </w:rPr>
            </w:pPr>
            <w:r>
              <w:rPr>
                <w:sz w:val="22"/>
                <w:szCs w:val="22"/>
              </w:rPr>
              <w:t>Januar 2026</w:t>
            </w:r>
          </w:p>
        </w:tc>
        <w:tc>
          <w:tcPr>
            <w:tcW w:w="4530" w:type="dxa"/>
          </w:tcPr>
          <w:p w14:paraId="69CB779D" w14:textId="77777777" w:rsidR="0066510C" w:rsidRDefault="0066510C" w:rsidP="009829FC">
            <w:pPr>
              <w:jc w:val="both"/>
              <w:rPr>
                <w:sz w:val="22"/>
                <w:szCs w:val="22"/>
              </w:rPr>
            </w:pPr>
          </w:p>
        </w:tc>
      </w:tr>
      <w:tr w:rsidR="0066510C" w14:paraId="01AFC195" w14:textId="77777777" w:rsidTr="0066510C">
        <w:tc>
          <w:tcPr>
            <w:tcW w:w="4530" w:type="dxa"/>
          </w:tcPr>
          <w:p w14:paraId="7425CE26" w14:textId="43356592" w:rsidR="0066510C" w:rsidRDefault="0066510C" w:rsidP="009829FC">
            <w:pPr>
              <w:jc w:val="both"/>
              <w:rPr>
                <w:sz w:val="22"/>
                <w:szCs w:val="22"/>
              </w:rPr>
            </w:pPr>
            <w:r>
              <w:rPr>
                <w:sz w:val="22"/>
                <w:szCs w:val="22"/>
              </w:rPr>
              <w:t>Februar 2026</w:t>
            </w:r>
          </w:p>
        </w:tc>
        <w:tc>
          <w:tcPr>
            <w:tcW w:w="4530" w:type="dxa"/>
          </w:tcPr>
          <w:p w14:paraId="69627858" w14:textId="77777777" w:rsidR="0066510C" w:rsidRDefault="0066510C" w:rsidP="009829FC">
            <w:pPr>
              <w:jc w:val="both"/>
              <w:rPr>
                <w:sz w:val="22"/>
                <w:szCs w:val="22"/>
              </w:rPr>
            </w:pPr>
          </w:p>
        </w:tc>
      </w:tr>
      <w:tr w:rsidR="0066510C" w14:paraId="1D07099F" w14:textId="77777777" w:rsidTr="0066510C">
        <w:tc>
          <w:tcPr>
            <w:tcW w:w="4530" w:type="dxa"/>
          </w:tcPr>
          <w:p w14:paraId="4EA21D09" w14:textId="380F4CFC" w:rsidR="0066510C" w:rsidRDefault="0066510C" w:rsidP="009829FC">
            <w:pPr>
              <w:jc w:val="both"/>
              <w:rPr>
                <w:sz w:val="22"/>
                <w:szCs w:val="22"/>
              </w:rPr>
            </w:pPr>
            <w:r>
              <w:rPr>
                <w:sz w:val="22"/>
                <w:szCs w:val="22"/>
              </w:rPr>
              <w:t>Marec 2026</w:t>
            </w:r>
          </w:p>
        </w:tc>
        <w:tc>
          <w:tcPr>
            <w:tcW w:w="4530" w:type="dxa"/>
          </w:tcPr>
          <w:p w14:paraId="3C40CD0C" w14:textId="77777777" w:rsidR="0066510C" w:rsidRDefault="0066510C" w:rsidP="009829FC">
            <w:pPr>
              <w:jc w:val="both"/>
              <w:rPr>
                <w:sz w:val="22"/>
                <w:szCs w:val="22"/>
              </w:rPr>
            </w:pPr>
          </w:p>
        </w:tc>
      </w:tr>
      <w:tr w:rsidR="0066510C" w14:paraId="5CDF7533" w14:textId="77777777" w:rsidTr="0066510C">
        <w:tc>
          <w:tcPr>
            <w:tcW w:w="4530" w:type="dxa"/>
          </w:tcPr>
          <w:p w14:paraId="3208DE72" w14:textId="0AF70756" w:rsidR="0066510C" w:rsidRDefault="0066510C" w:rsidP="009829FC">
            <w:pPr>
              <w:jc w:val="both"/>
              <w:rPr>
                <w:sz w:val="22"/>
                <w:szCs w:val="22"/>
              </w:rPr>
            </w:pPr>
            <w:r>
              <w:rPr>
                <w:sz w:val="22"/>
                <w:szCs w:val="22"/>
              </w:rPr>
              <w:t>April 2026</w:t>
            </w:r>
          </w:p>
        </w:tc>
        <w:tc>
          <w:tcPr>
            <w:tcW w:w="4530" w:type="dxa"/>
          </w:tcPr>
          <w:p w14:paraId="194A9269" w14:textId="77777777" w:rsidR="0066510C" w:rsidRDefault="0066510C" w:rsidP="009829FC">
            <w:pPr>
              <w:jc w:val="both"/>
              <w:rPr>
                <w:sz w:val="22"/>
                <w:szCs w:val="22"/>
              </w:rPr>
            </w:pPr>
          </w:p>
        </w:tc>
      </w:tr>
      <w:tr w:rsidR="0066510C" w14:paraId="2D0557BE" w14:textId="77777777" w:rsidTr="0066510C">
        <w:tc>
          <w:tcPr>
            <w:tcW w:w="4530" w:type="dxa"/>
          </w:tcPr>
          <w:p w14:paraId="03A00211" w14:textId="5A4E7FCE" w:rsidR="0066510C" w:rsidRDefault="0066510C" w:rsidP="009829FC">
            <w:pPr>
              <w:jc w:val="both"/>
              <w:rPr>
                <w:sz w:val="22"/>
                <w:szCs w:val="22"/>
              </w:rPr>
            </w:pPr>
            <w:r>
              <w:rPr>
                <w:sz w:val="22"/>
                <w:szCs w:val="22"/>
              </w:rPr>
              <w:t>Maj 2026</w:t>
            </w:r>
          </w:p>
        </w:tc>
        <w:tc>
          <w:tcPr>
            <w:tcW w:w="4530" w:type="dxa"/>
          </w:tcPr>
          <w:p w14:paraId="2C7C062B" w14:textId="77777777" w:rsidR="0066510C" w:rsidRDefault="0066510C" w:rsidP="009829FC">
            <w:pPr>
              <w:jc w:val="both"/>
              <w:rPr>
                <w:sz w:val="22"/>
                <w:szCs w:val="22"/>
              </w:rPr>
            </w:pPr>
          </w:p>
        </w:tc>
      </w:tr>
      <w:tr w:rsidR="0066510C" w14:paraId="5649CFA9" w14:textId="77777777" w:rsidTr="0066510C">
        <w:tc>
          <w:tcPr>
            <w:tcW w:w="4530" w:type="dxa"/>
            <w:tcBorders>
              <w:bottom w:val="single" w:sz="4" w:space="0" w:color="auto"/>
            </w:tcBorders>
          </w:tcPr>
          <w:p w14:paraId="4103EFBC" w14:textId="6CD45CB4" w:rsidR="0066510C" w:rsidRDefault="0066510C" w:rsidP="009829FC">
            <w:pPr>
              <w:jc w:val="both"/>
              <w:rPr>
                <w:sz w:val="22"/>
                <w:szCs w:val="22"/>
              </w:rPr>
            </w:pPr>
            <w:r>
              <w:rPr>
                <w:sz w:val="22"/>
                <w:szCs w:val="22"/>
              </w:rPr>
              <w:t>Junij 2026</w:t>
            </w:r>
          </w:p>
        </w:tc>
        <w:tc>
          <w:tcPr>
            <w:tcW w:w="4530" w:type="dxa"/>
            <w:tcBorders>
              <w:bottom w:val="single" w:sz="4" w:space="0" w:color="auto"/>
            </w:tcBorders>
          </w:tcPr>
          <w:p w14:paraId="4F10E5B9" w14:textId="77777777" w:rsidR="0066510C" w:rsidRDefault="0066510C" w:rsidP="009829FC">
            <w:pPr>
              <w:jc w:val="both"/>
              <w:rPr>
                <w:sz w:val="22"/>
                <w:szCs w:val="22"/>
              </w:rPr>
            </w:pPr>
          </w:p>
        </w:tc>
      </w:tr>
      <w:tr w:rsidR="0066510C" w:rsidRPr="0066510C" w14:paraId="4BDFFF43" w14:textId="77777777" w:rsidTr="0066510C">
        <w:tc>
          <w:tcPr>
            <w:tcW w:w="4530" w:type="dxa"/>
            <w:tcBorders>
              <w:top w:val="single" w:sz="4" w:space="0" w:color="auto"/>
              <w:left w:val="single" w:sz="4" w:space="0" w:color="auto"/>
              <w:bottom w:val="single" w:sz="4" w:space="0" w:color="auto"/>
              <w:right w:val="single" w:sz="4" w:space="0" w:color="auto"/>
            </w:tcBorders>
          </w:tcPr>
          <w:p w14:paraId="68B05DFC" w14:textId="0ECEDAB5" w:rsidR="0066510C" w:rsidRPr="0066510C" w:rsidRDefault="0066510C" w:rsidP="009829FC">
            <w:pPr>
              <w:jc w:val="both"/>
              <w:rPr>
                <w:b/>
                <w:sz w:val="22"/>
                <w:szCs w:val="22"/>
              </w:rPr>
            </w:pPr>
            <w:r w:rsidRPr="0066510C">
              <w:rPr>
                <w:b/>
                <w:sz w:val="22"/>
                <w:szCs w:val="22"/>
              </w:rPr>
              <w:t>skupaj</w:t>
            </w:r>
          </w:p>
        </w:tc>
        <w:tc>
          <w:tcPr>
            <w:tcW w:w="4530" w:type="dxa"/>
            <w:tcBorders>
              <w:top w:val="single" w:sz="4" w:space="0" w:color="auto"/>
              <w:left w:val="single" w:sz="4" w:space="0" w:color="auto"/>
              <w:bottom w:val="single" w:sz="4" w:space="0" w:color="auto"/>
              <w:right w:val="single" w:sz="4" w:space="0" w:color="auto"/>
            </w:tcBorders>
          </w:tcPr>
          <w:p w14:paraId="51127359" w14:textId="77777777" w:rsidR="0066510C" w:rsidRPr="0066510C" w:rsidRDefault="0066510C" w:rsidP="009829FC">
            <w:pPr>
              <w:jc w:val="both"/>
              <w:rPr>
                <w:b/>
                <w:sz w:val="22"/>
                <w:szCs w:val="22"/>
              </w:rPr>
            </w:pPr>
          </w:p>
        </w:tc>
      </w:tr>
      <w:tr w:rsidR="0066510C" w:rsidRPr="0066510C" w14:paraId="56D80F2A" w14:textId="77777777" w:rsidTr="0066510C">
        <w:tc>
          <w:tcPr>
            <w:tcW w:w="4530" w:type="dxa"/>
            <w:tcBorders>
              <w:top w:val="single" w:sz="4" w:space="0" w:color="auto"/>
              <w:left w:val="single" w:sz="4" w:space="0" w:color="auto"/>
              <w:bottom w:val="single" w:sz="4" w:space="0" w:color="auto"/>
              <w:right w:val="single" w:sz="4" w:space="0" w:color="auto"/>
            </w:tcBorders>
          </w:tcPr>
          <w:p w14:paraId="066486C0" w14:textId="5455E652" w:rsidR="0066510C" w:rsidRPr="0066510C" w:rsidRDefault="0066510C" w:rsidP="009829FC">
            <w:pPr>
              <w:jc w:val="both"/>
              <w:rPr>
                <w:b/>
                <w:sz w:val="22"/>
                <w:szCs w:val="22"/>
              </w:rPr>
            </w:pPr>
            <w:r w:rsidRPr="0066510C">
              <w:rPr>
                <w:b/>
                <w:sz w:val="22"/>
                <w:szCs w:val="22"/>
              </w:rPr>
              <w:t>povprečje</w:t>
            </w:r>
          </w:p>
        </w:tc>
        <w:tc>
          <w:tcPr>
            <w:tcW w:w="4530" w:type="dxa"/>
            <w:tcBorders>
              <w:top w:val="single" w:sz="4" w:space="0" w:color="auto"/>
              <w:left w:val="single" w:sz="4" w:space="0" w:color="auto"/>
              <w:bottom w:val="single" w:sz="4" w:space="0" w:color="auto"/>
              <w:right w:val="single" w:sz="4" w:space="0" w:color="auto"/>
            </w:tcBorders>
          </w:tcPr>
          <w:p w14:paraId="59922666" w14:textId="77777777" w:rsidR="0066510C" w:rsidRPr="0066510C" w:rsidRDefault="0066510C" w:rsidP="009829FC">
            <w:pPr>
              <w:jc w:val="both"/>
              <w:rPr>
                <w:b/>
                <w:sz w:val="22"/>
                <w:szCs w:val="22"/>
              </w:rPr>
            </w:pPr>
          </w:p>
        </w:tc>
      </w:tr>
    </w:tbl>
    <w:p w14:paraId="26D45BCF" w14:textId="5E592310" w:rsidR="00C47635" w:rsidRDefault="00C47635" w:rsidP="0006301A">
      <w:pPr>
        <w:spacing w:after="0" w:line="240" w:lineRule="auto"/>
        <w:jc w:val="both"/>
        <w:rPr>
          <w:sz w:val="22"/>
          <w:szCs w:val="22"/>
        </w:rPr>
      </w:pPr>
    </w:p>
    <w:p w14:paraId="50534D70" w14:textId="26CEA4D2" w:rsidR="00CF2117" w:rsidRDefault="00CF2117" w:rsidP="0006301A">
      <w:pPr>
        <w:spacing w:after="0" w:line="240" w:lineRule="auto"/>
        <w:jc w:val="both"/>
        <w:rPr>
          <w:sz w:val="22"/>
          <w:szCs w:val="22"/>
        </w:rPr>
      </w:pPr>
    </w:p>
    <w:p w14:paraId="6095CBAD" w14:textId="1F00E7C3" w:rsidR="00CF2117" w:rsidRDefault="00CF2117" w:rsidP="0006301A">
      <w:pPr>
        <w:spacing w:after="0" w:line="240" w:lineRule="auto"/>
        <w:jc w:val="both"/>
        <w:rPr>
          <w:sz w:val="22"/>
          <w:szCs w:val="22"/>
        </w:rPr>
      </w:pPr>
      <w:r>
        <w:rPr>
          <w:sz w:val="22"/>
          <w:szCs w:val="22"/>
        </w:rPr>
        <w:t>6. Cene iz ponudbe so fiksne za čas trajanja pogodbe.</w:t>
      </w:r>
    </w:p>
    <w:p w14:paraId="19A8C8B4" w14:textId="77777777" w:rsidR="00CF2117" w:rsidRDefault="00CF2117" w:rsidP="0006301A">
      <w:pPr>
        <w:spacing w:after="0" w:line="240" w:lineRule="auto"/>
        <w:jc w:val="both"/>
        <w:rPr>
          <w:sz w:val="22"/>
          <w:szCs w:val="22"/>
        </w:rPr>
      </w:pPr>
    </w:p>
    <w:p w14:paraId="6A3D797F" w14:textId="536ADF97" w:rsidR="00CF2117" w:rsidRDefault="00CF2117" w:rsidP="0006301A">
      <w:pPr>
        <w:spacing w:after="0" w:line="240" w:lineRule="auto"/>
        <w:jc w:val="both"/>
        <w:rPr>
          <w:sz w:val="22"/>
          <w:szCs w:val="22"/>
        </w:rPr>
      </w:pPr>
    </w:p>
    <w:p w14:paraId="2B00A0B1" w14:textId="77777777" w:rsidR="00CF2117" w:rsidRDefault="00CF2117" w:rsidP="0006301A">
      <w:pPr>
        <w:spacing w:after="0" w:line="240" w:lineRule="auto"/>
        <w:jc w:val="both"/>
        <w:rPr>
          <w:sz w:val="22"/>
          <w:szCs w:val="22"/>
        </w:rPr>
      </w:pPr>
    </w:p>
    <w:p w14:paraId="08F660EC" w14:textId="1A4E2CA7" w:rsidR="00615A27" w:rsidRDefault="00722E08" w:rsidP="0006301A">
      <w:pPr>
        <w:spacing w:after="0" w:line="240" w:lineRule="auto"/>
        <w:jc w:val="both"/>
        <w:rPr>
          <w:sz w:val="22"/>
          <w:szCs w:val="22"/>
        </w:rPr>
      </w:pPr>
      <w:r w:rsidRPr="00700445">
        <w:rPr>
          <w:sz w:val="22"/>
          <w:szCs w:val="22"/>
        </w:rPr>
        <w:t xml:space="preserve">Kraj in datum: ……………………………       </w:t>
      </w:r>
      <w:r w:rsidRPr="00700445">
        <w:rPr>
          <w:sz w:val="22"/>
          <w:szCs w:val="22"/>
        </w:rPr>
        <w:tab/>
      </w:r>
      <w:r w:rsidRPr="00700445">
        <w:rPr>
          <w:sz w:val="22"/>
          <w:szCs w:val="22"/>
        </w:rPr>
        <w:tab/>
        <w:t>Žig in podpis ponudnika</w:t>
      </w:r>
      <w:r w:rsidR="0060343A" w:rsidRPr="00700445">
        <w:rPr>
          <w:sz w:val="22"/>
          <w:szCs w:val="22"/>
        </w:rPr>
        <w:t xml:space="preserve"> </w:t>
      </w:r>
    </w:p>
    <w:p w14:paraId="2DB2C729" w14:textId="77777777" w:rsidR="00615A27" w:rsidRDefault="00615A27" w:rsidP="0006301A">
      <w:pPr>
        <w:spacing w:after="0" w:line="240" w:lineRule="auto"/>
        <w:jc w:val="both"/>
        <w:rPr>
          <w:sz w:val="22"/>
          <w:szCs w:val="22"/>
        </w:rPr>
      </w:pPr>
    </w:p>
    <w:p w14:paraId="02C474AA" w14:textId="3E8F338E" w:rsidR="00073724" w:rsidRDefault="00722E08" w:rsidP="0006301A">
      <w:pPr>
        <w:spacing w:after="0" w:line="240" w:lineRule="auto"/>
        <w:jc w:val="both"/>
        <w:rPr>
          <w:i/>
          <w:color w:val="808080" w:themeColor="background1" w:themeShade="80"/>
          <w:sz w:val="18"/>
          <w:szCs w:val="22"/>
        </w:rPr>
      </w:pPr>
      <w:r w:rsidRPr="005D226F">
        <w:rPr>
          <w:i/>
          <w:color w:val="808080" w:themeColor="background1" w:themeShade="80"/>
          <w:sz w:val="18"/>
          <w:szCs w:val="22"/>
        </w:rPr>
        <w:t>(NAVODILO: Ponudnik mora izpolniti obrazec v vseh pozicijah)</w:t>
      </w:r>
      <w:r w:rsidR="00073724">
        <w:rPr>
          <w:i/>
          <w:color w:val="808080" w:themeColor="background1" w:themeShade="80"/>
          <w:sz w:val="18"/>
          <w:szCs w:val="22"/>
        </w:rPr>
        <w:br w:type="page"/>
      </w:r>
    </w:p>
    <w:p w14:paraId="544FEF83" w14:textId="77777777" w:rsidR="00345FCA" w:rsidRPr="00700445" w:rsidRDefault="00345FCA" w:rsidP="00345FCA">
      <w:pPr>
        <w:spacing w:line="240" w:lineRule="auto"/>
        <w:jc w:val="both"/>
      </w:pPr>
      <w:r w:rsidRPr="00700445">
        <w:rPr>
          <w:sz w:val="22"/>
          <w:szCs w:val="22"/>
        </w:rPr>
        <w:lastRenderedPageBreak/>
        <w:t>Naročnik: Narodni muzej Slovenije, Prešernova cesta 20, 1000 Ljubljana</w:t>
      </w:r>
    </w:p>
    <w:p w14:paraId="19A44A76" w14:textId="77777777" w:rsidR="00345FCA" w:rsidRPr="00700445" w:rsidRDefault="00345FCA" w:rsidP="00345FCA">
      <w:pPr>
        <w:spacing w:line="240" w:lineRule="auto"/>
        <w:jc w:val="both"/>
      </w:pPr>
    </w:p>
    <w:p w14:paraId="4EC94A7D" w14:textId="5CB77F37" w:rsidR="00345FCA" w:rsidRDefault="00345FCA" w:rsidP="00345FCA">
      <w:pPr>
        <w:jc w:val="both"/>
        <w:rPr>
          <w:b/>
          <w:sz w:val="22"/>
          <w:szCs w:val="22"/>
        </w:rPr>
      </w:pPr>
      <w:r>
        <w:rPr>
          <w:b/>
          <w:sz w:val="22"/>
          <w:szCs w:val="22"/>
        </w:rPr>
        <w:t>SOGLASJE DELAVCA ZA POSREDOVANJE OSEBNIH PODATKOV</w:t>
      </w:r>
    </w:p>
    <w:p w14:paraId="26CF8312" w14:textId="2D50B7B4" w:rsidR="00345FCA" w:rsidRDefault="00345FCA" w:rsidP="00345FCA">
      <w:pPr>
        <w:jc w:val="both"/>
        <w:rPr>
          <w:sz w:val="22"/>
          <w:szCs w:val="22"/>
        </w:rPr>
      </w:pPr>
      <w:r w:rsidRPr="00367AC7">
        <w:rPr>
          <w:sz w:val="22"/>
          <w:szCs w:val="22"/>
        </w:rPr>
        <w:t>V zvezi z javnim naročilom</w:t>
      </w:r>
      <w:r>
        <w:rPr>
          <w:sz w:val="22"/>
          <w:szCs w:val="22"/>
        </w:rPr>
        <w:t xml:space="preserve"> za izvajanje storitev fizičnega varovanja in prenosa alarmnih signalov na VNC za objekte Narodnega muzeja Slovenije </w:t>
      </w:r>
      <w:r w:rsidR="008264BF">
        <w:rPr>
          <w:sz w:val="22"/>
          <w:szCs w:val="22"/>
        </w:rPr>
        <w:t>za obdobje 2 let</w:t>
      </w:r>
    </w:p>
    <w:p w14:paraId="19BFCF51" w14:textId="19B6CD4F" w:rsidR="00F8798F" w:rsidRDefault="00345FCA" w:rsidP="00345FCA">
      <w:pPr>
        <w:jc w:val="both"/>
        <w:rPr>
          <w:sz w:val="22"/>
          <w:szCs w:val="22"/>
        </w:rPr>
      </w:pPr>
      <w:r>
        <w:rPr>
          <w:sz w:val="22"/>
          <w:szCs w:val="22"/>
        </w:rPr>
        <w:t>……………………………………………………….</w:t>
      </w:r>
      <w:r w:rsidR="00F8798F">
        <w:rPr>
          <w:sz w:val="22"/>
          <w:szCs w:val="22"/>
        </w:rPr>
        <w:t>(i</w:t>
      </w:r>
      <w:r>
        <w:rPr>
          <w:sz w:val="22"/>
          <w:szCs w:val="22"/>
        </w:rPr>
        <w:t>me in priimek delavca</w:t>
      </w:r>
      <w:r w:rsidR="00F8798F">
        <w:rPr>
          <w:sz w:val="22"/>
          <w:szCs w:val="22"/>
        </w:rPr>
        <w:t>)</w:t>
      </w:r>
      <w:r>
        <w:rPr>
          <w:sz w:val="22"/>
          <w:szCs w:val="22"/>
        </w:rPr>
        <w:t>, zaposlen na delovnem mestu …………………………………………</w:t>
      </w:r>
      <w:r w:rsidR="00F8798F">
        <w:rPr>
          <w:sz w:val="22"/>
          <w:szCs w:val="22"/>
        </w:rPr>
        <w:t>………….. dajem soglasje delodajalcu ……………………………………………………………, da Narodnemu muzeju Slovenije za potrebe sodelovanja na javnem naročilu posreduje kopije pisnih obračunov plač za mesece</w:t>
      </w:r>
      <w:r w:rsidR="008007B2">
        <w:rPr>
          <w:sz w:val="22"/>
          <w:szCs w:val="22"/>
        </w:rPr>
        <w:t>__________________________________</w:t>
      </w:r>
      <w:r w:rsidR="00F8798F">
        <w:rPr>
          <w:sz w:val="22"/>
          <w:szCs w:val="22"/>
        </w:rPr>
        <w:t>, iz katerih bodo razvidni podatki o delodajalcu, delavcu in podatki o mesečni bruto plači z vključenim dodatkom za delovno dobo in delom plače za delovno uspešnost in brez dodatkov za delo v pos</w:t>
      </w:r>
      <w:r w:rsidR="00D21F6A">
        <w:rPr>
          <w:sz w:val="22"/>
          <w:szCs w:val="22"/>
        </w:rPr>
        <w:t>e</w:t>
      </w:r>
      <w:r w:rsidR="00F8798F">
        <w:rPr>
          <w:sz w:val="22"/>
          <w:szCs w:val="22"/>
        </w:rPr>
        <w:t xml:space="preserve">bnih pogojih dela ter brez povračila stroškov za prehrano in prevoz, prikriti pa morajo biti podatki o upravnih izplačilnih prepovedih, trajnikih, kreditih, višini dodatka (v %) za delovno dobo in vsi drugi </w:t>
      </w:r>
      <w:r w:rsidR="00D21F6A">
        <w:rPr>
          <w:sz w:val="22"/>
          <w:szCs w:val="22"/>
        </w:rPr>
        <w:t>osebni podatki.</w:t>
      </w:r>
    </w:p>
    <w:p w14:paraId="01E414FF" w14:textId="77777777" w:rsidR="00345FCA" w:rsidRPr="00700445" w:rsidRDefault="00345FCA" w:rsidP="00345FCA">
      <w:pPr>
        <w:spacing w:after="0" w:line="240" w:lineRule="auto"/>
        <w:jc w:val="both"/>
        <w:rPr>
          <w:sz w:val="22"/>
          <w:szCs w:val="22"/>
        </w:rPr>
      </w:pPr>
    </w:p>
    <w:p w14:paraId="26062ABE" w14:textId="0D091FB3" w:rsidR="00345FCA" w:rsidRPr="00700445" w:rsidRDefault="00345FCA" w:rsidP="00345FCA">
      <w:pPr>
        <w:jc w:val="both"/>
        <w:rPr>
          <w:sz w:val="22"/>
          <w:szCs w:val="22"/>
        </w:rPr>
      </w:pPr>
      <w:r w:rsidRPr="00700445">
        <w:rPr>
          <w:sz w:val="22"/>
          <w:szCs w:val="22"/>
        </w:rPr>
        <w:t xml:space="preserve">Kraj in datum: ……………………………       </w:t>
      </w:r>
      <w:r w:rsidRPr="00700445">
        <w:rPr>
          <w:sz w:val="22"/>
          <w:szCs w:val="22"/>
        </w:rPr>
        <w:tab/>
      </w:r>
      <w:r w:rsidRPr="00700445">
        <w:rPr>
          <w:sz w:val="22"/>
          <w:szCs w:val="22"/>
        </w:rPr>
        <w:tab/>
      </w:r>
      <w:r>
        <w:rPr>
          <w:sz w:val="22"/>
          <w:szCs w:val="22"/>
        </w:rPr>
        <w:t>Po</w:t>
      </w:r>
      <w:r w:rsidRPr="00700445">
        <w:rPr>
          <w:sz w:val="22"/>
          <w:szCs w:val="22"/>
        </w:rPr>
        <w:t xml:space="preserve">dpis </w:t>
      </w:r>
    </w:p>
    <w:p w14:paraId="55A28607" w14:textId="77777777" w:rsidR="00345FCA" w:rsidRPr="00700445" w:rsidRDefault="00345FCA" w:rsidP="00345FCA">
      <w:pPr>
        <w:spacing w:line="240" w:lineRule="auto"/>
        <w:jc w:val="both"/>
        <w:rPr>
          <w:sz w:val="22"/>
          <w:szCs w:val="22"/>
        </w:rPr>
      </w:pPr>
    </w:p>
    <w:p w14:paraId="56FCA491" w14:textId="77777777" w:rsidR="00345FCA" w:rsidRDefault="00345FCA" w:rsidP="00345FCA">
      <w:pPr>
        <w:spacing w:line="240" w:lineRule="auto"/>
        <w:jc w:val="both"/>
        <w:rPr>
          <w:sz w:val="22"/>
          <w:szCs w:val="22"/>
        </w:rPr>
      </w:pPr>
    </w:p>
    <w:p w14:paraId="35422957" w14:textId="77777777" w:rsidR="00345FCA" w:rsidRDefault="00345FCA" w:rsidP="0006301A">
      <w:pPr>
        <w:spacing w:line="240" w:lineRule="auto"/>
        <w:jc w:val="both"/>
        <w:rPr>
          <w:sz w:val="22"/>
          <w:szCs w:val="22"/>
        </w:rPr>
      </w:pPr>
    </w:p>
    <w:p w14:paraId="4638C034" w14:textId="77777777" w:rsidR="00345FCA" w:rsidRDefault="00345FCA" w:rsidP="0006301A">
      <w:pPr>
        <w:spacing w:line="240" w:lineRule="auto"/>
        <w:jc w:val="both"/>
        <w:rPr>
          <w:sz w:val="22"/>
          <w:szCs w:val="22"/>
        </w:rPr>
      </w:pPr>
    </w:p>
    <w:p w14:paraId="0A325D51" w14:textId="77777777" w:rsidR="00345FCA" w:rsidRDefault="00345FCA" w:rsidP="0006301A">
      <w:pPr>
        <w:spacing w:line="240" w:lineRule="auto"/>
        <w:jc w:val="both"/>
        <w:rPr>
          <w:sz w:val="22"/>
          <w:szCs w:val="22"/>
        </w:rPr>
      </w:pPr>
    </w:p>
    <w:p w14:paraId="49329869" w14:textId="77777777" w:rsidR="00345FCA" w:rsidRDefault="00345FCA" w:rsidP="0006301A">
      <w:pPr>
        <w:spacing w:line="240" w:lineRule="auto"/>
        <w:jc w:val="both"/>
        <w:rPr>
          <w:sz w:val="22"/>
          <w:szCs w:val="22"/>
        </w:rPr>
      </w:pPr>
    </w:p>
    <w:p w14:paraId="6B79472D" w14:textId="77777777" w:rsidR="00345FCA" w:rsidRDefault="00345FCA" w:rsidP="0006301A">
      <w:pPr>
        <w:spacing w:line="240" w:lineRule="auto"/>
        <w:jc w:val="both"/>
        <w:rPr>
          <w:sz w:val="22"/>
          <w:szCs w:val="22"/>
        </w:rPr>
      </w:pPr>
    </w:p>
    <w:p w14:paraId="149A4FF1" w14:textId="77777777" w:rsidR="00D21F6A" w:rsidRDefault="00D21F6A" w:rsidP="0006301A">
      <w:pPr>
        <w:spacing w:line="240" w:lineRule="auto"/>
        <w:jc w:val="both"/>
        <w:rPr>
          <w:sz w:val="22"/>
          <w:szCs w:val="22"/>
        </w:rPr>
      </w:pPr>
    </w:p>
    <w:p w14:paraId="7EF998A1" w14:textId="77777777" w:rsidR="00D21F6A" w:rsidRDefault="00D21F6A" w:rsidP="0006301A">
      <w:pPr>
        <w:spacing w:line="240" w:lineRule="auto"/>
        <w:jc w:val="both"/>
        <w:rPr>
          <w:sz w:val="22"/>
          <w:szCs w:val="22"/>
        </w:rPr>
      </w:pPr>
    </w:p>
    <w:p w14:paraId="48614EA6" w14:textId="77777777" w:rsidR="00D21F6A" w:rsidRDefault="00D21F6A" w:rsidP="0006301A">
      <w:pPr>
        <w:spacing w:line="240" w:lineRule="auto"/>
        <w:jc w:val="both"/>
        <w:rPr>
          <w:sz w:val="22"/>
          <w:szCs w:val="22"/>
        </w:rPr>
      </w:pPr>
    </w:p>
    <w:p w14:paraId="58132160" w14:textId="77777777" w:rsidR="00D21F6A" w:rsidRDefault="00D21F6A" w:rsidP="0006301A">
      <w:pPr>
        <w:spacing w:line="240" w:lineRule="auto"/>
        <w:jc w:val="both"/>
        <w:rPr>
          <w:sz w:val="22"/>
          <w:szCs w:val="22"/>
        </w:rPr>
      </w:pPr>
    </w:p>
    <w:p w14:paraId="70F44F5E" w14:textId="77777777" w:rsidR="00D21F6A" w:rsidRDefault="00D21F6A" w:rsidP="0006301A">
      <w:pPr>
        <w:spacing w:line="240" w:lineRule="auto"/>
        <w:jc w:val="both"/>
        <w:rPr>
          <w:sz w:val="22"/>
          <w:szCs w:val="22"/>
        </w:rPr>
      </w:pPr>
    </w:p>
    <w:p w14:paraId="6795ADC6" w14:textId="77777777" w:rsidR="00D21F6A" w:rsidRDefault="00D21F6A" w:rsidP="0006301A">
      <w:pPr>
        <w:spacing w:line="240" w:lineRule="auto"/>
        <w:jc w:val="both"/>
        <w:rPr>
          <w:sz w:val="22"/>
          <w:szCs w:val="22"/>
        </w:rPr>
      </w:pPr>
    </w:p>
    <w:p w14:paraId="74388308" w14:textId="77777777" w:rsidR="00D21F6A" w:rsidRDefault="00D21F6A" w:rsidP="0006301A">
      <w:pPr>
        <w:spacing w:line="240" w:lineRule="auto"/>
        <w:jc w:val="both"/>
        <w:rPr>
          <w:sz w:val="22"/>
          <w:szCs w:val="22"/>
        </w:rPr>
      </w:pPr>
    </w:p>
    <w:p w14:paraId="3707BEA5" w14:textId="77777777" w:rsidR="00D21F6A" w:rsidRDefault="00D21F6A" w:rsidP="0006301A">
      <w:pPr>
        <w:spacing w:line="240" w:lineRule="auto"/>
        <w:jc w:val="both"/>
        <w:rPr>
          <w:sz w:val="22"/>
          <w:szCs w:val="22"/>
        </w:rPr>
      </w:pPr>
    </w:p>
    <w:p w14:paraId="3F2999C8" w14:textId="77777777" w:rsidR="00D21F6A" w:rsidRDefault="00D21F6A" w:rsidP="0006301A">
      <w:pPr>
        <w:spacing w:line="240" w:lineRule="auto"/>
        <w:jc w:val="both"/>
        <w:rPr>
          <w:sz w:val="22"/>
          <w:szCs w:val="22"/>
        </w:rPr>
      </w:pPr>
    </w:p>
    <w:p w14:paraId="39FD5F54" w14:textId="77777777" w:rsidR="00D21F6A" w:rsidRDefault="00D21F6A" w:rsidP="0006301A">
      <w:pPr>
        <w:spacing w:line="240" w:lineRule="auto"/>
        <w:jc w:val="both"/>
        <w:rPr>
          <w:sz w:val="22"/>
          <w:szCs w:val="22"/>
        </w:rPr>
      </w:pPr>
    </w:p>
    <w:p w14:paraId="26AC7ED6" w14:textId="77777777" w:rsidR="00345FCA" w:rsidRDefault="00345FCA" w:rsidP="0006301A">
      <w:pPr>
        <w:spacing w:line="240" w:lineRule="auto"/>
        <w:jc w:val="both"/>
        <w:rPr>
          <w:sz w:val="22"/>
          <w:szCs w:val="22"/>
        </w:rPr>
      </w:pPr>
    </w:p>
    <w:p w14:paraId="42B33F57" w14:textId="77777777" w:rsidR="00B05287" w:rsidRDefault="00B05287" w:rsidP="0006301A">
      <w:pPr>
        <w:spacing w:line="240" w:lineRule="auto"/>
        <w:jc w:val="both"/>
        <w:rPr>
          <w:sz w:val="22"/>
          <w:szCs w:val="22"/>
        </w:rPr>
      </w:pPr>
    </w:p>
    <w:p w14:paraId="45BC4A6A" w14:textId="4622DE34" w:rsidR="00E63BDB" w:rsidRPr="00700445" w:rsidRDefault="00E63BDB" w:rsidP="0006301A">
      <w:pPr>
        <w:spacing w:line="240" w:lineRule="auto"/>
        <w:jc w:val="both"/>
      </w:pPr>
      <w:r w:rsidRPr="00700445">
        <w:rPr>
          <w:sz w:val="22"/>
          <w:szCs w:val="22"/>
        </w:rPr>
        <w:lastRenderedPageBreak/>
        <w:t xml:space="preserve">Naročnik: Narodni muzej Slovenije, </w:t>
      </w:r>
      <w:r w:rsidR="00F368F6" w:rsidRPr="00700445">
        <w:rPr>
          <w:sz w:val="22"/>
          <w:szCs w:val="22"/>
        </w:rPr>
        <w:t>Prešernova cesta</w:t>
      </w:r>
      <w:r w:rsidRPr="00700445">
        <w:rPr>
          <w:sz w:val="22"/>
          <w:szCs w:val="22"/>
        </w:rPr>
        <w:t xml:space="preserve"> 20, 1000 Ljubljana</w:t>
      </w:r>
    </w:p>
    <w:p w14:paraId="637FA83D" w14:textId="77777777" w:rsidR="00E63BDB" w:rsidRPr="00700445" w:rsidRDefault="00E63BDB" w:rsidP="0006301A">
      <w:pPr>
        <w:spacing w:line="240" w:lineRule="auto"/>
        <w:jc w:val="both"/>
      </w:pPr>
    </w:p>
    <w:p w14:paraId="5E2CCEAC" w14:textId="77777777" w:rsidR="0069298A" w:rsidRDefault="0069298A" w:rsidP="0069298A">
      <w:pPr>
        <w:jc w:val="both"/>
        <w:rPr>
          <w:b/>
          <w:sz w:val="22"/>
          <w:szCs w:val="22"/>
        </w:rPr>
      </w:pPr>
      <w:r w:rsidRPr="00700445">
        <w:rPr>
          <w:b/>
          <w:sz w:val="22"/>
          <w:szCs w:val="22"/>
        </w:rPr>
        <w:t>SEZNAM REFERENC</w:t>
      </w:r>
    </w:p>
    <w:p w14:paraId="78018AA0" w14:textId="14EF0666" w:rsidR="0069298A" w:rsidRPr="00367AC7" w:rsidRDefault="0069298A" w:rsidP="0069298A">
      <w:pPr>
        <w:jc w:val="both"/>
        <w:rPr>
          <w:sz w:val="22"/>
          <w:szCs w:val="22"/>
        </w:rPr>
      </w:pPr>
      <w:r w:rsidRPr="00367AC7">
        <w:rPr>
          <w:sz w:val="22"/>
          <w:szCs w:val="22"/>
        </w:rPr>
        <w:t>V zvezi z javnim naročilom</w:t>
      </w:r>
      <w:r>
        <w:rPr>
          <w:sz w:val="22"/>
          <w:szCs w:val="22"/>
        </w:rPr>
        <w:t xml:space="preserve"> za izvajanje storitev fizičnega varovanja in prenosa alarmnih signalov na VNC za objekte Narodnega muzeja Slovenije </w:t>
      </w:r>
      <w:r w:rsidR="008264BF">
        <w:rPr>
          <w:sz w:val="22"/>
          <w:szCs w:val="22"/>
        </w:rPr>
        <w:t xml:space="preserve">za obdobje 2 let </w:t>
      </w:r>
      <w:r>
        <w:rPr>
          <w:sz w:val="22"/>
          <w:szCs w:val="22"/>
        </w:rPr>
        <w:t xml:space="preserve">mora ponudnik navesti najmanj 2 referenci s področja predmeta </w:t>
      </w:r>
      <w:r w:rsidR="00025AA2">
        <w:rPr>
          <w:sz w:val="22"/>
          <w:szCs w:val="22"/>
        </w:rPr>
        <w:t xml:space="preserve">javnega </w:t>
      </w:r>
      <w:r>
        <w:rPr>
          <w:sz w:val="22"/>
          <w:szCs w:val="22"/>
        </w:rPr>
        <w:t>naročila</w:t>
      </w:r>
      <w:r w:rsidR="00CC5CB0">
        <w:rPr>
          <w:sz w:val="22"/>
          <w:szCs w:val="22"/>
        </w:rPr>
        <w:t xml:space="preserve"> v</w:t>
      </w:r>
      <w:r w:rsidR="00025AA2">
        <w:rPr>
          <w:sz w:val="22"/>
          <w:szCs w:val="22"/>
        </w:rPr>
        <w:t xml:space="preserve"> zadnjih treh letih</w:t>
      </w:r>
      <w:r w:rsidR="002A0FDE">
        <w:rPr>
          <w:sz w:val="22"/>
          <w:szCs w:val="22"/>
        </w:rPr>
        <w:t xml:space="preserve"> od objave tega javnega naročila</w:t>
      </w:r>
      <w:r>
        <w:rPr>
          <w:sz w:val="22"/>
          <w:szCs w:val="22"/>
        </w:rPr>
        <w:t xml:space="preserve">. Vrednost posamezne reference ne sme biti nižja od </w:t>
      </w:r>
      <w:r w:rsidR="00AA51ED" w:rsidRPr="00B05287">
        <w:rPr>
          <w:sz w:val="22"/>
          <w:szCs w:val="22"/>
        </w:rPr>
        <w:t>7</w:t>
      </w:r>
      <w:r w:rsidRPr="00B05287">
        <w:rPr>
          <w:sz w:val="22"/>
          <w:szCs w:val="22"/>
        </w:rPr>
        <w:t>0</w:t>
      </w:r>
      <w:r>
        <w:rPr>
          <w:sz w:val="22"/>
          <w:szCs w:val="22"/>
        </w:rPr>
        <w:t>.000 EUR</w:t>
      </w:r>
      <w:r w:rsidR="00115B0E">
        <w:rPr>
          <w:sz w:val="22"/>
          <w:szCs w:val="22"/>
        </w:rPr>
        <w:t xml:space="preserve"> z DDV</w:t>
      </w:r>
      <w:r w:rsidR="00025AA2">
        <w:rPr>
          <w:sz w:val="22"/>
          <w:szCs w:val="22"/>
        </w:rPr>
        <w:t xml:space="preserve"> na letnem nivoju</w:t>
      </w:r>
      <w:r>
        <w:rPr>
          <w:sz w:val="22"/>
          <w:szCs w:val="22"/>
        </w:rPr>
        <w:t>.</w:t>
      </w:r>
      <w:r w:rsidR="007337F3">
        <w:rPr>
          <w:sz w:val="22"/>
          <w:szCs w:val="22"/>
        </w:rPr>
        <w:t xml:space="preserve"> Pri predmetu javnega naročila naročnik zahteva reference fizičnega varovanja in prenosa alarmnih signalov na VNC za objekte, ki po </w:t>
      </w:r>
      <w:r w:rsidR="000A459B">
        <w:rPr>
          <w:sz w:val="22"/>
          <w:szCs w:val="22"/>
        </w:rPr>
        <w:t xml:space="preserve">enotni </w:t>
      </w:r>
      <w:r w:rsidR="007337F3">
        <w:rPr>
          <w:sz w:val="22"/>
          <w:szCs w:val="22"/>
        </w:rPr>
        <w:t>klasifikaciji</w:t>
      </w:r>
      <w:r w:rsidR="000A459B">
        <w:rPr>
          <w:sz w:val="22"/>
          <w:szCs w:val="22"/>
        </w:rPr>
        <w:t xml:space="preserve"> vrst objektov skladno z Uredbo Vlade o klasifikaciji objektov in objektih državnega pomena (Ur. l. RS, št. 109/11, 61/17-Z)</w:t>
      </w:r>
      <w:r w:rsidR="007337F3">
        <w:rPr>
          <w:sz w:val="22"/>
          <w:szCs w:val="22"/>
        </w:rPr>
        <w:t xml:space="preserve"> ustrezajo </w:t>
      </w:r>
      <w:r w:rsidR="000A459B">
        <w:rPr>
          <w:sz w:val="22"/>
          <w:szCs w:val="22"/>
        </w:rPr>
        <w:t xml:space="preserve">klasifikaciji 12620 </w:t>
      </w:r>
      <w:r w:rsidR="007337F3">
        <w:rPr>
          <w:sz w:val="22"/>
          <w:szCs w:val="22"/>
        </w:rPr>
        <w:t>muzej</w:t>
      </w:r>
      <w:r w:rsidR="000A459B">
        <w:rPr>
          <w:sz w:val="22"/>
          <w:szCs w:val="22"/>
        </w:rPr>
        <w:t>i in knjižnice, s poudarkom na muzejih</w:t>
      </w:r>
      <w:r w:rsidR="002A0FDE">
        <w:rPr>
          <w:sz w:val="22"/>
          <w:szCs w:val="22"/>
        </w:rPr>
        <w:t>, kamor sodijo tudi galerije</w:t>
      </w:r>
      <w:r w:rsidR="007337F3">
        <w:rPr>
          <w:sz w:val="22"/>
          <w:szCs w:val="22"/>
        </w:rPr>
        <w:t>.</w:t>
      </w:r>
    </w:p>
    <w:p w14:paraId="6E301CC6" w14:textId="77777777" w:rsidR="0069298A" w:rsidRPr="00700445" w:rsidRDefault="0069298A" w:rsidP="0069298A">
      <w:pPr>
        <w:jc w:val="both"/>
        <w:rPr>
          <w:b/>
          <w:sz w:val="22"/>
          <w:szCs w:val="22"/>
        </w:rPr>
      </w:pPr>
    </w:p>
    <w:p w14:paraId="46CCD37D" w14:textId="77777777" w:rsidR="0069298A" w:rsidRDefault="0069298A" w:rsidP="0069298A">
      <w:pPr>
        <w:spacing w:after="0"/>
        <w:jc w:val="both"/>
        <w:rPr>
          <w:rFonts w:ascii="Times New Roman" w:hAnsi="Times New Roman" w:cs="Times New Roman"/>
          <w:sz w:val="16"/>
          <w:szCs w:val="16"/>
          <w:lang w:eastAsia="en-US"/>
        </w:rPr>
      </w:pPr>
    </w:p>
    <w:p w14:paraId="3ADA2A1E" w14:textId="77777777" w:rsidR="0069298A" w:rsidRPr="00700445" w:rsidRDefault="0069298A" w:rsidP="0069298A">
      <w:pPr>
        <w:spacing w:after="0"/>
        <w:jc w:val="both"/>
        <w:rPr>
          <w:sz w:val="22"/>
          <w:szCs w:val="22"/>
        </w:rPr>
      </w:pPr>
      <w:r w:rsidRPr="00700445">
        <w:rPr>
          <w:sz w:val="22"/>
          <w:szCs w:val="22"/>
        </w:rPr>
        <w:t>Ponudnik _________________________________________________________________</w:t>
      </w:r>
    </w:p>
    <w:p w14:paraId="5E8E9438" w14:textId="77777777" w:rsidR="0069298A" w:rsidRPr="00251C23" w:rsidRDefault="0069298A" w:rsidP="0069298A">
      <w:pPr>
        <w:spacing w:after="0" w:line="288" w:lineRule="auto"/>
        <w:jc w:val="both"/>
        <w:rPr>
          <w:i/>
          <w:color w:val="A6A6A6" w:themeColor="background1" w:themeShade="A6"/>
          <w:szCs w:val="22"/>
        </w:rPr>
      </w:pPr>
      <w:r w:rsidRPr="00251C23">
        <w:rPr>
          <w:i/>
          <w:color w:val="A6A6A6" w:themeColor="background1" w:themeShade="A6"/>
          <w:szCs w:val="22"/>
        </w:rPr>
        <w:t>(naziv in naslov ponudnika)</w:t>
      </w:r>
    </w:p>
    <w:p w14:paraId="1ED90196" w14:textId="77777777" w:rsidR="0069298A" w:rsidRPr="00700445" w:rsidRDefault="0069298A" w:rsidP="0069298A">
      <w:pPr>
        <w:spacing w:before="60" w:after="60" w:line="240" w:lineRule="auto"/>
        <w:jc w:val="both"/>
        <w:rPr>
          <w:sz w:val="22"/>
          <w:szCs w:val="22"/>
        </w:rPr>
      </w:pPr>
    </w:p>
    <w:p w14:paraId="061E97C9" w14:textId="77777777" w:rsidR="0069298A" w:rsidRPr="00700445" w:rsidRDefault="0069298A" w:rsidP="0069298A">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445"/>
        <w:gridCol w:w="1717"/>
        <w:gridCol w:w="2381"/>
        <w:gridCol w:w="2003"/>
      </w:tblGrid>
      <w:tr w:rsidR="0069298A" w:rsidRPr="00700445" w14:paraId="1ECF7D79" w14:textId="77777777" w:rsidTr="005D7C05">
        <w:tc>
          <w:tcPr>
            <w:tcW w:w="514" w:type="dxa"/>
            <w:tcBorders>
              <w:top w:val="single" w:sz="4" w:space="0" w:color="auto"/>
              <w:left w:val="single" w:sz="4" w:space="0" w:color="auto"/>
              <w:bottom w:val="single" w:sz="4" w:space="0" w:color="auto"/>
              <w:right w:val="single" w:sz="4" w:space="0" w:color="auto"/>
            </w:tcBorders>
            <w:hideMark/>
          </w:tcPr>
          <w:p w14:paraId="5EB1A7A6" w14:textId="77777777" w:rsidR="0069298A" w:rsidRPr="00700445" w:rsidRDefault="0069298A" w:rsidP="005D7C05">
            <w:pPr>
              <w:spacing w:after="0" w:line="240" w:lineRule="auto"/>
              <w:jc w:val="both"/>
              <w:rPr>
                <w:sz w:val="22"/>
                <w:szCs w:val="22"/>
              </w:rPr>
            </w:pPr>
            <w:r w:rsidRPr="00700445">
              <w:rPr>
                <w:sz w:val="22"/>
                <w:szCs w:val="22"/>
              </w:rPr>
              <w:t>Št.</w:t>
            </w:r>
          </w:p>
        </w:tc>
        <w:tc>
          <w:tcPr>
            <w:tcW w:w="2445" w:type="dxa"/>
            <w:tcBorders>
              <w:top w:val="single" w:sz="4" w:space="0" w:color="auto"/>
              <w:left w:val="single" w:sz="4" w:space="0" w:color="auto"/>
              <w:bottom w:val="single" w:sz="4" w:space="0" w:color="auto"/>
              <w:right w:val="single" w:sz="4" w:space="0" w:color="auto"/>
            </w:tcBorders>
            <w:hideMark/>
          </w:tcPr>
          <w:p w14:paraId="60797CE5" w14:textId="77777777" w:rsidR="0069298A" w:rsidRPr="00700445" w:rsidRDefault="0069298A" w:rsidP="005D7C05">
            <w:pPr>
              <w:spacing w:after="0" w:line="240" w:lineRule="auto"/>
              <w:jc w:val="both"/>
              <w:rPr>
                <w:sz w:val="22"/>
                <w:szCs w:val="22"/>
              </w:rPr>
            </w:pPr>
            <w:r w:rsidRPr="00700445">
              <w:rPr>
                <w:sz w:val="22"/>
                <w:szCs w:val="22"/>
              </w:rPr>
              <w:t>Naročnik</w:t>
            </w:r>
          </w:p>
        </w:tc>
        <w:tc>
          <w:tcPr>
            <w:tcW w:w="1717" w:type="dxa"/>
            <w:tcBorders>
              <w:top w:val="single" w:sz="4" w:space="0" w:color="auto"/>
              <w:left w:val="single" w:sz="4" w:space="0" w:color="auto"/>
              <w:bottom w:val="single" w:sz="4" w:space="0" w:color="auto"/>
              <w:right w:val="single" w:sz="4" w:space="0" w:color="auto"/>
            </w:tcBorders>
            <w:hideMark/>
          </w:tcPr>
          <w:p w14:paraId="2FB9451E" w14:textId="77777777" w:rsidR="0069298A" w:rsidRPr="00700445" w:rsidRDefault="0069298A" w:rsidP="005D7C05">
            <w:pPr>
              <w:spacing w:after="0" w:line="240" w:lineRule="auto"/>
              <w:jc w:val="both"/>
              <w:rPr>
                <w:sz w:val="22"/>
                <w:szCs w:val="22"/>
              </w:rPr>
            </w:pPr>
            <w:r>
              <w:rPr>
                <w:sz w:val="22"/>
                <w:szCs w:val="22"/>
              </w:rPr>
              <w:t>Letna vrednost</w:t>
            </w:r>
          </w:p>
        </w:tc>
        <w:tc>
          <w:tcPr>
            <w:tcW w:w="2381" w:type="dxa"/>
            <w:tcBorders>
              <w:top w:val="single" w:sz="4" w:space="0" w:color="auto"/>
              <w:left w:val="single" w:sz="4" w:space="0" w:color="auto"/>
              <w:bottom w:val="single" w:sz="4" w:space="0" w:color="auto"/>
              <w:right w:val="single" w:sz="4" w:space="0" w:color="auto"/>
            </w:tcBorders>
            <w:hideMark/>
          </w:tcPr>
          <w:p w14:paraId="719D6743" w14:textId="77777777" w:rsidR="0069298A" w:rsidRPr="00700445" w:rsidRDefault="0069298A" w:rsidP="005D7C05">
            <w:pPr>
              <w:spacing w:after="0" w:line="240" w:lineRule="auto"/>
              <w:jc w:val="both"/>
              <w:rPr>
                <w:sz w:val="22"/>
                <w:szCs w:val="22"/>
              </w:rPr>
            </w:pPr>
            <w:r>
              <w:rPr>
                <w:sz w:val="22"/>
                <w:szCs w:val="22"/>
              </w:rPr>
              <w:t>Kontaktna oseba in kontakt</w:t>
            </w:r>
          </w:p>
        </w:tc>
        <w:tc>
          <w:tcPr>
            <w:tcW w:w="2003" w:type="dxa"/>
            <w:tcBorders>
              <w:top w:val="single" w:sz="4" w:space="0" w:color="auto"/>
              <w:left w:val="single" w:sz="4" w:space="0" w:color="auto"/>
              <w:bottom w:val="single" w:sz="4" w:space="0" w:color="auto"/>
              <w:right w:val="single" w:sz="4" w:space="0" w:color="auto"/>
            </w:tcBorders>
          </w:tcPr>
          <w:p w14:paraId="3E8F6D9A" w14:textId="77777777" w:rsidR="0069298A" w:rsidRDefault="0069298A" w:rsidP="005D7C05">
            <w:pPr>
              <w:spacing w:after="0" w:line="240" w:lineRule="auto"/>
              <w:jc w:val="both"/>
              <w:rPr>
                <w:sz w:val="22"/>
                <w:szCs w:val="22"/>
              </w:rPr>
            </w:pPr>
            <w:r>
              <w:rPr>
                <w:sz w:val="22"/>
                <w:szCs w:val="22"/>
              </w:rPr>
              <w:t>Storitev od (mesec/leto)</w:t>
            </w:r>
          </w:p>
          <w:p w14:paraId="1F6C74F4" w14:textId="77777777" w:rsidR="0069298A" w:rsidRDefault="0069298A" w:rsidP="005D7C05">
            <w:pPr>
              <w:spacing w:after="0" w:line="240" w:lineRule="auto"/>
              <w:jc w:val="both"/>
              <w:rPr>
                <w:sz w:val="22"/>
                <w:szCs w:val="22"/>
              </w:rPr>
            </w:pPr>
            <w:r>
              <w:rPr>
                <w:sz w:val="22"/>
                <w:szCs w:val="22"/>
              </w:rPr>
              <w:t>do (mesec/leto)</w:t>
            </w:r>
          </w:p>
        </w:tc>
      </w:tr>
      <w:tr w:rsidR="0069298A" w:rsidRPr="00700445" w14:paraId="4F8B5CD2" w14:textId="77777777" w:rsidTr="005D7C05">
        <w:tc>
          <w:tcPr>
            <w:tcW w:w="514" w:type="dxa"/>
            <w:tcBorders>
              <w:top w:val="single" w:sz="4" w:space="0" w:color="auto"/>
              <w:left w:val="single" w:sz="4" w:space="0" w:color="auto"/>
              <w:bottom w:val="single" w:sz="4" w:space="0" w:color="auto"/>
              <w:right w:val="single" w:sz="4" w:space="0" w:color="auto"/>
            </w:tcBorders>
            <w:hideMark/>
          </w:tcPr>
          <w:p w14:paraId="190D53B7" w14:textId="77777777" w:rsidR="0069298A" w:rsidRPr="00700445" w:rsidRDefault="0069298A" w:rsidP="005D7C05">
            <w:pPr>
              <w:spacing w:after="0" w:line="240" w:lineRule="auto"/>
              <w:jc w:val="both"/>
              <w:rPr>
                <w:sz w:val="22"/>
                <w:szCs w:val="22"/>
              </w:rPr>
            </w:pPr>
            <w:r w:rsidRPr="00700445">
              <w:rPr>
                <w:sz w:val="22"/>
                <w:szCs w:val="22"/>
              </w:rPr>
              <w:t>1.</w:t>
            </w:r>
          </w:p>
        </w:tc>
        <w:tc>
          <w:tcPr>
            <w:tcW w:w="2445" w:type="dxa"/>
            <w:tcBorders>
              <w:top w:val="single" w:sz="4" w:space="0" w:color="auto"/>
              <w:left w:val="single" w:sz="4" w:space="0" w:color="auto"/>
              <w:bottom w:val="single" w:sz="4" w:space="0" w:color="auto"/>
              <w:right w:val="single" w:sz="4" w:space="0" w:color="auto"/>
            </w:tcBorders>
          </w:tcPr>
          <w:p w14:paraId="2F515545" w14:textId="77777777" w:rsidR="0069298A" w:rsidRDefault="0069298A" w:rsidP="005D7C05">
            <w:pPr>
              <w:spacing w:after="0" w:line="240" w:lineRule="auto"/>
              <w:jc w:val="both"/>
              <w:rPr>
                <w:sz w:val="22"/>
                <w:szCs w:val="22"/>
              </w:rPr>
            </w:pPr>
          </w:p>
          <w:p w14:paraId="4775F1A9" w14:textId="77777777" w:rsidR="00025AA2" w:rsidRDefault="00025AA2" w:rsidP="005D7C05">
            <w:pPr>
              <w:spacing w:after="0" w:line="240" w:lineRule="auto"/>
              <w:jc w:val="both"/>
              <w:rPr>
                <w:sz w:val="22"/>
                <w:szCs w:val="22"/>
              </w:rPr>
            </w:pPr>
          </w:p>
          <w:p w14:paraId="12C4ADB9" w14:textId="77777777" w:rsidR="00025AA2" w:rsidRDefault="00025AA2" w:rsidP="005D7C05">
            <w:pPr>
              <w:spacing w:after="0" w:line="240" w:lineRule="auto"/>
              <w:jc w:val="both"/>
              <w:rPr>
                <w:sz w:val="22"/>
                <w:szCs w:val="22"/>
              </w:rPr>
            </w:pPr>
          </w:p>
          <w:p w14:paraId="1E495712" w14:textId="77777777" w:rsidR="00025AA2" w:rsidRPr="00700445" w:rsidRDefault="00025AA2" w:rsidP="005D7C05">
            <w:pPr>
              <w:spacing w:after="0" w:line="240" w:lineRule="auto"/>
              <w:jc w:val="both"/>
              <w:rPr>
                <w:sz w:val="22"/>
                <w:szCs w:val="22"/>
              </w:rPr>
            </w:pPr>
          </w:p>
          <w:p w14:paraId="5E40FDF9" w14:textId="77777777" w:rsidR="0069298A" w:rsidRPr="00700445" w:rsidRDefault="0069298A" w:rsidP="005D7C05">
            <w:pPr>
              <w:spacing w:after="0" w:line="240" w:lineRule="auto"/>
              <w:jc w:val="both"/>
              <w:rPr>
                <w:sz w:val="22"/>
                <w:szCs w:val="22"/>
              </w:rPr>
            </w:pPr>
          </w:p>
        </w:tc>
        <w:tc>
          <w:tcPr>
            <w:tcW w:w="1717" w:type="dxa"/>
            <w:tcBorders>
              <w:top w:val="single" w:sz="4" w:space="0" w:color="auto"/>
              <w:left w:val="single" w:sz="4" w:space="0" w:color="auto"/>
              <w:bottom w:val="single" w:sz="4" w:space="0" w:color="auto"/>
              <w:right w:val="single" w:sz="4" w:space="0" w:color="auto"/>
            </w:tcBorders>
          </w:tcPr>
          <w:p w14:paraId="7E5C255A" w14:textId="77777777" w:rsidR="0069298A" w:rsidRPr="00700445" w:rsidRDefault="0069298A" w:rsidP="005D7C05">
            <w:pPr>
              <w:spacing w:after="0" w:line="240" w:lineRule="auto"/>
              <w:jc w:val="both"/>
              <w:rPr>
                <w:sz w:val="22"/>
                <w:szCs w:val="22"/>
              </w:rPr>
            </w:pPr>
          </w:p>
        </w:tc>
        <w:tc>
          <w:tcPr>
            <w:tcW w:w="2381" w:type="dxa"/>
            <w:tcBorders>
              <w:top w:val="single" w:sz="4" w:space="0" w:color="auto"/>
              <w:left w:val="single" w:sz="4" w:space="0" w:color="auto"/>
              <w:bottom w:val="single" w:sz="4" w:space="0" w:color="auto"/>
              <w:right w:val="single" w:sz="4" w:space="0" w:color="auto"/>
            </w:tcBorders>
          </w:tcPr>
          <w:p w14:paraId="3011DD1D" w14:textId="77777777" w:rsidR="0069298A" w:rsidRPr="00700445" w:rsidRDefault="0069298A" w:rsidP="005D7C05">
            <w:pPr>
              <w:spacing w:after="0" w:line="240" w:lineRule="auto"/>
              <w:jc w:val="both"/>
              <w:rPr>
                <w:sz w:val="22"/>
                <w:szCs w:val="22"/>
              </w:rPr>
            </w:pPr>
          </w:p>
        </w:tc>
        <w:tc>
          <w:tcPr>
            <w:tcW w:w="2003" w:type="dxa"/>
            <w:tcBorders>
              <w:top w:val="single" w:sz="4" w:space="0" w:color="auto"/>
              <w:left w:val="single" w:sz="4" w:space="0" w:color="auto"/>
              <w:bottom w:val="single" w:sz="4" w:space="0" w:color="auto"/>
              <w:right w:val="single" w:sz="4" w:space="0" w:color="auto"/>
            </w:tcBorders>
          </w:tcPr>
          <w:p w14:paraId="385C7F45" w14:textId="77777777" w:rsidR="0069298A" w:rsidRPr="00700445" w:rsidRDefault="0069298A" w:rsidP="005D7C05">
            <w:pPr>
              <w:spacing w:after="0" w:line="240" w:lineRule="auto"/>
              <w:jc w:val="both"/>
              <w:rPr>
                <w:sz w:val="22"/>
                <w:szCs w:val="22"/>
              </w:rPr>
            </w:pPr>
          </w:p>
        </w:tc>
      </w:tr>
      <w:tr w:rsidR="0069298A" w:rsidRPr="00700445" w14:paraId="5F8C0949" w14:textId="77777777" w:rsidTr="005D7C05">
        <w:tc>
          <w:tcPr>
            <w:tcW w:w="514" w:type="dxa"/>
            <w:tcBorders>
              <w:top w:val="single" w:sz="4" w:space="0" w:color="auto"/>
              <w:left w:val="single" w:sz="4" w:space="0" w:color="auto"/>
              <w:bottom w:val="single" w:sz="4" w:space="0" w:color="auto"/>
              <w:right w:val="single" w:sz="4" w:space="0" w:color="auto"/>
            </w:tcBorders>
            <w:hideMark/>
          </w:tcPr>
          <w:p w14:paraId="3074CD91" w14:textId="77777777" w:rsidR="0069298A" w:rsidRPr="00700445" w:rsidRDefault="0069298A" w:rsidP="005D7C05">
            <w:pPr>
              <w:spacing w:after="0" w:line="240" w:lineRule="auto"/>
              <w:jc w:val="both"/>
              <w:rPr>
                <w:sz w:val="22"/>
                <w:szCs w:val="22"/>
              </w:rPr>
            </w:pPr>
            <w:r w:rsidRPr="00700445">
              <w:rPr>
                <w:sz w:val="22"/>
                <w:szCs w:val="22"/>
              </w:rPr>
              <w:t>2.</w:t>
            </w:r>
          </w:p>
        </w:tc>
        <w:tc>
          <w:tcPr>
            <w:tcW w:w="2445" w:type="dxa"/>
            <w:tcBorders>
              <w:top w:val="single" w:sz="4" w:space="0" w:color="auto"/>
              <w:left w:val="single" w:sz="4" w:space="0" w:color="auto"/>
              <w:bottom w:val="single" w:sz="4" w:space="0" w:color="auto"/>
              <w:right w:val="single" w:sz="4" w:space="0" w:color="auto"/>
            </w:tcBorders>
          </w:tcPr>
          <w:p w14:paraId="0BFEEF06" w14:textId="77777777" w:rsidR="0069298A" w:rsidRPr="00700445" w:rsidRDefault="0069298A" w:rsidP="005D7C05">
            <w:pPr>
              <w:spacing w:after="0" w:line="240" w:lineRule="auto"/>
              <w:jc w:val="both"/>
              <w:rPr>
                <w:sz w:val="22"/>
                <w:szCs w:val="22"/>
              </w:rPr>
            </w:pPr>
          </w:p>
          <w:p w14:paraId="7E9DFE3D" w14:textId="77777777" w:rsidR="0069298A" w:rsidRDefault="0069298A" w:rsidP="005D7C05">
            <w:pPr>
              <w:spacing w:after="0" w:line="240" w:lineRule="auto"/>
              <w:jc w:val="both"/>
              <w:rPr>
                <w:sz w:val="22"/>
                <w:szCs w:val="22"/>
              </w:rPr>
            </w:pPr>
          </w:p>
          <w:p w14:paraId="0E2F6CEA" w14:textId="77777777" w:rsidR="00025AA2" w:rsidRDefault="00025AA2" w:rsidP="005D7C05">
            <w:pPr>
              <w:spacing w:after="0" w:line="240" w:lineRule="auto"/>
              <w:jc w:val="both"/>
              <w:rPr>
                <w:sz w:val="22"/>
                <w:szCs w:val="22"/>
              </w:rPr>
            </w:pPr>
          </w:p>
          <w:p w14:paraId="4C71FF22" w14:textId="77777777" w:rsidR="00025AA2" w:rsidRDefault="00025AA2" w:rsidP="005D7C05">
            <w:pPr>
              <w:spacing w:after="0" w:line="240" w:lineRule="auto"/>
              <w:jc w:val="both"/>
              <w:rPr>
                <w:sz w:val="22"/>
                <w:szCs w:val="22"/>
              </w:rPr>
            </w:pPr>
          </w:p>
          <w:p w14:paraId="4E246743" w14:textId="77777777" w:rsidR="00025AA2" w:rsidRPr="00700445" w:rsidRDefault="00025AA2" w:rsidP="005D7C05">
            <w:pPr>
              <w:spacing w:after="0" w:line="240" w:lineRule="auto"/>
              <w:jc w:val="both"/>
              <w:rPr>
                <w:sz w:val="22"/>
                <w:szCs w:val="22"/>
              </w:rPr>
            </w:pPr>
          </w:p>
        </w:tc>
        <w:tc>
          <w:tcPr>
            <w:tcW w:w="1717" w:type="dxa"/>
            <w:tcBorders>
              <w:top w:val="single" w:sz="4" w:space="0" w:color="auto"/>
              <w:left w:val="single" w:sz="4" w:space="0" w:color="auto"/>
              <w:bottom w:val="single" w:sz="4" w:space="0" w:color="auto"/>
              <w:right w:val="single" w:sz="4" w:space="0" w:color="auto"/>
            </w:tcBorders>
          </w:tcPr>
          <w:p w14:paraId="659A4403" w14:textId="77777777" w:rsidR="0069298A" w:rsidRPr="00700445" w:rsidRDefault="0069298A" w:rsidP="005D7C05">
            <w:pPr>
              <w:spacing w:after="0" w:line="240" w:lineRule="auto"/>
              <w:jc w:val="both"/>
              <w:rPr>
                <w:sz w:val="22"/>
                <w:szCs w:val="22"/>
              </w:rPr>
            </w:pPr>
          </w:p>
        </w:tc>
        <w:tc>
          <w:tcPr>
            <w:tcW w:w="2381" w:type="dxa"/>
            <w:tcBorders>
              <w:top w:val="single" w:sz="4" w:space="0" w:color="auto"/>
              <w:left w:val="single" w:sz="4" w:space="0" w:color="auto"/>
              <w:bottom w:val="single" w:sz="4" w:space="0" w:color="auto"/>
              <w:right w:val="single" w:sz="4" w:space="0" w:color="auto"/>
            </w:tcBorders>
          </w:tcPr>
          <w:p w14:paraId="6A301CA6" w14:textId="77777777" w:rsidR="0069298A" w:rsidRPr="00700445" w:rsidRDefault="0069298A" w:rsidP="005D7C05">
            <w:pPr>
              <w:spacing w:after="0" w:line="240" w:lineRule="auto"/>
              <w:jc w:val="both"/>
              <w:rPr>
                <w:sz w:val="22"/>
                <w:szCs w:val="22"/>
              </w:rPr>
            </w:pPr>
          </w:p>
        </w:tc>
        <w:tc>
          <w:tcPr>
            <w:tcW w:w="2003" w:type="dxa"/>
            <w:tcBorders>
              <w:top w:val="single" w:sz="4" w:space="0" w:color="auto"/>
              <w:left w:val="single" w:sz="4" w:space="0" w:color="auto"/>
              <w:bottom w:val="single" w:sz="4" w:space="0" w:color="auto"/>
              <w:right w:val="single" w:sz="4" w:space="0" w:color="auto"/>
            </w:tcBorders>
          </w:tcPr>
          <w:p w14:paraId="52C80C48" w14:textId="77777777" w:rsidR="0069298A" w:rsidRPr="00700445" w:rsidRDefault="0069298A" w:rsidP="005D7C05">
            <w:pPr>
              <w:spacing w:after="0" w:line="240" w:lineRule="auto"/>
              <w:jc w:val="both"/>
              <w:rPr>
                <w:sz w:val="22"/>
                <w:szCs w:val="22"/>
              </w:rPr>
            </w:pPr>
          </w:p>
        </w:tc>
      </w:tr>
    </w:tbl>
    <w:p w14:paraId="6E17A79D" w14:textId="77777777" w:rsidR="00700445" w:rsidRDefault="00700445" w:rsidP="0006301A">
      <w:pPr>
        <w:spacing w:after="0"/>
        <w:jc w:val="both"/>
        <w:rPr>
          <w:rFonts w:ascii="Times New Roman" w:hAnsi="Times New Roman" w:cs="Times New Roman"/>
          <w:sz w:val="16"/>
          <w:szCs w:val="16"/>
          <w:lang w:eastAsia="en-US"/>
        </w:rPr>
      </w:pPr>
    </w:p>
    <w:p w14:paraId="33E88F34" w14:textId="77777777" w:rsidR="00700445" w:rsidRPr="00700445" w:rsidRDefault="00700445" w:rsidP="0006301A">
      <w:pPr>
        <w:spacing w:before="60" w:after="60" w:line="240" w:lineRule="auto"/>
        <w:jc w:val="both"/>
        <w:rPr>
          <w:sz w:val="22"/>
          <w:szCs w:val="22"/>
        </w:rPr>
      </w:pPr>
    </w:p>
    <w:p w14:paraId="17247069" w14:textId="77777777" w:rsidR="00C7097F" w:rsidRDefault="00C7097F" w:rsidP="0006301A">
      <w:pPr>
        <w:spacing w:after="0" w:line="240" w:lineRule="auto"/>
        <w:jc w:val="both"/>
        <w:rPr>
          <w:sz w:val="22"/>
          <w:szCs w:val="22"/>
        </w:rPr>
      </w:pPr>
      <w:r>
        <w:rPr>
          <w:sz w:val="22"/>
          <w:szCs w:val="22"/>
        </w:rPr>
        <w:t>Kontaktne osebe naročnikov so osebe, ki lahko potrdijo predložene reference!</w:t>
      </w:r>
    </w:p>
    <w:p w14:paraId="6BF918F3" w14:textId="77777777" w:rsidR="00C7097F" w:rsidRPr="00700445" w:rsidRDefault="00C7097F" w:rsidP="0006301A">
      <w:pPr>
        <w:spacing w:after="0" w:line="240" w:lineRule="auto"/>
        <w:jc w:val="both"/>
        <w:rPr>
          <w:sz w:val="22"/>
          <w:szCs w:val="22"/>
        </w:rPr>
      </w:pPr>
    </w:p>
    <w:p w14:paraId="4E3F13F1" w14:textId="77777777" w:rsidR="00D96E98" w:rsidRPr="008B17FE" w:rsidRDefault="00D96E98" w:rsidP="0006301A">
      <w:pPr>
        <w:spacing w:before="60" w:after="60" w:line="240" w:lineRule="auto"/>
        <w:jc w:val="both"/>
        <w:rPr>
          <w:b/>
          <w:sz w:val="22"/>
          <w:szCs w:val="22"/>
        </w:rPr>
      </w:pPr>
      <w:r w:rsidRPr="008B17FE">
        <w:rPr>
          <w:b/>
          <w:sz w:val="22"/>
          <w:szCs w:val="22"/>
        </w:rPr>
        <w:t>Referenc</w:t>
      </w:r>
      <w:r>
        <w:rPr>
          <w:b/>
          <w:sz w:val="22"/>
          <w:szCs w:val="22"/>
        </w:rPr>
        <w:t>i</w:t>
      </w:r>
      <w:r w:rsidRPr="008B17FE">
        <w:rPr>
          <w:b/>
          <w:sz w:val="22"/>
          <w:szCs w:val="22"/>
        </w:rPr>
        <w:t xml:space="preserve"> velja</w:t>
      </w:r>
      <w:r>
        <w:rPr>
          <w:b/>
          <w:sz w:val="22"/>
          <w:szCs w:val="22"/>
        </w:rPr>
        <w:t>ta</w:t>
      </w:r>
      <w:r w:rsidRPr="008B17FE">
        <w:rPr>
          <w:b/>
          <w:sz w:val="22"/>
          <w:szCs w:val="22"/>
        </w:rPr>
        <w:t xml:space="preserve"> kot pogoj za udeležbo na javnem razpisu.</w:t>
      </w:r>
    </w:p>
    <w:p w14:paraId="64ECF385" w14:textId="77777777" w:rsidR="00700445" w:rsidRDefault="00700445" w:rsidP="0006301A">
      <w:pPr>
        <w:spacing w:after="0" w:line="240" w:lineRule="auto"/>
        <w:jc w:val="both"/>
        <w:rPr>
          <w:sz w:val="22"/>
          <w:szCs w:val="22"/>
        </w:rPr>
      </w:pPr>
    </w:p>
    <w:p w14:paraId="71470F87" w14:textId="77777777" w:rsidR="00D96E98" w:rsidRPr="00700445" w:rsidRDefault="00D96E98" w:rsidP="0006301A">
      <w:pPr>
        <w:spacing w:after="0" w:line="240" w:lineRule="auto"/>
        <w:jc w:val="both"/>
        <w:rPr>
          <w:sz w:val="22"/>
          <w:szCs w:val="22"/>
        </w:rPr>
      </w:pPr>
    </w:p>
    <w:p w14:paraId="4E2BA28E" w14:textId="77777777" w:rsidR="00700445" w:rsidRPr="00700445" w:rsidRDefault="00700445" w:rsidP="0006301A">
      <w:pPr>
        <w:jc w:val="both"/>
        <w:rPr>
          <w:sz w:val="22"/>
          <w:szCs w:val="22"/>
        </w:rPr>
      </w:pPr>
      <w:r w:rsidRPr="00700445">
        <w:rPr>
          <w:sz w:val="22"/>
          <w:szCs w:val="22"/>
        </w:rPr>
        <w:t xml:space="preserve">Kraj in datum: ……………………………       </w:t>
      </w:r>
      <w:r w:rsidRPr="00700445">
        <w:rPr>
          <w:sz w:val="22"/>
          <w:szCs w:val="22"/>
        </w:rPr>
        <w:tab/>
      </w:r>
      <w:r w:rsidRPr="00700445">
        <w:rPr>
          <w:sz w:val="22"/>
          <w:szCs w:val="22"/>
        </w:rPr>
        <w:tab/>
        <w:t xml:space="preserve">Žig in podpis </w:t>
      </w:r>
    </w:p>
    <w:p w14:paraId="7B080CCE" w14:textId="77777777" w:rsidR="00880049" w:rsidRPr="00700445" w:rsidRDefault="00880049" w:rsidP="0006301A">
      <w:pPr>
        <w:spacing w:line="240" w:lineRule="auto"/>
        <w:jc w:val="both"/>
        <w:rPr>
          <w:sz w:val="22"/>
          <w:szCs w:val="22"/>
        </w:rPr>
      </w:pPr>
    </w:p>
    <w:p w14:paraId="7EE03843" w14:textId="77777777" w:rsidR="00880049" w:rsidRDefault="00880049" w:rsidP="0006301A">
      <w:pPr>
        <w:spacing w:line="240" w:lineRule="auto"/>
        <w:jc w:val="both"/>
        <w:rPr>
          <w:sz w:val="22"/>
          <w:szCs w:val="22"/>
        </w:rPr>
      </w:pPr>
    </w:p>
    <w:p w14:paraId="7ADB653C" w14:textId="77777777" w:rsidR="00073724" w:rsidRDefault="00073724" w:rsidP="0006301A">
      <w:pPr>
        <w:spacing w:line="240" w:lineRule="auto"/>
        <w:jc w:val="both"/>
        <w:rPr>
          <w:sz w:val="22"/>
          <w:szCs w:val="22"/>
        </w:rPr>
      </w:pPr>
      <w:r>
        <w:rPr>
          <w:sz w:val="22"/>
          <w:szCs w:val="22"/>
        </w:rPr>
        <w:br w:type="page"/>
      </w:r>
    </w:p>
    <w:p w14:paraId="24FDB814" w14:textId="77777777" w:rsidR="00345FCA" w:rsidRPr="00DB5604" w:rsidRDefault="00345FCA" w:rsidP="00345FCA">
      <w:pPr>
        <w:spacing w:line="240" w:lineRule="auto"/>
        <w:jc w:val="both"/>
        <w:rPr>
          <w:sz w:val="22"/>
          <w:szCs w:val="22"/>
        </w:rPr>
      </w:pPr>
      <w:r w:rsidRPr="00DB5604">
        <w:rPr>
          <w:sz w:val="22"/>
          <w:szCs w:val="22"/>
        </w:rPr>
        <w:lastRenderedPageBreak/>
        <w:t>Naročnik: Narodni muzej Slovenije, Prešernova cesta 20, 1000 Ljubljana</w:t>
      </w:r>
    </w:p>
    <w:p w14:paraId="348B9F1F" w14:textId="77777777" w:rsidR="00345FCA" w:rsidRPr="00DB5604" w:rsidRDefault="00345FCA" w:rsidP="00345FCA">
      <w:pPr>
        <w:spacing w:line="240" w:lineRule="auto"/>
        <w:jc w:val="both"/>
      </w:pPr>
    </w:p>
    <w:p w14:paraId="6B644984" w14:textId="77777777" w:rsidR="00345FCA" w:rsidRPr="00DB5604" w:rsidRDefault="00345FCA" w:rsidP="00345FCA">
      <w:pPr>
        <w:jc w:val="center"/>
        <w:rPr>
          <w:b/>
          <w:sz w:val="22"/>
          <w:szCs w:val="22"/>
        </w:rPr>
      </w:pPr>
      <w:r w:rsidRPr="00DB5604">
        <w:rPr>
          <w:b/>
          <w:sz w:val="22"/>
          <w:szCs w:val="22"/>
        </w:rPr>
        <w:t>REFERENČNO POTRDILO</w:t>
      </w:r>
    </w:p>
    <w:p w14:paraId="01654451" w14:textId="77777777" w:rsidR="00345FCA" w:rsidRPr="00DB5604" w:rsidRDefault="00345FCA" w:rsidP="00345FCA">
      <w:pPr>
        <w:pStyle w:val="Naslov"/>
        <w:jc w:val="both"/>
        <w:rPr>
          <w:rFonts w:ascii="Arial" w:eastAsia="Arial" w:hAnsi="Arial" w:cs="Arial"/>
          <w:b w:val="0"/>
          <w:bCs w:val="0"/>
          <w:sz w:val="22"/>
          <w:szCs w:val="22"/>
        </w:rPr>
      </w:pPr>
    </w:p>
    <w:p w14:paraId="24FA988A" w14:textId="77777777" w:rsidR="00345FCA" w:rsidRPr="00DB5604" w:rsidRDefault="00345FCA" w:rsidP="00345FCA">
      <w:pPr>
        <w:pStyle w:val="Naslov"/>
        <w:jc w:val="both"/>
        <w:rPr>
          <w:rFonts w:ascii="Arial" w:eastAsia="Arial" w:hAnsi="Arial" w:cs="Arial"/>
          <w:b w:val="0"/>
          <w:bCs w:val="0"/>
          <w:sz w:val="22"/>
          <w:szCs w:val="22"/>
        </w:rPr>
      </w:pPr>
    </w:p>
    <w:p w14:paraId="3CBABA0E" w14:textId="77777777" w:rsidR="00345FCA" w:rsidRPr="00DB5604" w:rsidRDefault="00345FCA" w:rsidP="00345FCA">
      <w:pPr>
        <w:spacing w:after="0"/>
        <w:jc w:val="both"/>
        <w:rPr>
          <w:sz w:val="22"/>
          <w:szCs w:val="22"/>
        </w:rPr>
      </w:pPr>
      <w:r w:rsidRPr="00DB5604">
        <w:rPr>
          <w:sz w:val="22"/>
          <w:szCs w:val="22"/>
        </w:rPr>
        <w:t>Naročnik – izdajatelj referenčnega potrdila:</w:t>
      </w:r>
    </w:p>
    <w:p w14:paraId="62807AD8" w14:textId="77777777" w:rsidR="00345FCA" w:rsidRPr="00DB5604" w:rsidRDefault="00345FCA" w:rsidP="00345FCA">
      <w:pPr>
        <w:spacing w:after="0" w:line="288" w:lineRule="auto"/>
        <w:jc w:val="both"/>
        <w:rPr>
          <w:sz w:val="22"/>
          <w:szCs w:val="22"/>
        </w:rPr>
      </w:pPr>
    </w:p>
    <w:p w14:paraId="75F5AB33" w14:textId="77777777" w:rsidR="00345FCA" w:rsidRPr="00DB5604" w:rsidRDefault="00345FCA" w:rsidP="00345FCA">
      <w:pPr>
        <w:spacing w:after="0" w:line="288" w:lineRule="auto"/>
        <w:jc w:val="both"/>
        <w:rPr>
          <w:sz w:val="22"/>
          <w:szCs w:val="22"/>
        </w:rPr>
      </w:pPr>
      <w:r w:rsidRPr="00DB5604">
        <w:rPr>
          <w:sz w:val="22"/>
          <w:szCs w:val="22"/>
        </w:rPr>
        <w:t>_________________________________________________________________________</w:t>
      </w:r>
    </w:p>
    <w:p w14:paraId="6CB5B198" w14:textId="77777777" w:rsidR="00345FCA" w:rsidRPr="00DB5604" w:rsidRDefault="00345FCA" w:rsidP="00345FCA">
      <w:pPr>
        <w:spacing w:after="0" w:line="288" w:lineRule="auto"/>
        <w:jc w:val="both"/>
        <w:rPr>
          <w:sz w:val="22"/>
          <w:szCs w:val="22"/>
        </w:rPr>
      </w:pPr>
    </w:p>
    <w:p w14:paraId="116B0DFB" w14:textId="77777777" w:rsidR="00345FCA" w:rsidRPr="00DB5604" w:rsidRDefault="00345FCA" w:rsidP="00345FCA">
      <w:pPr>
        <w:spacing w:before="60" w:after="60" w:line="240" w:lineRule="auto"/>
        <w:jc w:val="both"/>
        <w:rPr>
          <w:sz w:val="22"/>
          <w:szCs w:val="22"/>
        </w:rPr>
      </w:pPr>
      <w:r w:rsidRPr="00DB5604">
        <w:rPr>
          <w:sz w:val="22"/>
          <w:szCs w:val="22"/>
        </w:rPr>
        <w:t>potrjujemo, da smo z izvajalcem</w:t>
      </w:r>
    </w:p>
    <w:p w14:paraId="5304101A" w14:textId="77777777" w:rsidR="00345FCA" w:rsidRPr="00DB5604" w:rsidRDefault="00345FCA" w:rsidP="00345FCA">
      <w:pPr>
        <w:spacing w:before="60" w:after="60" w:line="240" w:lineRule="auto"/>
        <w:jc w:val="both"/>
        <w:rPr>
          <w:sz w:val="22"/>
          <w:szCs w:val="22"/>
        </w:rPr>
      </w:pPr>
    </w:p>
    <w:p w14:paraId="5DEA9EF1" w14:textId="77777777" w:rsidR="00345FCA" w:rsidRPr="00DB5604" w:rsidRDefault="00345FCA" w:rsidP="00345FCA">
      <w:pPr>
        <w:spacing w:after="0" w:line="288" w:lineRule="auto"/>
        <w:jc w:val="both"/>
        <w:rPr>
          <w:sz w:val="22"/>
          <w:szCs w:val="22"/>
        </w:rPr>
      </w:pPr>
      <w:r w:rsidRPr="00DB5604">
        <w:rPr>
          <w:sz w:val="22"/>
          <w:szCs w:val="22"/>
        </w:rPr>
        <w:t>_________________________________________________________________________</w:t>
      </w:r>
    </w:p>
    <w:p w14:paraId="0CE07A2A" w14:textId="77777777" w:rsidR="00345FCA" w:rsidRPr="00DB5604" w:rsidRDefault="00345FCA" w:rsidP="00345FCA">
      <w:pPr>
        <w:spacing w:before="60" w:after="60" w:line="240" w:lineRule="auto"/>
        <w:jc w:val="both"/>
        <w:rPr>
          <w:sz w:val="22"/>
          <w:szCs w:val="22"/>
        </w:rPr>
      </w:pPr>
    </w:p>
    <w:p w14:paraId="1ABB6557" w14:textId="285895E5" w:rsidR="00345FCA" w:rsidRPr="00DB5604" w:rsidRDefault="00345FCA" w:rsidP="00345FCA">
      <w:pPr>
        <w:spacing w:after="0" w:line="360" w:lineRule="auto"/>
        <w:jc w:val="both"/>
        <w:rPr>
          <w:sz w:val="22"/>
          <w:szCs w:val="22"/>
        </w:rPr>
      </w:pPr>
      <w:r w:rsidRPr="00DB5604">
        <w:rPr>
          <w:sz w:val="22"/>
          <w:szCs w:val="22"/>
        </w:rPr>
        <w:t xml:space="preserve">sklenili pogodbo št. ________________ z dne _________________, </w:t>
      </w:r>
    </w:p>
    <w:p w14:paraId="222B8A68" w14:textId="77777777" w:rsidR="00345FCA" w:rsidRPr="00DB5604" w:rsidRDefault="00345FCA" w:rsidP="00345FCA">
      <w:pPr>
        <w:spacing w:after="0" w:line="360" w:lineRule="auto"/>
        <w:jc w:val="both"/>
        <w:rPr>
          <w:sz w:val="22"/>
          <w:szCs w:val="22"/>
        </w:rPr>
      </w:pPr>
      <w:r w:rsidRPr="00DB5604">
        <w:rPr>
          <w:sz w:val="22"/>
          <w:szCs w:val="22"/>
        </w:rPr>
        <w:t>za izvedbo (predmet pogodbe) _______________________________________</w:t>
      </w:r>
    </w:p>
    <w:p w14:paraId="7B697C6A" w14:textId="77777777" w:rsidR="00345FCA" w:rsidRPr="00DB5604" w:rsidRDefault="00345FCA" w:rsidP="00345FCA">
      <w:pPr>
        <w:spacing w:after="0" w:line="360" w:lineRule="auto"/>
        <w:jc w:val="both"/>
        <w:rPr>
          <w:sz w:val="22"/>
          <w:szCs w:val="22"/>
        </w:rPr>
      </w:pPr>
      <w:r w:rsidRPr="00DB5604">
        <w:rPr>
          <w:sz w:val="22"/>
          <w:szCs w:val="22"/>
        </w:rPr>
        <w:t xml:space="preserve">ki je za naše potrebe </w:t>
      </w:r>
    </w:p>
    <w:p w14:paraId="18D6D709" w14:textId="77777777" w:rsidR="00345FCA" w:rsidRPr="00DB5604" w:rsidRDefault="00345FCA" w:rsidP="00345FCA">
      <w:pPr>
        <w:spacing w:after="0" w:line="360" w:lineRule="auto"/>
        <w:jc w:val="both"/>
        <w:rPr>
          <w:sz w:val="22"/>
          <w:szCs w:val="22"/>
        </w:rPr>
      </w:pPr>
      <w:r w:rsidRPr="00DB5604">
        <w:rPr>
          <w:sz w:val="22"/>
          <w:szCs w:val="22"/>
        </w:rPr>
        <w:t>v obdobju od _____________ do _____________</w:t>
      </w:r>
    </w:p>
    <w:p w14:paraId="050436BC" w14:textId="63280BBA" w:rsidR="00345FCA" w:rsidRPr="00DB5604" w:rsidRDefault="00345FCA" w:rsidP="00345FCA">
      <w:pPr>
        <w:spacing w:after="0" w:line="360" w:lineRule="auto"/>
        <w:jc w:val="both"/>
        <w:rPr>
          <w:sz w:val="22"/>
          <w:szCs w:val="22"/>
        </w:rPr>
      </w:pPr>
      <w:r w:rsidRPr="00DB5604">
        <w:rPr>
          <w:sz w:val="22"/>
          <w:szCs w:val="22"/>
        </w:rPr>
        <w:t>izvedel naslednje storitve</w:t>
      </w:r>
      <w:r>
        <w:rPr>
          <w:sz w:val="22"/>
          <w:szCs w:val="22"/>
        </w:rPr>
        <w:t xml:space="preserve"> zasebnega varovanja</w:t>
      </w:r>
      <w:r w:rsidRPr="00DB5604">
        <w:rPr>
          <w:sz w:val="22"/>
          <w:szCs w:val="22"/>
        </w:rPr>
        <w:t xml:space="preserve"> __________________________________ </w:t>
      </w:r>
    </w:p>
    <w:p w14:paraId="0DB48232" w14:textId="77777777" w:rsidR="00345FCA" w:rsidRPr="00DB5604" w:rsidRDefault="00345FCA" w:rsidP="00345FCA">
      <w:pPr>
        <w:spacing w:after="0" w:line="240" w:lineRule="auto"/>
        <w:jc w:val="both"/>
        <w:rPr>
          <w:sz w:val="22"/>
          <w:szCs w:val="22"/>
        </w:rPr>
      </w:pPr>
    </w:p>
    <w:p w14:paraId="60F37EF8" w14:textId="77777777" w:rsidR="00345FCA" w:rsidRPr="00DB5604" w:rsidRDefault="00345FCA" w:rsidP="00345FCA">
      <w:pPr>
        <w:spacing w:after="0" w:line="240" w:lineRule="auto"/>
        <w:jc w:val="both"/>
        <w:rPr>
          <w:sz w:val="22"/>
          <w:szCs w:val="22"/>
        </w:rPr>
      </w:pPr>
      <w:r w:rsidRPr="00DB5604">
        <w:rPr>
          <w:sz w:val="22"/>
          <w:szCs w:val="22"/>
        </w:rPr>
        <w:t xml:space="preserve">S potrditvijo tega referenčnega potrdila potrjujemo, da je izvajalec storitev izvedel v zahtevani kakovosti. </w:t>
      </w:r>
    </w:p>
    <w:p w14:paraId="785AE2E1" w14:textId="77777777" w:rsidR="00345FCA" w:rsidRPr="00DB5604" w:rsidRDefault="00345FCA" w:rsidP="00345FCA">
      <w:pPr>
        <w:spacing w:after="0" w:line="240" w:lineRule="auto"/>
        <w:jc w:val="both"/>
        <w:rPr>
          <w:sz w:val="22"/>
          <w:szCs w:val="22"/>
        </w:rPr>
      </w:pPr>
    </w:p>
    <w:p w14:paraId="51BEDC6E" w14:textId="77777777" w:rsidR="00345FCA" w:rsidRPr="00DB5604" w:rsidRDefault="00345FCA" w:rsidP="00345FCA">
      <w:pPr>
        <w:spacing w:after="0" w:line="240" w:lineRule="auto"/>
        <w:jc w:val="both"/>
        <w:rPr>
          <w:sz w:val="22"/>
          <w:szCs w:val="22"/>
        </w:rPr>
      </w:pPr>
    </w:p>
    <w:p w14:paraId="221B4A32" w14:textId="255FF232" w:rsidR="00345FCA" w:rsidRPr="00DB5604" w:rsidRDefault="00CC5CB0" w:rsidP="00345FCA">
      <w:pPr>
        <w:spacing w:after="0" w:line="240" w:lineRule="auto"/>
        <w:jc w:val="both"/>
        <w:rPr>
          <w:sz w:val="22"/>
          <w:szCs w:val="22"/>
        </w:rPr>
      </w:pPr>
      <w:r>
        <w:rPr>
          <w:sz w:val="22"/>
          <w:szCs w:val="22"/>
        </w:rPr>
        <w:t xml:space="preserve">Kontaktna </w:t>
      </w:r>
      <w:r w:rsidR="00345FCA" w:rsidRPr="00DB5604">
        <w:rPr>
          <w:sz w:val="22"/>
          <w:szCs w:val="22"/>
        </w:rPr>
        <w:t xml:space="preserve">oseba naročnika, pri katerem se lahko dobijo dodatne informacije: </w:t>
      </w:r>
    </w:p>
    <w:p w14:paraId="0BFA18AA" w14:textId="77777777" w:rsidR="00345FCA" w:rsidRPr="00DB5604" w:rsidRDefault="00345FCA" w:rsidP="00345FCA">
      <w:pPr>
        <w:spacing w:after="0" w:line="240" w:lineRule="auto"/>
        <w:jc w:val="both"/>
        <w:rPr>
          <w:sz w:val="22"/>
          <w:szCs w:val="22"/>
        </w:rPr>
      </w:pPr>
    </w:p>
    <w:p w14:paraId="1490E397" w14:textId="77777777" w:rsidR="00345FCA" w:rsidRPr="00DB5604" w:rsidRDefault="00345FCA" w:rsidP="00345FCA">
      <w:pPr>
        <w:spacing w:after="0" w:line="288" w:lineRule="auto"/>
        <w:jc w:val="both"/>
        <w:rPr>
          <w:sz w:val="22"/>
          <w:szCs w:val="22"/>
        </w:rPr>
      </w:pPr>
      <w:r w:rsidRPr="00DB5604">
        <w:rPr>
          <w:sz w:val="22"/>
          <w:szCs w:val="22"/>
        </w:rPr>
        <w:t>_________________________________________________________________________</w:t>
      </w:r>
    </w:p>
    <w:p w14:paraId="1577C351" w14:textId="77777777" w:rsidR="00345FCA" w:rsidRPr="00DB5604" w:rsidRDefault="00345FCA" w:rsidP="00345FCA">
      <w:pPr>
        <w:spacing w:after="0" w:line="288" w:lineRule="auto"/>
        <w:jc w:val="both"/>
        <w:rPr>
          <w:sz w:val="22"/>
          <w:szCs w:val="22"/>
        </w:rPr>
      </w:pPr>
    </w:p>
    <w:p w14:paraId="0A881691" w14:textId="54FD79F6" w:rsidR="00345FCA" w:rsidRPr="00DB5604" w:rsidRDefault="00345FCA" w:rsidP="00345FCA">
      <w:pPr>
        <w:spacing w:after="0" w:line="240" w:lineRule="auto"/>
        <w:jc w:val="both"/>
        <w:rPr>
          <w:sz w:val="22"/>
          <w:szCs w:val="22"/>
        </w:rPr>
      </w:pPr>
      <w:r w:rsidRPr="00DB5604">
        <w:rPr>
          <w:sz w:val="22"/>
          <w:szCs w:val="22"/>
        </w:rPr>
        <w:t>tel. ____________________, elektronski naslov: ______</w:t>
      </w:r>
      <w:r w:rsidR="001C1A5D">
        <w:rPr>
          <w:sz w:val="22"/>
          <w:szCs w:val="22"/>
        </w:rPr>
        <w:t>____________________________</w:t>
      </w:r>
      <w:r w:rsidRPr="00DB5604">
        <w:rPr>
          <w:sz w:val="22"/>
          <w:szCs w:val="22"/>
        </w:rPr>
        <w:t>.</w:t>
      </w:r>
    </w:p>
    <w:p w14:paraId="21D67D9D" w14:textId="77777777" w:rsidR="00345FCA" w:rsidRPr="00DB5604" w:rsidRDefault="00345FCA" w:rsidP="00345FCA">
      <w:pPr>
        <w:spacing w:after="0" w:line="240" w:lineRule="auto"/>
        <w:jc w:val="both"/>
        <w:rPr>
          <w:sz w:val="22"/>
          <w:szCs w:val="22"/>
        </w:rPr>
      </w:pPr>
    </w:p>
    <w:p w14:paraId="3C9DA7B5" w14:textId="77777777" w:rsidR="00345FCA" w:rsidRPr="00DB5604" w:rsidRDefault="00345FCA" w:rsidP="00345FCA">
      <w:pPr>
        <w:spacing w:after="0" w:line="240" w:lineRule="auto"/>
        <w:jc w:val="both"/>
        <w:rPr>
          <w:sz w:val="22"/>
          <w:szCs w:val="22"/>
        </w:rPr>
      </w:pPr>
    </w:p>
    <w:p w14:paraId="0737A306" w14:textId="77777777" w:rsidR="00345FCA" w:rsidRPr="00DB5604" w:rsidRDefault="00345FCA" w:rsidP="00345FCA">
      <w:pPr>
        <w:spacing w:after="0" w:line="240" w:lineRule="auto"/>
        <w:jc w:val="both"/>
        <w:rPr>
          <w:sz w:val="22"/>
          <w:szCs w:val="22"/>
        </w:rPr>
      </w:pPr>
    </w:p>
    <w:p w14:paraId="7C75CF9A" w14:textId="77777777" w:rsidR="00345FCA" w:rsidRPr="00DB5604" w:rsidRDefault="00345FCA" w:rsidP="00345FCA">
      <w:pPr>
        <w:spacing w:after="0" w:line="240" w:lineRule="auto"/>
        <w:jc w:val="both"/>
        <w:rPr>
          <w:sz w:val="22"/>
          <w:szCs w:val="22"/>
        </w:rPr>
      </w:pPr>
    </w:p>
    <w:p w14:paraId="4EAA5083" w14:textId="77777777" w:rsidR="00345FCA" w:rsidRPr="00DB5604" w:rsidRDefault="00345FCA" w:rsidP="00345FCA">
      <w:pPr>
        <w:spacing w:after="0" w:line="240" w:lineRule="auto"/>
        <w:jc w:val="both"/>
        <w:rPr>
          <w:sz w:val="22"/>
          <w:szCs w:val="22"/>
        </w:rPr>
      </w:pPr>
    </w:p>
    <w:p w14:paraId="76DF9E4F" w14:textId="77777777" w:rsidR="00345FCA" w:rsidRPr="00DB5604" w:rsidRDefault="00345FCA" w:rsidP="00345FCA">
      <w:pPr>
        <w:jc w:val="both"/>
        <w:rPr>
          <w:sz w:val="22"/>
          <w:szCs w:val="22"/>
        </w:rPr>
      </w:pPr>
      <w:r w:rsidRPr="00DB5604">
        <w:rPr>
          <w:sz w:val="22"/>
          <w:szCs w:val="22"/>
        </w:rPr>
        <w:t xml:space="preserve">Kraj in datum: ……………………………       </w:t>
      </w:r>
      <w:r w:rsidRPr="00DB5604">
        <w:rPr>
          <w:sz w:val="22"/>
          <w:szCs w:val="22"/>
        </w:rPr>
        <w:tab/>
      </w:r>
      <w:r w:rsidRPr="00DB5604">
        <w:rPr>
          <w:sz w:val="22"/>
          <w:szCs w:val="22"/>
        </w:rPr>
        <w:tab/>
        <w:t xml:space="preserve">Žig in podpis </w:t>
      </w:r>
    </w:p>
    <w:p w14:paraId="7BC92C0A" w14:textId="77777777" w:rsidR="00345FCA" w:rsidRPr="00DB5604" w:rsidRDefault="00345FCA" w:rsidP="00345FCA">
      <w:pPr>
        <w:spacing w:after="0" w:line="240" w:lineRule="auto"/>
        <w:jc w:val="both"/>
        <w:rPr>
          <w:sz w:val="22"/>
          <w:szCs w:val="22"/>
        </w:rPr>
      </w:pPr>
    </w:p>
    <w:p w14:paraId="6FAB78D6" w14:textId="77777777" w:rsidR="00345FCA" w:rsidRPr="00DB5604" w:rsidRDefault="00345FCA" w:rsidP="00345FCA">
      <w:pPr>
        <w:spacing w:after="0" w:line="240" w:lineRule="auto"/>
        <w:jc w:val="both"/>
        <w:rPr>
          <w:rFonts w:ascii="Times New Roman" w:hAnsi="Times New Roman"/>
          <w:sz w:val="24"/>
          <w:szCs w:val="24"/>
        </w:rPr>
      </w:pPr>
    </w:p>
    <w:p w14:paraId="204797AA" w14:textId="77777777" w:rsidR="00345FCA" w:rsidRPr="00DB5604" w:rsidRDefault="00345FCA" w:rsidP="00345FCA">
      <w:pPr>
        <w:spacing w:after="0" w:line="240" w:lineRule="auto"/>
        <w:jc w:val="both"/>
        <w:rPr>
          <w:rFonts w:ascii="Times New Roman" w:hAnsi="Times New Roman"/>
          <w:sz w:val="24"/>
          <w:szCs w:val="24"/>
        </w:rPr>
      </w:pPr>
    </w:p>
    <w:p w14:paraId="75921A37" w14:textId="1256D4A9" w:rsidR="00345FCA" w:rsidRPr="00DB5604" w:rsidRDefault="00345FCA" w:rsidP="00345FCA">
      <w:pPr>
        <w:spacing w:after="0" w:line="240" w:lineRule="auto"/>
        <w:jc w:val="both"/>
        <w:rPr>
          <w:i/>
          <w:sz w:val="18"/>
          <w:szCs w:val="22"/>
        </w:rPr>
      </w:pPr>
      <w:r w:rsidRPr="00DB5604">
        <w:rPr>
          <w:i/>
          <w:sz w:val="18"/>
          <w:szCs w:val="22"/>
        </w:rPr>
        <w:t xml:space="preserve">(NAVODILO: obrazec fotokopirajte za potrebno število potrdil. Naročnik, ki potrdi referenčno potrdilo o izvedbi je tretja (pravna) oseba, kar pomeni, da navedenega potrdila ne more potrditi ponudnik sam sebi oz. izvajalcu </w:t>
      </w:r>
      <w:r>
        <w:rPr>
          <w:i/>
          <w:sz w:val="18"/>
          <w:szCs w:val="22"/>
        </w:rPr>
        <w:t xml:space="preserve">ali podizvajalcu </w:t>
      </w:r>
      <w:r w:rsidRPr="00DB5604">
        <w:rPr>
          <w:i/>
          <w:sz w:val="18"/>
          <w:szCs w:val="22"/>
        </w:rPr>
        <w:t>v skupnem nastopu)</w:t>
      </w:r>
    </w:p>
    <w:p w14:paraId="0104986F" w14:textId="77777777" w:rsidR="00345FCA" w:rsidRPr="00DB5604" w:rsidRDefault="00345FCA" w:rsidP="00345FCA">
      <w:pPr>
        <w:jc w:val="both"/>
        <w:rPr>
          <w:b/>
          <w:sz w:val="22"/>
          <w:szCs w:val="22"/>
        </w:rPr>
      </w:pPr>
      <w:r w:rsidRPr="00DB5604">
        <w:rPr>
          <w:b/>
          <w:sz w:val="22"/>
          <w:szCs w:val="22"/>
        </w:rPr>
        <w:t xml:space="preserve"> </w:t>
      </w:r>
      <w:r w:rsidRPr="00DB5604">
        <w:rPr>
          <w:b/>
          <w:sz w:val="22"/>
          <w:szCs w:val="22"/>
        </w:rPr>
        <w:br w:type="page"/>
      </w:r>
    </w:p>
    <w:p w14:paraId="291C7266" w14:textId="77777777" w:rsidR="00CF2117" w:rsidRPr="00700445" w:rsidRDefault="00CF2117" w:rsidP="00CF2117">
      <w:pPr>
        <w:spacing w:line="240" w:lineRule="auto"/>
        <w:jc w:val="both"/>
      </w:pPr>
      <w:bookmarkStart w:id="3" w:name="_Toc481942867"/>
      <w:r w:rsidRPr="00700445">
        <w:rPr>
          <w:sz w:val="22"/>
          <w:szCs w:val="22"/>
        </w:rPr>
        <w:lastRenderedPageBreak/>
        <w:t>Naročnik: Narodni muzej Slovenije, Prešernova cesta 20, 1000 Ljubljana</w:t>
      </w:r>
    </w:p>
    <w:p w14:paraId="725873E2" w14:textId="77777777" w:rsidR="00CF2117" w:rsidRDefault="00CF2117" w:rsidP="00CF2117">
      <w:pPr>
        <w:jc w:val="both"/>
        <w:rPr>
          <w:b/>
          <w:sz w:val="22"/>
          <w:szCs w:val="22"/>
        </w:rPr>
      </w:pPr>
    </w:p>
    <w:p w14:paraId="1D854321" w14:textId="435D6E2C" w:rsidR="00CF2117" w:rsidRDefault="00CF2117" w:rsidP="00CF2117">
      <w:pPr>
        <w:jc w:val="both"/>
        <w:rPr>
          <w:b/>
          <w:sz w:val="22"/>
          <w:szCs w:val="22"/>
        </w:rPr>
      </w:pPr>
      <w:r>
        <w:rPr>
          <w:b/>
          <w:sz w:val="22"/>
          <w:szCs w:val="22"/>
        </w:rPr>
        <w:t xml:space="preserve">IZJAVA PONUDNIKA O KADROVSKI IN TEHNIČNI SPOSOBNOSTI </w:t>
      </w:r>
    </w:p>
    <w:p w14:paraId="4EF41CBC" w14:textId="77777777" w:rsidR="00CF2117" w:rsidRDefault="00CF2117" w:rsidP="00CF2117">
      <w:pPr>
        <w:spacing w:after="0"/>
        <w:jc w:val="both"/>
        <w:rPr>
          <w:sz w:val="22"/>
          <w:szCs w:val="22"/>
        </w:rPr>
      </w:pPr>
    </w:p>
    <w:p w14:paraId="20E800B5" w14:textId="014F015E" w:rsidR="00CF2117" w:rsidRPr="00700445" w:rsidRDefault="00CF2117" w:rsidP="00CF2117">
      <w:pPr>
        <w:spacing w:after="0"/>
        <w:jc w:val="both"/>
        <w:rPr>
          <w:sz w:val="22"/>
          <w:szCs w:val="22"/>
        </w:rPr>
      </w:pPr>
      <w:r w:rsidRPr="00700445">
        <w:rPr>
          <w:sz w:val="22"/>
          <w:szCs w:val="22"/>
        </w:rPr>
        <w:t>Ponudnik _________________________________________________________________</w:t>
      </w:r>
    </w:p>
    <w:p w14:paraId="7F6FDBC5" w14:textId="77777777" w:rsidR="00CF2117" w:rsidRPr="00251C23" w:rsidRDefault="00CF2117" w:rsidP="00CF2117">
      <w:pPr>
        <w:spacing w:after="0" w:line="288" w:lineRule="auto"/>
        <w:jc w:val="both"/>
        <w:rPr>
          <w:i/>
          <w:color w:val="A6A6A6" w:themeColor="background1" w:themeShade="A6"/>
          <w:szCs w:val="22"/>
        </w:rPr>
      </w:pPr>
      <w:r w:rsidRPr="00251C23">
        <w:rPr>
          <w:i/>
          <w:color w:val="A6A6A6" w:themeColor="background1" w:themeShade="A6"/>
          <w:szCs w:val="22"/>
        </w:rPr>
        <w:t>(naziv in naslov ponudnika)</w:t>
      </w:r>
    </w:p>
    <w:p w14:paraId="3DFA11C7" w14:textId="4662A681" w:rsidR="00CF2117" w:rsidRDefault="00CF2117">
      <w:pPr>
        <w:rPr>
          <w:b/>
          <w:i/>
        </w:rPr>
      </w:pPr>
    </w:p>
    <w:p w14:paraId="519A7103" w14:textId="56B54C2F" w:rsidR="00CF2117" w:rsidRPr="00E37F53" w:rsidRDefault="00CF2117">
      <w:pPr>
        <w:rPr>
          <w:sz w:val="22"/>
          <w:szCs w:val="22"/>
        </w:rPr>
      </w:pPr>
      <w:r w:rsidRPr="00E37F53">
        <w:rPr>
          <w:sz w:val="22"/>
          <w:szCs w:val="22"/>
        </w:rPr>
        <w:t xml:space="preserve">pod kazensko in materialno odgovornostjo izjavljamo, da </w:t>
      </w:r>
    </w:p>
    <w:p w14:paraId="04388676" w14:textId="2C737707" w:rsidR="00CF2117" w:rsidRPr="00E37F53" w:rsidRDefault="00CF2117" w:rsidP="00B652A4">
      <w:pPr>
        <w:jc w:val="both"/>
        <w:rPr>
          <w:sz w:val="22"/>
          <w:szCs w:val="22"/>
        </w:rPr>
      </w:pPr>
      <w:r w:rsidRPr="00E37F53">
        <w:rPr>
          <w:sz w:val="22"/>
          <w:szCs w:val="22"/>
        </w:rPr>
        <w:t>1. imamo veljavne licence za izvajanje storitev</w:t>
      </w:r>
      <w:r w:rsidR="00E90EAB" w:rsidRPr="00E37F53">
        <w:rPr>
          <w:sz w:val="22"/>
          <w:szCs w:val="22"/>
        </w:rPr>
        <w:t xml:space="preserve"> tega javnega naročila</w:t>
      </w:r>
      <w:r w:rsidRPr="00E37F53">
        <w:rPr>
          <w:sz w:val="22"/>
          <w:szCs w:val="22"/>
        </w:rPr>
        <w:t xml:space="preserve">, ki jih izda Ministrstvo za notranje </w:t>
      </w:r>
      <w:r w:rsidR="00D94BC8" w:rsidRPr="00E37F53">
        <w:rPr>
          <w:sz w:val="22"/>
          <w:szCs w:val="22"/>
        </w:rPr>
        <w:t xml:space="preserve">RS </w:t>
      </w:r>
      <w:r w:rsidRPr="00E37F53">
        <w:rPr>
          <w:sz w:val="22"/>
          <w:szCs w:val="22"/>
        </w:rPr>
        <w:t>v skladu z določili ZZasV-1</w:t>
      </w:r>
      <w:r w:rsidR="00E90EAB" w:rsidRPr="00E37F53">
        <w:rPr>
          <w:sz w:val="22"/>
          <w:szCs w:val="22"/>
        </w:rPr>
        <w:t>,</w:t>
      </w:r>
    </w:p>
    <w:p w14:paraId="22376795" w14:textId="79213F23" w:rsidR="00D94BC8" w:rsidRPr="00E37F53" w:rsidRDefault="00D94BC8" w:rsidP="00B652A4">
      <w:pPr>
        <w:jc w:val="both"/>
        <w:rPr>
          <w:sz w:val="22"/>
          <w:szCs w:val="22"/>
        </w:rPr>
      </w:pPr>
      <w:r w:rsidRPr="00E37F53">
        <w:rPr>
          <w:sz w:val="22"/>
          <w:szCs w:val="22"/>
        </w:rPr>
        <w:t>2. imamo za izvajanje tehničnega varovanja po tem javnem naročilu lasten varnostno nadzorni center</w:t>
      </w:r>
      <w:r w:rsidR="00373883" w:rsidRPr="00E37F53">
        <w:rPr>
          <w:sz w:val="22"/>
          <w:szCs w:val="22"/>
        </w:rPr>
        <w:t xml:space="preserve"> oz. pogodbo za zagotavljanje storitev VNC, </w:t>
      </w:r>
    </w:p>
    <w:p w14:paraId="33864ED3" w14:textId="02A2F9F6" w:rsidR="00D94BC8" w:rsidRPr="00E37F53" w:rsidRDefault="00D94BC8" w:rsidP="00B652A4">
      <w:pPr>
        <w:jc w:val="both"/>
        <w:rPr>
          <w:sz w:val="22"/>
          <w:szCs w:val="22"/>
        </w:rPr>
      </w:pPr>
      <w:r w:rsidRPr="00E37F53">
        <w:rPr>
          <w:sz w:val="22"/>
          <w:szCs w:val="22"/>
        </w:rPr>
        <w:t xml:space="preserve">3. imamo pooblastilo za izvajanje požarnega varovanja, izdano s strani Uprave RS za zaščito in reševanje pri Ministrstvu za obrambo RS, skladno s Pravilnikom o požarnem varovanju (UL RS št. </w:t>
      </w:r>
      <w:r w:rsidR="00340C16" w:rsidRPr="00340C16">
        <w:rPr>
          <w:sz w:val="22"/>
          <w:szCs w:val="22"/>
        </w:rPr>
        <w:t>107/07, 92/10, 20/22</w:t>
      </w:r>
      <w:r w:rsidRPr="00E37F53">
        <w:rPr>
          <w:sz w:val="22"/>
          <w:szCs w:val="22"/>
        </w:rPr>
        <w:t>),</w:t>
      </w:r>
    </w:p>
    <w:p w14:paraId="3744CD30" w14:textId="695F2919" w:rsidR="00D94BC8" w:rsidRPr="00E37F53" w:rsidRDefault="00D94BC8" w:rsidP="00B652A4">
      <w:pPr>
        <w:jc w:val="both"/>
        <w:rPr>
          <w:sz w:val="22"/>
          <w:szCs w:val="22"/>
        </w:rPr>
      </w:pPr>
      <w:r w:rsidRPr="00E37F53">
        <w:rPr>
          <w:sz w:val="22"/>
          <w:szCs w:val="22"/>
        </w:rPr>
        <w:t>4. za izvedbo javnega naročila razpolagamo z zadostnim številom ustrezno usposobljenih kadrov, ki bodo dela izvedli strokovno in kvalitetno po</w:t>
      </w:r>
      <w:r w:rsidR="00B652A4">
        <w:rPr>
          <w:sz w:val="22"/>
          <w:szCs w:val="22"/>
        </w:rPr>
        <w:t xml:space="preserve"> </w:t>
      </w:r>
      <w:r w:rsidRPr="00E37F53">
        <w:rPr>
          <w:sz w:val="22"/>
          <w:szCs w:val="22"/>
        </w:rPr>
        <w:t xml:space="preserve">pravilih stroke. </w:t>
      </w:r>
    </w:p>
    <w:p w14:paraId="7DD0721E" w14:textId="40B6D894" w:rsidR="00D94BC8" w:rsidRDefault="00D94BC8"/>
    <w:p w14:paraId="419F88BF" w14:textId="204DDF34" w:rsidR="00D94BC8" w:rsidRDefault="00D94BC8"/>
    <w:p w14:paraId="6678A33B" w14:textId="3D1B0A5E" w:rsidR="00D94BC8" w:rsidRDefault="00D94BC8"/>
    <w:p w14:paraId="56D0CE16" w14:textId="77777777" w:rsidR="00D94BC8" w:rsidRPr="00700445" w:rsidRDefault="00D94BC8" w:rsidP="00D94BC8">
      <w:pPr>
        <w:jc w:val="both"/>
        <w:rPr>
          <w:sz w:val="22"/>
          <w:szCs w:val="22"/>
        </w:rPr>
      </w:pPr>
      <w:r w:rsidRPr="00700445">
        <w:rPr>
          <w:sz w:val="22"/>
          <w:szCs w:val="22"/>
        </w:rPr>
        <w:t xml:space="preserve">Kraj in datum: ……………………………       </w:t>
      </w:r>
      <w:r w:rsidRPr="00700445">
        <w:rPr>
          <w:sz w:val="22"/>
          <w:szCs w:val="22"/>
        </w:rPr>
        <w:tab/>
      </w:r>
      <w:r w:rsidRPr="00700445">
        <w:rPr>
          <w:sz w:val="22"/>
          <w:szCs w:val="22"/>
        </w:rPr>
        <w:tab/>
        <w:t xml:space="preserve">Žig in podpis </w:t>
      </w:r>
    </w:p>
    <w:p w14:paraId="51697C42" w14:textId="77777777" w:rsidR="00D94BC8" w:rsidRPr="00CF2117" w:rsidRDefault="00D94BC8"/>
    <w:p w14:paraId="4D1633D6" w14:textId="767D3F80" w:rsidR="00CF2117" w:rsidRDefault="00CF2117">
      <w:pPr>
        <w:rPr>
          <w:b/>
          <w:i/>
        </w:rPr>
      </w:pPr>
      <w:r>
        <w:rPr>
          <w:b/>
          <w:i/>
        </w:rPr>
        <w:br w:type="page"/>
      </w:r>
    </w:p>
    <w:p w14:paraId="690D84B0" w14:textId="56D46FD7" w:rsidR="006C138E" w:rsidRPr="00B05287" w:rsidRDefault="00042F4B" w:rsidP="006C138E">
      <w:pPr>
        <w:jc w:val="both"/>
        <w:rPr>
          <w:i/>
        </w:rPr>
      </w:pPr>
      <w:r w:rsidRPr="00B05287">
        <w:rPr>
          <w:i/>
        </w:rPr>
        <w:lastRenderedPageBreak/>
        <w:t>Vzor</w:t>
      </w:r>
      <w:r w:rsidR="006C138E" w:rsidRPr="00B05287">
        <w:rPr>
          <w:i/>
        </w:rPr>
        <w:t>ec</w:t>
      </w:r>
      <w:r w:rsidR="0057594B">
        <w:rPr>
          <w:i/>
        </w:rPr>
        <w:t xml:space="preserve"> finančnega</w:t>
      </w:r>
      <w:r w:rsidR="006C138E" w:rsidRPr="00B05287">
        <w:rPr>
          <w:i/>
        </w:rPr>
        <w:t xml:space="preserve"> zavarovanje za resnost ponudbe </w:t>
      </w:r>
    </w:p>
    <w:p w14:paraId="4268DDFC" w14:textId="77777777" w:rsidR="006C138E" w:rsidRPr="0057594B" w:rsidRDefault="006C138E" w:rsidP="006C138E">
      <w:pPr>
        <w:jc w:val="both"/>
        <w:rPr>
          <w:i/>
          <w:color w:val="A6A6A6" w:themeColor="background1" w:themeShade="A6"/>
        </w:rPr>
      </w:pPr>
      <w:r w:rsidRPr="0057594B">
        <w:rPr>
          <w:i/>
          <w:color w:val="A6A6A6" w:themeColor="background1" w:themeShade="A6"/>
        </w:rPr>
        <w:t>Glava s podatki o garantu (zavarovalnici/banki) ali SWIFT ključ</w:t>
      </w:r>
    </w:p>
    <w:p w14:paraId="11226ADB" w14:textId="77777777" w:rsidR="00980972" w:rsidRPr="006C5B8B" w:rsidRDefault="00980972" w:rsidP="006C138E">
      <w:pPr>
        <w:jc w:val="both"/>
        <w:rPr>
          <w:b/>
        </w:rPr>
      </w:pPr>
    </w:p>
    <w:p w14:paraId="706B2B3B" w14:textId="333EF3F9" w:rsidR="006C138E" w:rsidRPr="006C5B8B" w:rsidRDefault="006C138E" w:rsidP="006C138E">
      <w:pPr>
        <w:jc w:val="both"/>
        <w:rPr>
          <w:b/>
        </w:rPr>
      </w:pPr>
      <w:r w:rsidRPr="006C5B8B">
        <w:rPr>
          <w:b/>
        </w:rPr>
        <w:t xml:space="preserve">Za: </w:t>
      </w:r>
      <w:r w:rsidR="00980972" w:rsidRPr="006C5B8B">
        <w:rPr>
          <w:b/>
        </w:rPr>
        <w:t>Narodni muzej Slovenije, Prešernova cesta 20, 1000 Ljubljana</w:t>
      </w:r>
    </w:p>
    <w:p w14:paraId="5A6673DD" w14:textId="0D4DF4EE" w:rsidR="006C138E" w:rsidRPr="0057594B" w:rsidRDefault="006C138E" w:rsidP="006C138E">
      <w:pPr>
        <w:jc w:val="both"/>
        <w:rPr>
          <w:color w:val="A6A6A6" w:themeColor="background1" w:themeShade="A6"/>
        </w:rPr>
      </w:pPr>
      <w:r w:rsidRPr="006C5B8B">
        <w:rPr>
          <w:b/>
        </w:rPr>
        <w:t xml:space="preserve">Datum: </w:t>
      </w:r>
      <w:r w:rsidR="00B05287">
        <w:rPr>
          <w:b/>
        </w:rPr>
        <w:t>____________</w:t>
      </w:r>
      <w:r w:rsidRPr="006C5B8B">
        <w:rPr>
          <w:b/>
        </w:rPr>
        <w:t xml:space="preserve">  </w:t>
      </w:r>
      <w:r w:rsidRPr="0057594B">
        <w:rPr>
          <w:color w:val="A6A6A6" w:themeColor="background1" w:themeShade="A6"/>
        </w:rPr>
        <w:t>(vpiše se datum izdaje)</w:t>
      </w:r>
    </w:p>
    <w:p w14:paraId="38537BA4" w14:textId="48510D6B" w:rsidR="006C138E" w:rsidRPr="0057594B" w:rsidRDefault="006C138E" w:rsidP="006C138E">
      <w:pPr>
        <w:jc w:val="both"/>
        <w:rPr>
          <w:color w:val="A6A6A6" w:themeColor="background1" w:themeShade="A6"/>
        </w:rPr>
      </w:pPr>
      <w:r w:rsidRPr="006C5B8B">
        <w:rPr>
          <w:b/>
        </w:rPr>
        <w:t xml:space="preserve">VRSTA ZAVAROVANJA: </w:t>
      </w:r>
      <w:r w:rsidR="00315A6E">
        <w:rPr>
          <w:b/>
        </w:rPr>
        <w:t>_____________________</w:t>
      </w:r>
      <w:r w:rsidRPr="006C5B8B">
        <w:rPr>
          <w:b/>
        </w:rPr>
        <w:t xml:space="preserve"> </w:t>
      </w:r>
      <w:r w:rsidRPr="0057594B">
        <w:rPr>
          <w:color w:val="A6A6A6" w:themeColor="background1" w:themeShade="A6"/>
        </w:rPr>
        <w:t>(vpiše se vrsta zavarovanja: kavcijsko zavarovanje</w:t>
      </w:r>
      <w:r w:rsidR="002A4659" w:rsidRPr="0057594B">
        <w:rPr>
          <w:color w:val="A6A6A6" w:themeColor="background1" w:themeShade="A6"/>
        </w:rPr>
        <w:t xml:space="preserve"> zavarovalnice</w:t>
      </w:r>
      <w:r w:rsidRPr="0057594B">
        <w:rPr>
          <w:color w:val="A6A6A6" w:themeColor="background1" w:themeShade="A6"/>
        </w:rPr>
        <w:t>/</w:t>
      </w:r>
      <w:r w:rsidR="002A4659" w:rsidRPr="0057594B">
        <w:rPr>
          <w:color w:val="A6A6A6" w:themeColor="background1" w:themeShade="A6"/>
        </w:rPr>
        <w:t>menica</w:t>
      </w:r>
      <w:r w:rsidRPr="0057594B">
        <w:rPr>
          <w:color w:val="A6A6A6" w:themeColor="background1" w:themeShade="A6"/>
        </w:rPr>
        <w:t>)</w:t>
      </w:r>
    </w:p>
    <w:p w14:paraId="26F03E87" w14:textId="3A053BFA" w:rsidR="006C138E" w:rsidRPr="0057594B" w:rsidRDefault="006C138E" w:rsidP="006C138E">
      <w:pPr>
        <w:jc w:val="both"/>
        <w:rPr>
          <w:b/>
          <w:color w:val="A6A6A6" w:themeColor="background1" w:themeShade="A6"/>
        </w:rPr>
      </w:pPr>
      <w:r w:rsidRPr="006C5B8B">
        <w:rPr>
          <w:b/>
        </w:rPr>
        <w:t xml:space="preserve">ŠTEVILKA: </w:t>
      </w:r>
      <w:r w:rsidR="00315A6E">
        <w:rPr>
          <w:b/>
        </w:rPr>
        <w:t>__________________</w:t>
      </w:r>
      <w:r w:rsidRPr="006C5B8B">
        <w:rPr>
          <w:b/>
        </w:rPr>
        <w:t xml:space="preserve">  </w:t>
      </w:r>
      <w:r w:rsidRPr="0057594B">
        <w:rPr>
          <w:color w:val="A6A6A6" w:themeColor="background1" w:themeShade="A6"/>
        </w:rPr>
        <w:t>(vpiše se številka zavarovanja)</w:t>
      </w:r>
    </w:p>
    <w:p w14:paraId="65283A5B" w14:textId="793DBC29" w:rsidR="00315A6E" w:rsidRDefault="006C138E" w:rsidP="00315A6E">
      <w:pPr>
        <w:spacing w:after="0"/>
        <w:jc w:val="both"/>
        <w:rPr>
          <w:b/>
        </w:rPr>
      </w:pPr>
      <w:r w:rsidRPr="006C5B8B">
        <w:rPr>
          <w:b/>
        </w:rPr>
        <w:t xml:space="preserve">GARANT: </w:t>
      </w:r>
      <w:r w:rsidR="00315A6E">
        <w:rPr>
          <w:b/>
        </w:rPr>
        <w:t>________________________________________________________________________</w:t>
      </w:r>
      <w:r w:rsidRPr="006C5B8B">
        <w:rPr>
          <w:b/>
        </w:rPr>
        <w:t xml:space="preserve">      </w:t>
      </w:r>
    </w:p>
    <w:p w14:paraId="0DB4CE44" w14:textId="75DAC799" w:rsidR="006C138E" w:rsidRPr="0057594B" w:rsidRDefault="006C138E" w:rsidP="00315A6E">
      <w:pPr>
        <w:spacing w:after="0"/>
        <w:jc w:val="both"/>
        <w:rPr>
          <w:color w:val="A6A6A6" w:themeColor="background1" w:themeShade="A6"/>
        </w:rPr>
      </w:pPr>
      <w:r w:rsidRPr="0057594B">
        <w:rPr>
          <w:color w:val="A6A6A6" w:themeColor="background1" w:themeShade="A6"/>
        </w:rPr>
        <w:t>(vpiše se ime in naslov zavarovalnice/banke v kraju izdaje)</w:t>
      </w:r>
    </w:p>
    <w:p w14:paraId="6C59B7EE" w14:textId="77777777" w:rsidR="006C138E" w:rsidRPr="006C5B8B" w:rsidRDefault="006C138E" w:rsidP="006C138E">
      <w:pPr>
        <w:jc w:val="both"/>
        <w:rPr>
          <w:b/>
        </w:rPr>
      </w:pPr>
    </w:p>
    <w:p w14:paraId="507D0CA0" w14:textId="64D6CC6A" w:rsidR="00315A6E" w:rsidRDefault="006C138E" w:rsidP="00315A6E">
      <w:pPr>
        <w:spacing w:after="0"/>
        <w:jc w:val="both"/>
      </w:pPr>
      <w:r w:rsidRPr="006C5B8B">
        <w:rPr>
          <w:b/>
        </w:rPr>
        <w:t>NAROČNIK</w:t>
      </w:r>
      <w:r w:rsidRPr="006C5B8B">
        <w:t xml:space="preserve">: </w:t>
      </w:r>
      <w:r w:rsidR="00315A6E">
        <w:t>______________________________________________________________________</w:t>
      </w:r>
    </w:p>
    <w:p w14:paraId="48F20C43" w14:textId="1F6CEC6E" w:rsidR="006C138E" w:rsidRPr="0057594B" w:rsidRDefault="006C138E" w:rsidP="00315A6E">
      <w:pPr>
        <w:spacing w:after="0"/>
        <w:jc w:val="both"/>
        <w:rPr>
          <w:color w:val="A6A6A6" w:themeColor="background1" w:themeShade="A6"/>
        </w:rPr>
      </w:pPr>
      <w:r w:rsidRPr="0057594B">
        <w:rPr>
          <w:color w:val="A6A6A6" w:themeColor="background1" w:themeShade="A6"/>
        </w:rPr>
        <w:t>(vpiše se ime in naslov naročnika zavarovanja, tj. ponudnika v postopku javnega naročanja)</w:t>
      </w:r>
    </w:p>
    <w:p w14:paraId="08CD4846" w14:textId="77777777" w:rsidR="006C138E" w:rsidRPr="006C5B8B" w:rsidRDefault="006C138E" w:rsidP="006C138E">
      <w:pPr>
        <w:jc w:val="both"/>
        <w:rPr>
          <w:b/>
        </w:rPr>
      </w:pPr>
    </w:p>
    <w:p w14:paraId="465A686A" w14:textId="0416ACA0" w:rsidR="006C138E" w:rsidRPr="006C5B8B" w:rsidRDefault="006C138E" w:rsidP="006C138E">
      <w:pPr>
        <w:jc w:val="both"/>
        <w:rPr>
          <w:b/>
        </w:rPr>
      </w:pPr>
      <w:r w:rsidRPr="006C5B8B">
        <w:rPr>
          <w:b/>
        </w:rPr>
        <w:t xml:space="preserve">UPRAVIČENEC:        </w:t>
      </w:r>
      <w:r w:rsidR="00980972" w:rsidRPr="00042F4B">
        <w:rPr>
          <w:rFonts w:cs="Times New Roman"/>
        </w:rPr>
        <w:t>Narodni muzej Slovenije, Prešernova cesta 20, 1000 Ljubljana</w:t>
      </w:r>
    </w:p>
    <w:p w14:paraId="4E6F4266" w14:textId="19365434" w:rsidR="006C138E" w:rsidRPr="0057594B" w:rsidRDefault="006C138E" w:rsidP="006C138E">
      <w:pPr>
        <w:jc w:val="both"/>
        <w:rPr>
          <w:highlight w:val="yellow"/>
        </w:rPr>
      </w:pPr>
      <w:r w:rsidRPr="006C5B8B">
        <w:rPr>
          <w:b/>
        </w:rPr>
        <w:t xml:space="preserve">OSNOVNI POSEL: </w:t>
      </w:r>
      <w:r w:rsidRPr="0057594B">
        <w:t xml:space="preserve">obveznost naročnika zavarovanja iz njegove ponudbe, predložene v postopku javnega naročanja št. </w:t>
      </w:r>
      <w:r w:rsidR="00042F4B" w:rsidRPr="0057594B">
        <w:rPr>
          <w:rFonts w:cs="Times New Roman"/>
        </w:rPr>
        <w:t>570-5-31/2026 z dne 20. 7. 2026, katerega predmet so s</w:t>
      </w:r>
      <w:r w:rsidR="00042F4B" w:rsidRPr="0057594B">
        <w:t>toritve fizičnega varovanja in prenosa alarmnih signalov na VNC za objekte Narodnega muzeja Slovenije za obdobje 2 let</w:t>
      </w:r>
      <w:r w:rsidR="00042F4B" w:rsidRPr="0057594B">
        <w:rPr>
          <w:rFonts w:cs="Times New Roman"/>
        </w:rPr>
        <w:t>.</w:t>
      </w:r>
      <w:r w:rsidRPr="0057594B">
        <w:rPr>
          <w:highlight w:val="yellow"/>
        </w:rPr>
        <w:t xml:space="preserve">      </w:t>
      </w:r>
    </w:p>
    <w:p w14:paraId="7721FA73" w14:textId="38168025" w:rsidR="00315A6E" w:rsidRDefault="006C138E" w:rsidP="00315A6E">
      <w:pPr>
        <w:spacing w:after="120"/>
        <w:jc w:val="both"/>
        <w:rPr>
          <w:b/>
          <w:i/>
        </w:rPr>
      </w:pPr>
      <w:r w:rsidRPr="006C5B8B">
        <w:rPr>
          <w:b/>
        </w:rPr>
        <w:t xml:space="preserve">ZNESEK </w:t>
      </w:r>
      <w:r w:rsidR="009F07B8" w:rsidRPr="006C5B8B">
        <w:rPr>
          <w:b/>
        </w:rPr>
        <w:t>V EUR</w:t>
      </w:r>
      <w:r w:rsidRPr="006C5B8B">
        <w:rPr>
          <w:b/>
        </w:rPr>
        <w:t xml:space="preserve">: </w:t>
      </w:r>
      <w:r w:rsidR="00315A6E">
        <w:rPr>
          <w:b/>
        </w:rPr>
        <w:t>__________________________________________________________________</w:t>
      </w:r>
      <w:r w:rsidRPr="006C5B8B">
        <w:rPr>
          <w:b/>
        </w:rPr>
        <w:t xml:space="preserve"> </w:t>
      </w:r>
      <w:r w:rsidRPr="002C2DDD">
        <w:rPr>
          <w:b/>
          <w:i/>
        </w:rPr>
        <w:t xml:space="preserve">    </w:t>
      </w:r>
    </w:p>
    <w:p w14:paraId="16EA617D" w14:textId="6D91F3AD" w:rsidR="006C138E" w:rsidRPr="006C5B8B" w:rsidRDefault="006C138E" w:rsidP="00315A6E">
      <w:pPr>
        <w:spacing w:after="120"/>
        <w:jc w:val="both"/>
      </w:pPr>
      <w:r w:rsidRPr="006C5B8B">
        <w:t>(vpiše se najvišji znesek s številko in besedo ter valuta)</w:t>
      </w:r>
    </w:p>
    <w:p w14:paraId="093196E1" w14:textId="39B4C96E" w:rsidR="006C138E" w:rsidRPr="00AA3FBC" w:rsidRDefault="006C138E" w:rsidP="006C138E">
      <w:pPr>
        <w:jc w:val="both"/>
        <w:rPr>
          <w:color w:val="A6A6A6" w:themeColor="background1" w:themeShade="A6"/>
        </w:rPr>
      </w:pPr>
      <w:r w:rsidRPr="006C5B8B">
        <w:rPr>
          <w:b/>
        </w:rPr>
        <w:t xml:space="preserve">LISTINE, KI JIH JE POLEG IZJAVE TREBA PRILOŽITI ZAHTEVI ZA PLAČILO IN SE IZRECNO ZAHTEVAJO V SPODNJEM BESEDILU: </w:t>
      </w:r>
      <w:r w:rsidR="00315A6E">
        <w:rPr>
          <w:b/>
        </w:rPr>
        <w:t>______________________</w:t>
      </w:r>
      <w:r w:rsidRPr="006C5B8B">
        <w:rPr>
          <w:b/>
        </w:rPr>
        <w:t xml:space="preserve">  </w:t>
      </w:r>
      <w:r w:rsidRPr="00AA3FBC">
        <w:rPr>
          <w:color w:val="A6A6A6" w:themeColor="background1" w:themeShade="A6"/>
        </w:rPr>
        <w:t>(nobena/navede se listina)</w:t>
      </w:r>
      <w:r w:rsidR="00315A6E" w:rsidRPr="00AA3FBC">
        <w:rPr>
          <w:color w:val="A6A6A6" w:themeColor="background1" w:themeShade="A6"/>
        </w:rPr>
        <w:t>.</w:t>
      </w:r>
    </w:p>
    <w:p w14:paraId="1BA63E7C" w14:textId="34D71105" w:rsidR="006C138E" w:rsidRPr="006C5B8B" w:rsidRDefault="006C138E" w:rsidP="006C138E">
      <w:pPr>
        <w:jc w:val="both"/>
      </w:pPr>
      <w:r w:rsidRPr="006C5B8B">
        <w:rPr>
          <w:b/>
        </w:rPr>
        <w:t xml:space="preserve">JEZIK V ZAHTEVANIH LISTINAH: </w:t>
      </w:r>
      <w:r w:rsidRPr="006C5B8B">
        <w:t>slovenski</w:t>
      </w:r>
      <w:r w:rsidR="00315A6E">
        <w:t>.</w:t>
      </w:r>
    </w:p>
    <w:p w14:paraId="4E5AF243" w14:textId="39E1BDEE" w:rsidR="006C138E" w:rsidRPr="00AA3FBC" w:rsidRDefault="006C138E" w:rsidP="006C138E">
      <w:pPr>
        <w:jc w:val="both"/>
        <w:rPr>
          <w:color w:val="A6A6A6" w:themeColor="background1" w:themeShade="A6"/>
        </w:rPr>
      </w:pPr>
      <w:r w:rsidRPr="006C5B8B">
        <w:rPr>
          <w:b/>
        </w:rPr>
        <w:t xml:space="preserve">OBLIKA PREDLOŽITVE: </w:t>
      </w:r>
      <w:r w:rsidRPr="006C5B8B">
        <w:t xml:space="preserve">v papirni obliki s priporočeno pošto ali katerokoli obliko hitre pošte ali v elektronski obliki po SWIFT sistemu na naslov </w:t>
      </w:r>
      <w:r w:rsidR="00315A6E">
        <w:t>_________________</w:t>
      </w:r>
      <w:r w:rsidRPr="006C5B8B">
        <w:t xml:space="preserve">  </w:t>
      </w:r>
      <w:r w:rsidRPr="00AA3FBC">
        <w:rPr>
          <w:color w:val="A6A6A6" w:themeColor="background1" w:themeShade="A6"/>
        </w:rPr>
        <w:t>(navede se SWIFT naslova garanta)</w:t>
      </w:r>
      <w:r w:rsidR="00315A6E" w:rsidRPr="00AA3FBC">
        <w:rPr>
          <w:color w:val="A6A6A6" w:themeColor="background1" w:themeShade="A6"/>
        </w:rPr>
        <w:t>.</w:t>
      </w:r>
    </w:p>
    <w:p w14:paraId="633FF9B1" w14:textId="549E3339" w:rsidR="00B21D25" w:rsidRPr="006C5B8B" w:rsidRDefault="006C138E" w:rsidP="00315A6E">
      <w:pPr>
        <w:spacing w:after="0"/>
        <w:jc w:val="both"/>
        <w:rPr>
          <w:b/>
          <w:i/>
        </w:rPr>
      </w:pPr>
      <w:r w:rsidRPr="00B21D25">
        <w:rPr>
          <w:b/>
          <w:i/>
        </w:rPr>
        <w:t xml:space="preserve">KRAJ PREDLOŽITVE: </w:t>
      </w:r>
      <w:r w:rsidR="00B21D25">
        <w:t>______________________</w:t>
      </w:r>
      <w:r w:rsidRPr="00B21D25">
        <w:rPr>
          <w:b/>
          <w:i/>
        </w:rPr>
        <w:t xml:space="preserve">      </w:t>
      </w:r>
    </w:p>
    <w:p w14:paraId="13CF6409" w14:textId="4A48BB23" w:rsidR="006C138E" w:rsidRPr="00AA3FBC" w:rsidRDefault="006C138E" w:rsidP="00315A6E">
      <w:pPr>
        <w:spacing w:after="0"/>
        <w:jc w:val="both"/>
        <w:rPr>
          <w:color w:val="A6A6A6" w:themeColor="background1" w:themeShade="A6"/>
        </w:rPr>
      </w:pPr>
      <w:r w:rsidRPr="00AA3FBC">
        <w:rPr>
          <w:color w:val="A6A6A6" w:themeColor="background1" w:themeShade="A6"/>
        </w:rPr>
        <w:t>(garant vpiše naslov podružnice, kjer se opravi predložitev papirnih listin, ali elektronski naslov za predložitev v elektronski obliki, kot na primer garantov SWIFT naslov)</w:t>
      </w:r>
    </w:p>
    <w:p w14:paraId="163D72E1" w14:textId="77777777" w:rsidR="006C138E" w:rsidRPr="006C5B8B" w:rsidRDefault="006C138E" w:rsidP="006C138E">
      <w:pPr>
        <w:jc w:val="both"/>
      </w:pPr>
      <w:r w:rsidRPr="006C5B8B">
        <w:t xml:space="preserve">Ne glede na navedeno, se predložitev papirnih listin lahko opravi v katerikoli podružnici garanta na območju Republike Slovenije. </w:t>
      </w:r>
    </w:p>
    <w:p w14:paraId="1E107E56" w14:textId="4F412690" w:rsidR="00315A6E" w:rsidRDefault="006C138E" w:rsidP="00315A6E">
      <w:pPr>
        <w:spacing w:after="0"/>
        <w:jc w:val="both"/>
        <w:rPr>
          <w:b/>
        </w:rPr>
      </w:pPr>
      <w:r w:rsidRPr="006C5B8B">
        <w:rPr>
          <w:b/>
        </w:rPr>
        <w:t xml:space="preserve">DATUM VELJAVNOSTI: </w:t>
      </w:r>
      <w:r w:rsidR="006E484B" w:rsidRPr="006C5B8B">
        <w:rPr>
          <w:b/>
        </w:rPr>
        <w:t>________________</w:t>
      </w:r>
      <w:r w:rsidR="00315A6E">
        <w:rPr>
          <w:b/>
        </w:rPr>
        <w:t>____________________________________________</w:t>
      </w:r>
      <w:r w:rsidRPr="006C5B8B">
        <w:rPr>
          <w:b/>
        </w:rPr>
        <w:t xml:space="preserve"> </w:t>
      </w:r>
    </w:p>
    <w:p w14:paraId="44839F61" w14:textId="18F34488" w:rsidR="006C138E" w:rsidRPr="00AA3FBC" w:rsidRDefault="006C138E" w:rsidP="00315A6E">
      <w:pPr>
        <w:spacing w:after="0"/>
        <w:jc w:val="both"/>
        <w:rPr>
          <w:color w:val="A6A6A6" w:themeColor="background1" w:themeShade="A6"/>
        </w:rPr>
      </w:pPr>
      <w:r w:rsidRPr="00AA3FBC">
        <w:rPr>
          <w:color w:val="A6A6A6" w:themeColor="background1" w:themeShade="A6"/>
        </w:rPr>
        <w:t>(vpiše se datum, ki je naveden v razpisni dokumentaciji za oddajo predmetnega javnega naročila</w:t>
      </w:r>
      <w:r w:rsidR="00315A6E" w:rsidRPr="00AA3FBC">
        <w:rPr>
          <w:color w:val="A6A6A6" w:themeColor="background1" w:themeShade="A6"/>
        </w:rPr>
        <w:t xml:space="preserve"> oz. rok kot je naveden v </w:t>
      </w:r>
      <w:r w:rsidR="00BC4E07" w:rsidRPr="00AA3FBC">
        <w:rPr>
          <w:color w:val="A6A6A6" w:themeColor="background1" w:themeShade="A6"/>
        </w:rPr>
        <w:t xml:space="preserve">razpisni </w:t>
      </w:r>
      <w:proofErr w:type="spellStart"/>
      <w:r w:rsidR="00BC4E07" w:rsidRPr="00AA3FBC">
        <w:rPr>
          <w:color w:val="A6A6A6" w:themeColor="background1" w:themeShade="A6"/>
        </w:rPr>
        <w:t>dokumenatciji</w:t>
      </w:r>
      <w:proofErr w:type="spellEnd"/>
      <w:r w:rsidRPr="00AA3FBC">
        <w:rPr>
          <w:color w:val="A6A6A6" w:themeColor="background1" w:themeShade="A6"/>
        </w:rPr>
        <w:t>)</w:t>
      </w:r>
      <w:r w:rsidR="00315A6E" w:rsidRPr="00AA3FBC">
        <w:rPr>
          <w:color w:val="A6A6A6" w:themeColor="background1" w:themeShade="A6"/>
        </w:rPr>
        <w:t>.</w:t>
      </w:r>
    </w:p>
    <w:p w14:paraId="402055B6" w14:textId="77777777" w:rsidR="00315A6E" w:rsidRDefault="00315A6E" w:rsidP="006C138E">
      <w:pPr>
        <w:jc w:val="both"/>
        <w:rPr>
          <w:b/>
        </w:rPr>
      </w:pPr>
    </w:p>
    <w:p w14:paraId="1DC8BAEE" w14:textId="7D754F9B" w:rsidR="006C138E" w:rsidRPr="00AA3FBC" w:rsidRDefault="006C138E" w:rsidP="006C138E">
      <w:pPr>
        <w:jc w:val="both"/>
        <w:rPr>
          <w:color w:val="A6A6A6" w:themeColor="background1" w:themeShade="A6"/>
        </w:rPr>
      </w:pPr>
      <w:r w:rsidRPr="006C5B8B">
        <w:rPr>
          <w:b/>
        </w:rPr>
        <w:t>STRANKA, KI JE DOLŽNA PLAČATI STROŠKE:</w:t>
      </w:r>
      <w:r w:rsidRPr="006C5B8B">
        <w:t xml:space="preserve"> </w:t>
      </w:r>
      <w:r w:rsidR="00187615" w:rsidRPr="006C5B8B">
        <w:t>__________________</w:t>
      </w:r>
      <w:r w:rsidR="00315A6E">
        <w:t>________</w:t>
      </w:r>
      <w:r w:rsidRPr="006C5B8B">
        <w:t xml:space="preserve"> </w:t>
      </w:r>
      <w:r w:rsidRPr="00AA3FBC">
        <w:rPr>
          <w:color w:val="A6A6A6" w:themeColor="background1" w:themeShade="A6"/>
        </w:rPr>
        <w:t>(vpiše se ime naročnika zavarovanja, tj. kandidata oziroma ponudnika v postopku javnega naročanja)</w:t>
      </w:r>
      <w:r w:rsidR="00315A6E" w:rsidRPr="00AA3FBC">
        <w:rPr>
          <w:color w:val="A6A6A6" w:themeColor="background1" w:themeShade="A6"/>
        </w:rPr>
        <w:t>.</w:t>
      </w:r>
    </w:p>
    <w:p w14:paraId="07455048" w14:textId="77777777" w:rsidR="006C138E" w:rsidRPr="006C5B8B" w:rsidRDefault="006C138E" w:rsidP="006C138E">
      <w:pPr>
        <w:jc w:val="both"/>
        <w:rPr>
          <w:b/>
        </w:rPr>
      </w:pPr>
      <w:r w:rsidRPr="006C5B8B">
        <w:rPr>
          <w:b/>
        </w:rPr>
        <w:t xml:space="preserve">Kot garant se s tem zavarovanjem nepreklicno zavezujemo, da bomo upravičencu izplačali katerikoli znesek do višine zneska zavarovanja, ko upravičenec predloži ustrezno zahtevo za </w:t>
      </w:r>
      <w:r w:rsidRPr="006C5B8B">
        <w:rPr>
          <w:b/>
        </w:rPr>
        <w:lastRenderedPageBreak/>
        <w:t>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7DFF9E" w14:textId="77777777" w:rsidR="006C138E" w:rsidRPr="00BC4E07" w:rsidRDefault="006C138E" w:rsidP="006C138E">
      <w:pPr>
        <w:jc w:val="both"/>
        <w:rPr>
          <w:b/>
        </w:rPr>
      </w:pPr>
      <w:r w:rsidRPr="00BC4E07">
        <w:rPr>
          <w:b/>
        </w:rPr>
        <w:t xml:space="preserve">Zavarovanje se lahko unovči iz naslednjih razlogov, ki morajo biti navedeni v izjavi upravičenca oziroma zahtevi za plačilo: </w:t>
      </w:r>
    </w:p>
    <w:p w14:paraId="39B5C3C0" w14:textId="77777777" w:rsidR="00BC4E07" w:rsidRPr="00BC4E07" w:rsidRDefault="00BC4E07" w:rsidP="00BC4E07">
      <w:pPr>
        <w:jc w:val="both"/>
        <w:rPr>
          <w:b/>
        </w:rPr>
      </w:pPr>
      <w:r w:rsidRPr="00BC4E07">
        <w:rPr>
          <w:b/>
          <w:i/>
        </w:rPr>
        <w:t>•</w:t>
      </w:r>
      <w:r w:rsidRPr="00BC4E07">
        <w:rPr>
          <w:b/>
          <w:i/>
        </w:rPr>
        <w:tab/>
      </w:r>
      <w:r w:rsidRPr="00BC4E07">
        <w:rPr>
          <w:b/>
        </w:rPr>
        <w:t>ponudnik po poteku roka za oddajo ponudb umakne ali nedopustno spremeni svojo ponudbo v času njene veljavnosti;</w:t>
      </w:r>
    </w:p>
    <w:p w14:paraId="0D235E9E" w14:textId="77777777" w:rsidR="00BC4E07" w:rsidRPr="00BC4E07" w:rsidRDefault="00BC4E07" w:rsidP="00BC4E07">
      <w:pPr>
        <w:jc w:val="both"/>
        <w:rPr>
          <w:b/>
        </w:rPr>
      </w:pPr>
      <w:r w:rsidRPr="00BC4E07">
        <w:rPr>
          <w:b/>
        </w:rPr>
        <w:t>•</w:t>
      </w:r>
      <w:r w:rsidRPr="00BC4E07">
        <w:rPr>
          <w:b/>
        </w:rPr>
        <w:tab/>
        <w:t>izbrani ponudnik zavrne sklenitev pogodbe oziroma je ne podpiše v roku, določenem v pozivu naročnika, iz razlogov na njegovi strani;</w:t>
      </w:r>
    </w:p>
    <w:p w14:paraId="20F179EA" w14:textId="77777777" w:rsidR="00BC4E07" w:rsidRPr="00BC4E07" w:rsidRDefault="00BC4E07" w:rsidP="00BC4E07">
      <w:pPr>
        <w:jc w:val="both"/>
        <w:rPr>
          <w:b/>
        </w:rPr>
      </w:pPr>
      <w:r w:rsidRPr="00BC4E07">
        <w:rPr>
          <w:b/>
        </w:rPr>
        <w:t>•</w:t>
      </w:r>
      <w:r w:rsidRPr="00BC4E07">
        <w:rPr>
          <w:b/>
        </w:rPr>
        <w:tab/>
        <w:t>izbrani ponudnik v predpisanem roku ne predloži zahtevanega finančnega zavarovanja za dobro izvedbo pogodbenih obveznosti, kadar je to zahtevano;</w:t>
      </w:r>
    </w:p>
    <w:p w14:paraId="041600D1" w14:textId="31417749" w:rsidR="00BC4E07" w:rsidRDefault="00BC4E07" w:rsidP="00BC4E07">
      <w:pPr>
        <w:jc w:val="both"/>
        <w:rPr>
          <w:b/>
        </w:rPr>
      </w:pPr>
      <w:r w:rsidRPr="00BC4E07">
        <w:rPr>
          <w:b/>
        </w:rPr>
        <w:t>•</w:t>
      </w:r>
      <w:r w:rsidRPr="00BC4E07">
        <w:rPr>
          <w:b/>
        </w:rPr>
        <w:tab/>
        <w:t>izbrani ponudnik ne izpolni drugih obveznosti, ki jih mora izpolniti pred sklenitvijo pogodbe, zaradi česar pogodbe ni mogoče skleniti iz razlogov na njegovi strani.</w:t>
      </w:r>
      <w:r>
        <w:rPr>
          <w:b/>
        </w:rPr>
        <w:t xml:space="preserve"> </w:t>
      </w:r>
    </w:p>
    <w:p w14:paraId="3501B8A5" w14:textId="77777777" w:rsidR="00042290" w:rsidRDefault="00042290" w:rsidP="00BC4E07">
      <w:pPr>
        <w:jc w:val="both"/>
        <w:rPr>
          <w:b/>
        </w:rPr>
      </w:pPr>
    </w:p>
    <w:p w14:paraId="789C4487" w14:textId="77050674" w:rsidR="006C138E" w:rsidRPr="006C5B8B" w:rsidRDefault="003A2E9F" w:rsidP="006C138E">
      <w:pPr>
        <w:jc w:val="both"/>
        <w:rPr>
          <w:b/>
        </w:rPr>
      </w:pPr>
      <w:r>
        <w:rPr>
          <w:b/>
        </w:rPr>
        <w:t>G</w:t>
      </w:r>
      <w:r w:rsidR="006C138E" w:rsidRPr="00042290">
        <w:rPr>
          <w:b/>
        </w:rPr>
        <w:t>arant</w:t>
      </w:r>
      <w:r w:rsidR="006C138E" w:rsidRPr="00042290">
        <w:rPr>
          <w:b/>
        </w:rPr>
        <w:tab/>
      </w:r>
      <w:r w:rsidR="006C138E" w:rsidRPr="00042290">
        <w:rPr>
          <w:b/>
        </w:rPr>
        <w:tab/>
      </w:r>
      <w:r w:rsidR="006C138E" w:rsidRPr="00042290">
        <w:rPr>
          <w:b/>
        </w:rPr>
        <w:tab/>
      </w:r>
      <w:r w:rsidR="006C138E" w:rsidRPr="00042290">
        <w:rPr>
          <w:b/>
        </w:rPr>
        <w:tab/>
      </w:r>
      <w:r w:rsidR="006C138E" w:rsidRPr="00042290">
        <w:rPr>
          <w:b/>
        </w:rPr>
        <w:tab/>
      </w:r>
      <w:r w:rsidR="006C138E" w:rsidRPr="00042290">
        <w:rPr>
          <w:b/>
        </w:rPr>
        <w:tab/>
      </w:r>
      <w:r w:rsidR="006C138E" w:rsidRPr="00042290">
        <w:rPr>
          <w:b/>
        </w:rPr>
        <w:tab/>
      </w:r>
      <w:r w:rsidR="006C138E" w:rsidRPr="00042290">
        <w:rPr>
          <w:b/>
        </w:rPr>
        <w:tab/>
      </w:r>
      <w:r w:rsidR="006C138E" w:rsidRPr="00042290">
        <w:rPr>
          <w:b/>
        </w:rPr>
        <w:tab/>
        <w:t>(žig in podpis)</w:t>
      </w:r>
    </w:p>
    <w:p w14:paraId="4CF98665" w14:textId="77777777" w:rsidR="005C4BCE" w:rsidRDefault="005C4BCE" w:rsidP="0006301A">
      <w:pPr>
        <w:jc w:val="both"/>
        <w:rPr>
          <w:b/>
          <w:i/>
        </w:rPr>
      </w:pPr>
    </w:p>
    <w:p w14:paraId="3C78017E" w14:textId="77777777" w:rsidR="005C4BCE" w:rsidRDefault="005C4BCE" w:rsidP="0006301A">
      <w:pPr>
        <w:jc w:val="both"/>
        <w:rPr>
          <w:b/>
          <w:i/>
        </w:rPr>
      </w:pPr>
    </w:p>
    <w:p w14:paraId="7F1DBCCA" w14:textId="77777777" w:rsidR="005C4BCE" w:rsidRDefault="005C4BCE" w:rsidP="0006301A">
      <w:pPr>
        <w:jc w:val="both"/>
        <w:rPr>
          <w:b/>
          <w:i/>
        </w:rPr>
      </w:pPr>
    </w:p>
    <w:p w14:paraId="690D9DF7" w14:textId="77777777" w:rsidR="005C4BCE" w:rsidRDefault="005C4BCE" w:rsidP="0006301A">
      <w:pPr>
        <w:jc w:val="both"/>
        <w:rPr>
          <w:b/>
          <w:i/>
        </w:rPr>
      </w:pPr>
    </w:p>
    <w:p w14:paraId="128CB3D7" w14:textId="77777777" w:rsidR="005C4BCE" w:rsidRDefault="005C4BCE" w:rsidP="0006301A">
      <w:pPr>
        <w:jc w:val="both"/>
        <w:rPr>
          <w:b/>
          <w:i/>
        </w:rPr>
      </w:pPr>
    </w:p>
    <w:p w14:paraId="214F82D0" w14:textId="77777777" w:rsidR="005C4BCE" w:rsidRDefault="005C4BCE" w:rsidP="0006301A">
      <w:pPr>
        <w:jc w:val="both"/>
        <w:rPr>
          <w:b/>
          <w:i/>
        </w:rPr>
      </w:pPr>
    </w:p>
    <w:p w14:paraId="59FA52B4" w14:textId="77777777" w:rsidR="005C4BCE" w:rsidRDefault="005C4BCE" w:rsidP="0006301A">
      <w:pPr>
        <w:jc w:val="both"/>
        <w:rPr>
          <w:b/>
          <w:i/>
        </w:rPr>
      </w:pPr>
    </w:p>
    <w:p w14:paraId="04AEA0B5" w14:textId="77777777" w:rsidR="005C4BCE" w:rsidRDefault="005C4BCE" w:rsidP="0006301A">
      <w:pPr>
        <w:jc w:val="both"/>
        <w:rPr>
          <w:b/>
          <w:i/>
        </w:rPr>
      </w:pPr>
    </w:p>
    <w:p w14:paraId="59CD7F1B" w14:textId="77777777" w:rsidR="005C4BCE" w:rsidRDefault="005C4BCE" w:rsidP="0006301A">
      <w:pPr>
        <w:jc w:val="both"/>
        <w:rPr>
          <w:b/>
          <w:i/>
        </w:rPr>
      </w:pPr>
    </w:p>
    <w:p w14:paraId="6EF7BC3B" w14:textId="77777777" w:rsidR="005C4BCE" w:rsidRDefault="005C4BCE" w:rsidP="0006301A">
      <w:pPr>
        <w:jc w:val="both"/>
        <w:rPr>
          <w:b/>
          <w:i/>
        </w:rPr>
      </w:pPr>
    </w:p>
    <w:p w14:paraId="762B258D" w14:textId="77777777" w:rsidR="005C4BCE" w:rsidRDefault="005C4BCE" w:rsidP="0006301A">
      <w:pPr>
        <w:jc w:val="both"/>
        <w:rPr>
          <w:b/>
          <w:i/>
        </w:rPr>
      </w:pPr>
    </w:p>
    <w:p w14:paraId="3BDC2E35" w14:textId="77777777" w:rsidR="008F38CC" w:rsidRDefault="008F38CC" w:rsidP="0006301A">
      <w:pPr>
        <w:jc w:val="both"/>
        <w:rPr>
          <w:b/>
          <w:i/>
        </w:rPr>
      </w:pPr>
    </w:p>
    <w:p w14:paraId="67068DDB" w14:textId="77777777" w:rsidR="008F38CC" w:rsidRDefault="008F38CC" w:rsidP="0006301A">
      <w:pPr>
        <w:jc w:val="both"/>
        <w:rPr>
          <w:b/>
          <w:i/>
        </w:rPr>
      </w:pPr>
    </w:p>
    <w:p w14:paraId="3163D6EF" w14:textId="77777777" w:rsidR="008F38CC" w:rsidRDefault="008F38CC" w:rsidP="0006301A">
      <w:pPr>
        <w:jc w:val="both"/>
        <w:rPr>
          <w:b/>
          <w:i/>
        </w:rPr>
      </w:pPr>
    </w:p>
    <w:p w14:paraId="56F91267" w14:textId="77777777" w:rsidR="008F38CC" w:rsidRDefault="008F38CC" w:rsidP="0006301A">
      <w:pPr>
        <w:jc w:val="both"/>
        <w:rPr>
          <w:b/>
          <w:i/>
        </w:rPr>
      </w:pPr>
    </w:p>
    <w:p w14:paraId="70935A5F" w14:textId="77777777" w:rsidR="00AA3FBC" w:rsidRDefault="00AA3FBC" w:rsidP="0006301A">
      <w:pPr>
        <w:jc w:val="both"/>
        <w:rPr>
          <w:i/>
        </w:rPr>
      </w:pPr>
    </w:p>
    <w:p w14:paraId="52DF0B3A" w14:textId="77777777" w:rsidR="00AA3FBC" w:rsidRDefault="00AA3FBC" w:rsidP="0006301A">
      <w:pPr>
        <w:jc w:val="both"/>
        <w:rPr>
          <w:i/>
        </w:rPr>
      </w:pPr>
    </w:p>
    <w:p w14:paraId="1AA4CAFE" w14:textId="77777777" w:rsidR="003A2E9F" w:rsidRDefault="003A2E9F" w:rsidP="0006301A">
      <w:pPr>
        <w:jc w:val="both"/>
        <w:rPr>
          <w:i/>
        </w:rPr>
      </w:pPr>
    </w:p>
    <w:p w14:paraId="4DC7BB96" w14:textId="16D5943E" w:rsidR="00D96E98" w:rsidRPr="0057594B" w:rsidRDefault="00D96E98" w:rsidP="0006301A">
      <w:pPr>
        <w:jc w:val="both"/>
        <w:rPr>
          <w:i/>
        </w:rPr>
      </w:pPr>
      <w:r w:rsidRPr="0057594B">
        <w:rPr>
          <w:i/>
        </w:rPr>
        <w:lastRenderedPageBreak/>
        <w:t>Vzorec finančnega zavarovanja za dobro izvedbo pogodbenih obveznosti</w:t>
      </w:r>
      <w:bookmarkEnd w:id="3"/>
      <w:r w:rsidRPr="0057594B">
        <w:rPr>
          <w:i/>
        </w:rPr>
        <w:t xml:space="preserve"> </w:t>
      </w:r>
    </w:p>
    <w:p w14:paraId="02744F06" w14:textId="77777777" w:rsidR="00D96E98" w:rsidRPr="00221929"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i/>
          <w:color w:val="808080" w:themeColor="background1" w:themeShade="80"/>
        </w:rPr>
      </w:pPr>
      <w:r w:rsidRPr="00221929">
        <w:rPr>
          <w:rFonts w:cs="Times New Roman"/>
          <w:i/>
          <w:color w:val="808080" w:themeColor="background1" w:themeShade="80"/>
        </w:rPr>
        <w:t>Glava s podatki o garantu (zavarovalnici/banki) ali SWIFT ključ</w:t>
      </w:r>
    </w:p>
    <w:p w14:paraId="43085160"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736F95">
        <w:rPr>
          <w:rFonts w:cs="Times New Roman"/>
        </w:rPr>
        <w:t xml:space="preserve">Za: </w:t>
      </w:r>
      <w:r w:rsidRPr="0057594B">
        <w:rPr>
          <w:rFonts w:cs="Times New Roman"/>
          <w:b/>
        </w:rPr>
        <w:t>Narodni muzej Slovenije, Prešernova cesta 20, 1000 Ljubljana</w:t>
      </w:r>
      <w:r w:rsidRPr="00736F95">
        <w:rPr>
          <w:rFonts w:cs="Times New Roman"/>
        </w:rPr>
        <w:t xml:space="preserve"> </w:t>
      </w:r>
    </w:p>
    <w:p w14:paraId="3126B28F" w14:textId="77777777" w:rsidR="00D96E98" w:rsidRPr="00221929"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color w:val="808080" w:themeColor="background1" w:themeShade="80"/>
        </w:rPr>
      </w:pPr>
      <w:r w:rsidRPr="00736F95">
        <w:rPr>
          <w:rFonts w:cs="Times New Roman"/>
        </w:rPr>
        <w:t xml:space="preserve">Datum: _____________ </w:t>
      </w:r>
      <w:r w:rsidRPr="00221929">
        <w:rPr>
          <w:rFonts w:cs="Times New Roman"/>
          <w:i/>
          <w:color w:val="808080" w:themeColor="background1" w:themeShade="80"/>
        </w:rPr>
        <w:t>(vpiše se datum izdaje)</w:t>
      </w:r>
    </w:p>
    <w:p w14:paraId="349CEAE5" w14:textId="4C12FD13" w:rsidR="00D96E98" w:rsidRPr="00221929"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color w:val="808080" w:themeColor="background1" w:themeShade="80"/>
        </w:rPr>
      </w:pPr>
      <w:r w:rsidRPr="00736F95">
        <w:rPr>
          <w:rFonts w:cs="Times New Roman"/>
          <w:b/>
        </w:rPr>
        <w:t>VRSTA ZAVAROVANJA:</w:t>
      </w:r>
      <w:r w:rsidRPr="00736F95">
        <w:rPr>
          <w:rFonts w:cs="Times New Roman"/>
        </w:rPr>
        <w:t xml:space="preserve"> ____________________________________________________________ </w:t>
      </w:r>
      <w:r w:rsidRPr="00221929">
        <w:rPr>
          <w:rFonts w:cs="Times New Roman"/>
          <w:i/>
          <w:color w:val="808080" w:themeColor="background1" w:themeShade="80"/>
        </w:rPr>
        <w:t>(vpiše se vrsta zavarovanja: kavcijsko zavarovanje</w:t>
      </w:r>
      <w:r w:rsidR="00013982">
        <w:rPr>
          <w:rFonts w:cs="Times New Roman"/>
          <w:i/>
          <w:color w:val="808080" w:themeColor="background1" w:themeShade="80"/>
        </w:rPr>
        <w:t xml:space="preserve"> zavarovalnice</w:t>
      </w:r>
      <w:r w:rsidRPr="00221929">
        <w:rPr>
          <w:rFonts w:cs="Times New Roman"/>
          <w:i/>
          <w:color w:val="808080" w:themeColor="background1" w:themeShade="80"/>
        </w:rPr>
        <w:t>/</w:t>
      </w:r>
      <w:r w:rsidR="00013982">
        <w:rPr>
          <w:rFonts w:cs="Times New Roman"/>
          <w:i/>
          <w:color w:val="808080" w:themeColor="background1" w:themeShade="80"/>
        </w:rPr>
        <w:t>menica</w:t>
      </w:r>
      <w:r w:rsidRPr="00221929">
        <w:rPr>
          <w:rFonts w:cs="Times New Roman"/>
          <w:i/>
          <w:color w:val="808080" w:themeColor="background1" w:themeShade="80"/>
        </w:rPr>
        <w:t>)</w:t>
      </w:r>
    </w:p>
    <w:p w14:paraId="02EC2FF5"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736F95">
        <w:rPr>
          <w:rFonts w:cs="Times New Roman"/>
          <w:b/>
        </w:rPr>
        <w:t xml:space="preserve">ŠTEVILKA: </w:t>
      </w:r>
      <w:r w:rsidRPr="00736F95">
        <w:rPr>
          <w:rFonts w:cs="Times New Roman"/>
        </w:rPr>
        <w:t xml:space="preserve">___________________ </w:t>
      </w:r>
      <w:r w:rsidRPr="00221929">
        <w:rPr>
          <w:rFonts w:cs="Times New Roman"/>
          <w:i/>
          <w:color w:val="808080" w:themeColor="background1" w:themeShade="80"/>
        </w:rPr>
        <w:t>(vpiše se številka zavarovanja)</w:t>
      </w:r>
    </w:p>
    <w:p w14:paraId="39F87889" w14:textId="77777777" w:rsidR="00D96E98" w:rsidRPr="00221929"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color w:val="808080" w:themeColor="background1" w:themeShade="80"/>
        </w:rPr>
      </w:pPr>
      <w:r w:rsidRPr="00736F95">
        <w:rPr>
          <w:rFonts w:cs="Times New Roman"/>
          <w:b/>
        </w:rPr>
        <w:t>GARANT:</w:t>
      </w:r>
      <w:r w:rsidRPr="00736F95">
        <w:rPr>
          <w:rFonts w:cs="Times New Roman"/>
        </w:rPr>
        <w:t xml:space="preserve"> ______________________ </w:t>
      </w:r>
      <w:r w:rsidRPr="00221929">
        <w:rPr>
          <w:rFonts w:cs="Times New Roman"/>
          <w:i/>
          <w:color w:val="808080" w:themeColor="background1" w:themeShade="80"/>
        </w:rPr>
        <w:t>(vpiše se ime in naslov zavarovalnice/banke v kraju izdaje)</w:t>
      </w:r>
    </w:p>
    <w:p w14:paraId="0C34F1E6" w14:textId="77777777" w:rsidR="00D96E98"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imes New Roman"/>
        </w:rPr>
      </w:pPr>
      <w:r w:rsidRPr="00736F95">
        <w:rPr>
          <w:rFonts w:cs="Times New Roman"/>
          <w:b/>
        </w:rPr>
        <w:t xml:space="preserve">NAROČNIK: </w:t>
      </w:r>
      <w:r w:rsidRPr="00736F95">
        <w:rPr>
          <w:rFonts w:cs="Times New Roman"/>
        </w:rPr>
        <w:t xml:space="preserve">__________________________________________________________________________ </w:t>
      </w:r>
    </w:p>
    <w:p w14:paraId="6630ABAA" w14:textId="77777777" w:rsidR="00D96E98"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i/>
          <w:color w:val="808080" w:themeColor="background1" w:themeShade="80"/>
        </w:rPr>
      </w:pPr>
      <w:r w:rsidRPr="00221929">
        <w:rPr>
          <w:rFonts w:cs="Times New Roman"/>
          <w:i/>
          <w:color w:val="808080" w:themeColor="background1" w:themeShade="80"/>
        </w:rPr>
        <w:t>(vpišeta se ime in naslov naročnika zavarovanja, tj. kandidata oziroma ponudnika v postopku javnega naročanja)</w:t>
      </w:r>
    </w:p>
    <w:p w14:paraId="743691EA"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736F95">
        <w:rPr>
          <w:rFonts w:cs="Times New Roman"/>
          <w:b/>
        </w:rPr>
        <w:t>UPRAVIČENEC:</w:t>
      </w:r>
      <w:r w:rsidRPr="00736F95">
        <w:rPr>
          <w:rFonts w:cs="Times New Roman"/>
        </w:rPr>
        <w:t xml:space="preserve"> Narodni muzej Slovenije, Prešernova cesta 20, 1000 Ljubljana</w:t>
      </w:r>
      <w:r>
        <w:rPr>
          <w:rFonts w:cs="Times New Roman"/>
        </w:rPr>
        <w:t>.</w:t>
      </w:r>
    </w:p>
    <w:p w14:paraId="6C88B331" w14:textId="7EFC6452"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736F95">
        <w:rPr>
          <w:rFonts w:cs="Times New Roman"/>
          <w:b/>
        </w:rPr>
        <w:t xml:space="preserve">OSNOVNI POSEL: </w:t>
      </w:r>
      <w:r w:rsidRPr="00736F95">
        <w:rPr>
          <w:rFonts w:cs="Times New Roman"/>
        </w:rPr>
        <w:t xml:space="preserve">obveznost naročnika zavarovanja iz njegove ponudbe, predložene v postopku javnega naročanja št. </w:t>
      </w:r>
      <w:r w:rsidR="00042F4B" w:rsidRPr="00042F4B">
        <w:rPr>
          <w:rFonts w:cs="Times New Roman"/>
        </w:rPr>
        <w:t>570-5-31/2026</w:t>
      </w:r>
      <w:r w:rsidRPr="00736F95">
        <w:rPr>
          <w:rFonts w:cs="Times New Roman"/>
        </w:rPr>
        <w:t xml:space="preserve">, katerega predmet je </w:t>
      </w:r>
      <w:r w:rsidR="008A36A9">
        <w:rPr>
          <w:b/>
          <w:sz w:val="22"/>
          <w:szCs w:val="22"/>
        </w:rPr>
        <w:t>S</w:t>
      </w:r>
      <w:r w:rsidR="008A36A9" w:rsidRPr="00F17347">
        <w:rPr>
          <w:b/>
          <w:sz w:val="22"/>
          <w:szCs w:val="22"/>
        </w:rPr>
        <w:t xml:space="preserve">toritve fizičnega varovanja in prenosa </w:t>
      </w:r>
      <w:r w:rsidR="008A36A9">
        <w:rPr>
          <w:b/>
          <w:sz w:val="22"/>
          <w:szCs w:val="22"/>
        </w:rPr>
        <w:t>alarmnih</w:t>
      </w:r>
      <w:r w:rsidR="008A36A9" w:rsidRPr="00F17347">
        <w:rPr>
          <w:b/>
          <w:sz w:val="22"/>
          <w:szCs w:val="22"/>
        </w:rPr>
        <w:t xml:space="preserve"> signalov na VNC za objekte Narodnega muzeja Slovenije za obdobje </w:t>
      </w:r>
      <w:r w:rsidR="008264BF">
        <w:rPr>
          <w:b/>
          <w:sz w:val="22"/>
          <w:szCs w:val="22"/>
        </w:rPr>
        <w:t>2</w:t>
      </w:r>
      <w:r w:rsidR="008A36A9" w:rsidRPr="00F17347">
        <w:rPr>
          <w:b/>
          <w:sz w:val="22"/>
          <w:szCs w:val="22"/>
        </w:rPr>
        <w:t xml:space="preserve"> let</w:t>
      </w:r>
      <w:r>
        <w:rPr>
          <w:rFonts w:cs="Times New Roman"/>
        </w:rPr>
        <w:t>.</w:t>
      </w:r>
    </w:p>
    <w:p w14:paraId="534F624D"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Pr>
          <w:rFonts w:cs="Times New Roman"/>
          <w:b/>
        </w:rPr>
        <w:t xml:space="preserve">ZNESEK </w:t>
      </w:r>
      <w:r w:rsidRPr="00736F95">
        <w:rPr>
          <w:rFonts w:cs="Times New Roman"/>
          <w:b/>
        </w:rPr>
        <w:t xml:space="preserve">V EUR: </w:t>
      </w:r>
      <w:r w:rsidRPr="00736F95">
        <w:rPr>
          <w:rFonts w:cs="Times New Roman"/>
        </w:rPr>
        <w:t xml:space="preserve">________________ </w:t>
      </w:r>
      <w:r w:rsidRPr="00221929">
        <w:rPr>
          <w:rFonts w:cs="Times New Roman"/>
          <w:i/>
          <w:color w:val="808080" w:themeColor="background1" w:themeShade="80"/>
        </w:rPr>
        <w:t>(vpiše se najvišji znesek s številko in besedo)</w:t>
      </w:r>
    </w:p>
    <w:p w14:paraId="277AF56C"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736F95">
        <w:rPr>
          <w:rFonts w:cs="Times New Roman"/>
          <w:b/>
        </w:rPr>
        <w:t xml:space="preserve">LISTINE, KI JIH JE POLEG IZJAVE TREBA PRILOŽITI ZAHTEVI ZA PLAČILO IN SE IZRECNO ZAHTEVAJO V SPODNJEM BESEDILU: </w:t>
      </w:r>
      <w:r w:rsidRPr="00736F95">
        <w:rPr>
          <w:rFonts w:cs="Times New Roman"/>
        </w:rPr>
        <w:t xml:space="preserve">_____________ </w:t>
      </w:r>
      <w:r w:rsidRPr="00221929">
        <w:rPr>
          <w:rFonts w:cs="Times New Roman"/>
          <w:i/>
          <w:color w:val="808080" w:themeColor="background1" w:themeShade="80"/>
        </w:rPr>
        <w:t>(nobena/navede se listina)</w:t>
      </w:r>
    </w:p>
    <w:p w14:paraId="3325F4B8"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736F95">
        <w:rPr>
          <w:rFonts w:cs="Times New Roman"/>
          <w:b/>
        </w:rPr>
        <w:t>JEZIK V ZAHTEVANIH LISTINAH:</w:t>
      </w:r>
      <w:r w:rsidRPr="00736F95">
        <w:rPr>
          <w:rFonts w:cs="Times New Roman"/>
        </w:rPr>
        <w:t xml:space="preserve"> slovenski</w:t>
      </w:r>
    </w:p>
    <w:p w14:paraId="522A116E"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736F95">
        <w:rPr>
          <w:rFonts w:cs="Times New Roman"/>
          <w:b/>
        </w:rPr>
        <w:t>OBLIKA PREDLOŽITVE:</w:t>
      </w:r>
      <w:r w:rsidRPr="00736F95">
        <w:rPr>
          <w:rFonts w:cs="Times New Roman"/>
        </w:rPr>
        <w:t xml:space="preserve"> v papirni obliki s priporočeno pošto ali katerokoli obliko hitre pošte ali osebno ali v elektronski obliki po SWIFT </w:t>
      </w:r>
      <w:r>
        <w:rPr>
          <w:rFonts w:cs="Times New Roman"/>
        </w:rPr>
        <w:t xml:space="preserve">sistemu na naslov ____________ </w:t>
      </w:r>
      <w:r w:rsidRPr="00221929">
        <w:rPr>
          <w:rFonts w:cs="Times New Roman"/>
          <w:i/>
          <w:color w:val="808080" w:themeColor="background1" w:themeShade="80"/>
        </w:rPr>
        <w:t>(navede se SWIFT naslova garanta)</w:t>
      </w:r>
    </w:p>
    <w:p w14:paraId="32EB99F4"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imes New Roman"/>
        </w:rPr>
      </w:pPr>
      <w:r w:rsidRPr="00736F95">
        <w:rPr>
          <w:rFonts w:cs="Times New Roman"/>
          <w:b/>
        </w:rPr>
        <w:t>KRAJ PREDLOŽITVE:</w:t>
      </w:r>
      <w:r w:rsidRPr="00736F95">
        <w:rPr>
          <w:rFonts w:cs="Times New Roman"/>
        </w:rPr>
        <w:t xml:space="preserve"> _____________________________________________________________ </w:t>
      </w:r>
      <w:r w:rsidRPr="00221929">
        <w:rPr>
          <w:rFonts w:cs="Times New Roman"/>
          <w:i/>
          <w:color w:val="808080" w:themeColor="background1" w:themeShade="80"/>
        </w:rPr>
        <w:t>(garant vpiše naslov podružnice, kjer se opravi predložitev papirnih listin, ali elektronski naslov za predložitev v elektronski obliki, kot na primer garantov SWIFT naslov)</w:t>
      </w:r>
    </w:p>
    <w:p w14:paraId="137DFC30" w14:textId="77777777" w:rsidR="00D96E98" w:rsidRPr="00221929"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i/>
          <w:color w:val="808080" w:themeColor="background1" w:themeShade="80"/>
        </w:rPr>
      </w:pPr>
      <w:r w:rsidRPr="00221929">
        <w:rPr>
          <w:rFonts w:cs="Times New Roman"/>
          <w:i/>
          <w:color w:val="808080" w:themeColor="background1" w:themeShade="80"/>
        </w:rPr>
        <w:t xml:space="preserve">Ne glede na naslov podružnice, ki jo je vpisal garant, se predložitev papirnih listin lahko opravi v katerikoli podružnici garanta na območju Republike Slovenije. </w:t>
      </w:r>
    </w:p>
    <w:p w14:paraId="6340690B" w14:textId="77777777" w:rsidR="00D96E98" w:rsidRPr="00736F95"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736F95">
        <w:rPr>
          <w:rFonts w:cs="Times New Roman"/>
          <w:b/>
        </w:rPr>
        <w:t xml:space="preserve">DATUM VELJAVNOSTI: </w:t>
      </w:r>
      <w:r>
        <w:rPr>
          <w:rFonts w:cs="Times New Roman"/>
        </w:rPr>
        <w:t>_______________________</w:t>
      </w:r>
      <w:r w:rsidRPr="00736F95">
        <w:rPr>
          <w:rFonts w:cs="Times New Roman"/>
          <w:b/>
        </w:rPr>
        <w:t xml:space="preserve"> </w:t>
      </w:r>
      <w:r w:rsidRPr="00221929">
        <w:rPr>
          <w:rFonts w:cs="Times New Roman"/>
          <w:i/>
          <w:color w:val="808080" w:themeColor="background1" w:themeShade="80"/>
        </w:rPr>
        <w:t>(vpiše se datum zapadlosti zavarovanja)</w:t>
      </w:r>
    </w:p>
    <w:p w14:paraId="390AC042" w14:textId="77777777" w:rsidR="00D96E98" w:rsidRPr="00221929" w:rsidRDefault="00D96E98" w:rsidP="00063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b/>
          <w:color w:val="808080" w:themeColor="background1" w:themeShade="80"/>
        </w:rPr>
      </w:pPr>
      <w:r w:rsidRPr="00736F95">
        <w:rPr>
          <w:rFonts w:cs="Times New Roman"/>
          <w:b/>
        </w:rPr>
        <w:t>STRANKA, KI MORA PLAČATI STROŠKE:</w:t>
      </w:r>
      <w:r w:rsidRPr="00736F95">
        <w:rPr>
          <w:rFonts w:cs="Times New Roman"/>
        </w:rPr>
        <w:t xml:space="preserve"> ___________________ </w:t>
      </w:r>
      <w:r w:rsidRPr="00221929">
        <w:rPr>
          <w:rFonts w:cs="Times New Roman"/>
          <w:i/>
          <w:color w:val="808080" w:themeColor="background1" w:themeShade="80"/>
        </w:rPr>
        <w:t>(vpiše se ime naročnika zavarovanja, tj. v postopku javnega naročanja izbranega ponudnika)</w:t>
      </w:r>
    </w:p>
    <w:p w14:paraId="6C7E8814" w14:textId="77777777" w:rsidR="00D96E98" w:rsidRDefault="00D96E98" w:rsidP="0006301A">
      <w:pPr>
        <w:jc w:val="both"/>
        <w:rPr>
          <w:rFonts w:eastAsia="Trebuchet MS" w:cs="Times New Roman"/>
        </w:rPr>
      </w:pPr>
      <w:r w:rsidRPr="00736F95">
        <w:rPr>
          <w:rFonts w:cs="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cs="Times New Roman"/>
        </w:rPr>
        <w:t xml:space="preserve"> </w:t>
      </w:r>
      <w:r w:rsidRPr="00736F95">
        <w:rPr>
          <w:rFonts w:cs="Times New Roman"/>
        </w:rPr>
        <w:t>Katerokoli zahtevo za plačilo po tem zavarovanju moramo prejeti na datum veljavnosti zavarovanja ali pred njim v zgoraj navedenem kraju predložitve.</w:t>
      </w:r>
      <w:r w:rsidRPr="00736F95">
        <w:rPr>
          <w:rFonts w:eastAsia="Trebuchet MS" w:cs="Times New Roman"/>
        </w:rPr>
        <w:t xml:space="preserve">  </w:t>
      </w:r>
      <w:r w:rsidRPr="00736F95">
        <w:rPr>
          <w:rFonts w:eastAsia="Trebuchet MS" w:cs="Times New Roman"/>
        </w:rPr>
        <w:tab/>
      </w:r>
    </w:p>
    <w:p w14:paraId="4B3DD71C" w14:textId="44A03608" w:rsidR="003A2E9F" w:rsidRPr="006C5B8B" w:rsidRDefault="00D96E98" w:rsidP="003A2E9F">
      <w:pPr>
        <w:jc w:val="both"/>
        <w:rPr>
          <w:b/>
        </w:rPr>
      </w:pPr>
      <w:r w:rsidRPr="003A2E9F">
        <w:rPr>
          <w:rFonts w:eastAsia="Trebuchet MS" w:cs="Times New Roman"/>
          <w:b/>
        </w:rPr>
        <w:t>Garant</w:t>
      </w:r>
      <w:r w:rsidRPr="003A2E9F">
        <w:rPr>
          <w:rFonts w:eastAsia="Trebuchet MS" w:cs="Times New Roman"/>
          <w:b/>
        </w:rPr>
        <w:tab/>
      </w:r>
      <w:r w:rsidRPr="00736F95">
        <w:rPr>
          <w:rFonts w:eastAsia="Trebuchet MS" w:cs="Times New Roman"/>
        </w:rPr>
        <w:tab/>
      </w:r>
      <w:r w:rsidRPr="00736F95">
        <w:rPr>
          <w:rFonts w:eastAsia="Trebuchet MS" w:cs="Times New Roman"/>
        </w:rPr>
        <w:tab/>
      </w:r>
      <w:r w:rsidR="003A2E9F">
        <w:rPr>
          <w:rFonts w:eastAsia="Trebuchet MS" w:cs="Times New Roman"/>
        </w:rPr>
        <w:tab/>
      </w:r>
      <w:r w:rsidR="003A2E9F">
        <w:rPr>
          <w:rFonts w:eastAsia="Trebuchet MS" w:cs="Times New Roman"/>
        </w:rPr>
        <w:tab/>
      </w:r>
      <w:r w:rsidR="003A2E9F">
        <w:rPr>
          <w:rFonts w:eastAsia="Trebuchet MS" w:cs="Times New Roman"/>
        </w:rPr>
        <w:tab/>
      </w:r>
      <w:r w:rsidR="003A2E9F">
        <w:rPr>
          <w:rFonts w:eastAsia="Trebuchet MS" w:cs="Times New Roman"/>
        </w:rPr>
        <w:tab/>
      </w:r>
      <w:r w:rsidR="003A2E9F">
        <w:rPr>
          <w:rFonts w:eastAsia="Trebuchet MS" w:cs="Times New Roman"/>
        </w:rPr>
        <w:tab/>
      </w:r>
      <w:r w:rsidR="003A2E9F">
        <w:rPr>
          <w:rFonts w:eastAsia="Trebuchet MS" w:cs="Times New Roman"/>
        </w:rPr>
        <w:tab/>
      </w:r>
      <w:r w:rsidR="003A2E9F">
        <w:rPr>
          <w:rFonts w:eastAsia="Trebuchet MS" w:cs="Times New Roman"/>
        </w:rPr>
        <w:tab/>
      </w:r>
      <w:r w:rsidR="003A2E9F" w:rsidRPr="00042290">
        <w:rPr>
          <w:b/>
        </w:rPr>
        <w:t>(žig in podpis)</w:t>
      </w:r>
    </w:p>
    <w:p w14:paraId="4D375AE1" w14:textId="77777777" w:rsidR="00D96E98" w:rsidRDefault="00D96E98" w:rsidP="0006301A">
      <w:pPr>
        <w:jc w:val="both"/>
        <w:rPr>
          <w:rFonts w:eastAsia="Trebuchet MS" w:cs="Times New Roman"/>
        </w:rPr>
      </w:pPr>
      <w:r w:rsidRPr="00736F95">
        <w:rPr>
          <w:rFonts w:eastAsia="Trebuchet MS" w:cs="Times New Roman"/>
        </w:rPr>
        <w:lastRenderedPageBreak/>
        <w:tab/>
      </w:r>
      <w:r w:rsidRPr="00736F95">
        <w:rPr>
          <w:rFonts w:eastAsia="Trebuchet MS" w:cs="Times New Roman"/>
        </w:rPr>
        <w:tab/>
      </w:r>
      <w:r w:rsidRPr="00736F95">
        <w:rPr>
          <w:rFonts w:eastAsia="Trebuchet MS" w:cs="Times New Roman"/>
        </w:rPr>
        <w:tab/>
      </w:r>
      <w:r w:rsidRPr="00736F95">
        <w:rPr>
          <w:rFonts w:eastAsia="Trebuchet MS" w:cs="Times New Roman"/>
        </w:rPr>
        <w:tab/>
      </w:r>
      <w:r w:rsidRPr="00736F95">
        <w:rPr>
          <w:rFonts w:eastAsia="Trebuchet MS" w:cs="Times New Roman"/>
        </w:rPr>
        <w:tab/>
      </w:r>
      <w:r>
        <w:rPr>
          <w:rFonts w:eastAsia="Trebuchet MS" w:cs="Times New Roman"/>
        </w:rPr>
        <w:br w:type="page"/>
      </w:r>
    </w:p>
    <w:p w14:paraId="194ABC37" w14:textId="77777777" w:rsidR="0039444A" w:rsidRPr="007D7142" w:rsidRDefault="0039444A" w:rsidP="0039444A">
      <w:pPr>
        <w:pStyle w:val="Telobesedila"/>
        <w:rPr>
          <w:rFonts w:ascii="Arial" w:hAnsi="Arial" w:cs="Arial"/>
          <w:b/>
          <w:bCs/>
          <w:i/>
          <w:sz w:val="22"/>
          <w:szCs w:val="22"/>
          <w:lang w:val="sl-SI"/>
        </w:rPr>
      </w:pPr>
      <w:r w:rsidRPr="007D7142">
        <w:rPr>
          <w:rFonts w:ascii="Arial" w:hAnsi="Arial" w:cs="Arial"/>
          <w:b/>
          <w:bCs/>
          <w:i/>
          <w:sz w:val="22"/>
          <w:szCs w:val="22"/>
          <w:lang w:val="sl-SI"/>
        </w:rPr>
        <w:lastRenderedPageBreak/>
        <w:t xml:space="preserve">OPOMBA: </w:t>
      </w:r>
    </w:p>
    <w:p w14:paraId="24924BB0" w14:textId="63234758" w:rsidR="0039444A" w:rsidRPr="007D7142" w:rsidRDefault="0039444A" w:rsidP="0039444A">
      <w:pPr>
        <w:pStyle w:val="Telobesedila"/>
        <w:rPr>
          <w:rFonts w:ascii="Arial" w:hAnsi="Arial" w:cs="Arial"/>
          <w:b/>
          <w:bCs/>
          <w:i/>
          <w:sz w:val="22"/>
          <w:szCs w:val="22"/>
          <w:lang w:val="sl-SI"/>
        </w:rPr>
      </w:pPr>
      <w:r w:rsidRPr="007D7142">
        <w:rPr>
          <w:rFonts w:ascii="Arial" w:hAnsi="Arial" w:cs="Arial"/>
          <w:b/>
          <w:bCs/>
          <w:i/>
          <w:sz w:val="22"/>
          <w:szCs w:val="22"/>
          <w:lang w:val="sl-SI"/>
        </w:rPr>
        <w:t>Vzorec pogodbe vsebuje vse bistvene elemente, pogodba se bo prilagodila glede na njen predmet.</w:t>
      </w:r>
    </w:p>
    <w:p w14:paraId="77C31FF9" w14:textId="77777777" w:rsidR="0039444A" w:rsidRDefault="0039444A" w:rsidP="0006301A">
      <w:pPr>
        <w:pStyle w:val="Telobesedila"/>
        <w:rPr>
          <w:rFonts w:ascii="Arial" w:hAnsi="Arial" w:cs="Arial"/>
          <w:b/>
          <w:bCs/>
          <w:sz w:val="22"/>
          <w:szCs w:val="22"/>
          <w:lang w:val="sl-SI"/>
        </w:rPr>
      </w:pPr>
    </w:p>
    <w:p w14:paraId="2778595A" w14:textId="77777777" w:rsidR="0039444A" w:rsidRDefault="0039444A" w:rsidP="0006301A">
      <w:pPr>
        <w:pStyle w:val="Telobesedila"/>
        <w:rPr>
          <w:rFonts w:ascii="Arial" w:hAnsi="Arial" w:cs="Arial"/>
          <w:b/>
          <w:bCs/>
          <w:sz w:val="22"/>
          <w:szCs w:val="22"/>
          <w:lang w:val="sl-SI"/>
        </w:rPr>
      </w:pPr>
    </w:p>
    <w:p w14:paraId="5FA64E11" w14:textId="13AE7983" w:rsidR="00F33672" w:rsidRDefault="00F33672" w:rsidP="0006301A">
      <w:pPr>
        <w:pStyle w:val="Telobesedila"/>
        <w:rPr>
          <w:rFonts w:ascii="Arial" w:hAnsi="Arial" w:cs="Arial"/>
          <w:b/>
          <w:bCs/>
          <w:sz w:val="22"/>
          <w:szCs w:val="22"/>
          <w:lang w:val="sl-SI"/>
        </w:rPr>
      </w:pPr>
      <w:r>
        <w:rPr>
          <w:rFonts w:ascii="Arial" w:hAnsi="Arial" w:cs="Arial"/>
          <w:b/>
          <w:bCs/>
          <w:sz w:val="22"/>
          <w:szCs w:val="22"/>
          <w:lang w:val="sl-SI"/>
        </w:rPr>
        <w:t>NAROČNIK:</w:t>
      </w:r>
    </w:p>
    <w:p w14:paraId="0A0DC456" w14:textId="54646A76" w:rsidR="00F33672" w:rsidRPr="002278D2" w:rsidRDefault="00F33672" w:rsidP="0006301A">
      <w:pPr>
        <w:pStyle w:val="Telobesedila"/>
        <w:rPr>
          <w:rFonts w:ascii="Arial" w:hAnsi="Arial" w:cs="Arial"/>
          <w:sz w:val="22"/>
          <w:szCs w:val="22"/>
          <w:lang w:val="sl-SI"/>
        </w:rPr>
      </w:pPr>
      <w:r w:rsidRPr="00F33672">
        <w:rPr>
          <w:rFonts w:ascii="Arial" w:hAnsi="Arial" w:cs="Arial"/>
          <w:bCs/>
          <w:sz w:val="22"/>
          <w:szCs w:val="22"/>
          <w:lang w:val="sl-SI"/>
        </w:rPr>
        <w:t>NARODNI MUZEJ SLOVENIJE</w:t>
      </w:r>
      <w:r w:rsidRPr="002278D2">
        <w:rPr>
          <w:rFonts w:ascii="Arial" w:hAnsi="Arial" w:cs="Arial"/>
          <w:sz w:val="22"/>
          <w:szCs w:val="22"/>
          <w:lang w:val="sl-SI"/>
        </w:rPr>
        <w:t xml:space="preserve">, Prešernova </w:t>
      </w:r>
      <w:r w:rsidR="00D734F1">
        <w:rPr>
          <w:rFonts w:ascii="Arial" w:hAnsi="Arial" w:cs="Arial"/>
          <w:sz w:val="22"/>
          <w:szCs w:val="22"/>
          <w:lang w:val="sl-SI"/>
        </w:rPr>
        <w:t xml:space="preserve">cesta </w:t>
      </w:r>
      <w:r w:rsidRPr="002278D2">
        <w:rPr>
          <w:rFonts w:ascii="Arial" w:hAnsi="Arial" w:cs="Arial"/>
          <w:sz w:val="22"/>
          <w:szCs w:val="22"/>
          <w:lang w:val="sl-SI"/>
        </w:rPr>
        <w:t>20, 1000 Ljubljana, ki ga zastopa direktor</w:t>
      </w:r>
      <w:r w:rsidR="008A36A9">
        <w:rPr>
          <w:rFonts w:ascii="Arial" w:hAnsi="Arial" w:cs="Arial"/>
          <w:sz w:val="22"/>
          <w:szCs w:val="22"/>
          <w:lang w:val="sl-SI"/>
        </w:rPr>
        <w:t>ic</w:t>
      </w:r>
      <w:r w:rsidR="00D734F1">
        <w:rPr>
          <w:rFonts w:ascii="Arial" w:hAnsi="Arial" w:cs="Arial"/>
          <w:sz w:val="22"/>
          <w:szCs w:val="22"/>
          <w:lang w:val="sl-SI"/>
        </w:rPr>
        <w:t>a</w:t>
      </w:r>
      <w:r w:rsidRPr="002278D2">
        <w:rPr>
          <w:rFonts w:ascii="Arial" w:hAnsi="Arial" w:cs="Arial"/>
          <w:sz w:val="22"/>
          <w:szCs w:val="22"/>
          <w:lang w:val="sl-SI"/>
        </w:rPr>
        <w:t xml:space="preserve"> </w:t>
      </w:r>
      <w:r w:rsidR="00D734F1">
        <w:rPr>
          <w:rFonts w:ascii="Arial" w:hAnsi="Arial" w:cs="Arial"/>
          <w:sz w:val="22"/>
          <w:szCs w:val="22"/>
          <w:lang w:val="sl-SI"/>
        </w:rPr>
        <w:t>d</w:t>
      </w:r>
      <w:r>
        <w:rPr>
          <w:rFonts w:ascii="Arial" w:hAnsi="Arial" w:cs="Arial"/>
          <w:sz w:val="22"/>
          <w:szCs w:val="22"/>
          <w:lang w:val="sl-SI"/>
        </w:rPr>
        <w:t>dr.</w:t>
      </w:r>
      <w:r w:rsidRPr="002278D2">
        <w:rPr>
          <w:rFonts w:ascii="Arial" w:hAnsi="Arial" w:cs="Arial"/>
          <w:sz w:val="22"/>
          <w:szCs w:val="22"/>
          <w:lang w:val="sl-SI"/>
        </w:rPr>
        <w:t xml:space="preserve"> </w:t>
      </w:r>
      <w:r w:rsidR="008A36A9">
        <w:rPr>
          <w:rFonts w:ascii="Arial" w:hAnsi="Arial" w:cs="Arial"/>
          <w:sz w:val="22"/>
          <w:szCs w:val="22"/>
          <w:lang w:val="sl-SI"/>
        </w:rPr>
        <w:t>Mateja Kos Zabel</w:t>
      </w:r>
    </w:p>
    <w:p w14:paraId="4D31C8C5" w14:textId="43C29F3F" w:rsidR="00F33672" w:rsidRPr="002278D2" w:rsidRDefault="00F33672" w:rsidP="0006301A">
      <w:pPr>
        <w:pStyle w:val="Telobesedila"/>
        <w:rPr>
          <w:rFonts w:ascii="Arial" w:hAnsi="Arial" w:cs="Arial"/>
          <w:sz w:val="22"/>
          <w:szCs w:val="22"/>
          <w:lang w:val="sl-SI"/>
        </w:rPr>
      </w:pPr>
      <w:r w:rsidRPr="002278D2">
        <w:rPr>
          <w:rFonts w:ascii="Arial" w:hAnsi="Arial" w:cs="Arial"/>
          <w:sz w:val="22"/>
          <w:szCs w:val="22"/>
          <w:lang w:val="sl-SI"/>
        </w:rPr>
        <w:t>Matična številka: 5055482</w:t>
      </w:r>
      <w:r w:rsidR="00D734F1">
        <w:rPr>
          <w:rFonts w:ascii="Arial" w:hAnsi="Arial" w:cs="Arial"/>
          <w:sz w:val="22"/>
          <w:szCs w:val="22"/>
          <w:lang w:val="sl-SI"/>
        </w:rPr>
        <w:t>000</w:t>
      </w:r>
      <w:r w:rsidRPr="002278D2">
        <w:rPr>
          <w:rFonts w:ascii="Arial" w:hAnsi="Arial" w:cs="Arial"/>
          <w:sz w:val="22"/>
          <w:szCs w:val="22"/>
          <w:lang w:val="sl-SI"/>
        </w:rPr>
        <w:t xml:space="preserve"> </w:t>
      </w:r>
    </w:p>
    <w:p w14:paraId="09F009E2" w14:textId="77777777" w:rsidR="00F33672" w:rsidRPr="002278D2" w:rsidRDefault="00F33672" w:rsidP="0006301A">
      <w:pPr>
        <w:pStyle w:val="Telobesedila"/>
        <w:rPr>
          <w:rFonts w:ascii="Arial" w:hAnsi="Arial" w:cs="Arial"/>
          <w:sz w:val="22"/>
          <w:szCs w:val="22"/>
          <w:lang w:val="sl-SI"/>
        </w:rPr>
      </w:pPr>
      <w:r w:rsidRPr="002278D2">
        <w:rPr>
          <w:rFonts w:ascii="Arial" w:hAnsi="Arial" w:cs="Arial"/>
          <w:sz w:val="22"/>
          <w:szCs w:val="22"/>
          <w:lang w:val="sl-SI"/>
        </w:rPr>
        <w:t>ID za DDV:</w:t>
      </w:r>
      <w:r w:rsidRPr="002278D2">
        <w:rPr>
          <w:rFonts w:ascii="Arial" w:hAnsi="Arial" w:cs="Arial"/>
          <w:sz w:val="22"/>
          <w:szCs w:val="22"/>
          <w:lang w:val="sl-SI"/>
        </w:rPr>
        <w:tab/>
        <w:t>SI 70031568</w:t>
      </w:r>
    </w:p>
    <w:p w14:paraId="58B7CE2F" w14:textId="77777777" w:rsidR="00F33672" w:rsidRDefault="00F33672" w:rsidP="0006301A">
      <w:pPr>
        <w:ind w:right="-286"/>
        <w:jc w:val="both"/>
        <w:rPr>
          <w:sz w:val="22"/>
          <w:szCs w:val="22"/>
        </w:rPr>
      </w:pPr>
      <w:r w:rsidRPr="002278D2">
        <w:rPr>
          <w:sz w:val="22"/>
          <w:szCs w:val="22"/>
        </w:rPr>
        <w:t xml:space="preserve">(v nadaljevanju: </w:t>
      </w:r>
      <w:r w:rsidRPr="002278D2">
        <w:rPr>
          <w:b/>
          <w:sz w:val="22"/>
          <w:szCs w:val="22"/>
        </w:rPr>
        <w:t>naročnik</w:t>
      </w:r>
      <w:r w:rsidRPr="002278D2">
        <w:rPr>
          <w:sz w:val="22"/>
          <w:szCs w:val="22"/>
        </w:rPr>
        <w:t>)</w:t>
      </w:r>
    </w:p>
    <w:p w14:paraId="7534F752" w14:textId="77777777" w:rsidR="00F33672" w:rsidRDefault="00F33672" w:rsidP="0006301A">
      <w:pPr>
        <w:ind w:right="-286"/>
        <w:jc w:val="both"/>
        <w:rPr>
          <w:sz w:val="22"/>
          <w:szCs w:val="22"/>
        </w:rPr>
      </w:pPr>
      <w:r w:rsidRPr="002278D2">
        <w:rPr>
          <w:sz w:val="22"/>
          <w:szCs w:val="22"/>
        </w:rPr>
        <w:t xml:space="preserve">in </w:t>
      </w:r>
    </w:p>
    <w:p w14:paraId="1BE1D033" w14:textId="1A9962B8" w:rsidR="00F33672" w:rsidRDefault="005D6774" w:rsidP="0006301A">
      <w:pPr>
        <w:spacing w:after="0"/>
        <w:ind w:right="-284"/>
        <w:jc w:val="both"/>
        <w:rPr>
          <w:b/>
          <w:sz w:val="22"/>
          <w:szCs w:val="22"/>
        </w:rPr>
      </w:pPr>
      <w:r>
        <w:rPr>
          <w:b/>
          <w:sz w:val="22"/>
          <w:szCs w:val="22"/>
        </w:rPr>
        <w:t>IZVAJALEC</w:t>
      </w:r>
      <w:r w:rsidR="00F33672">
        <w:rPr>
          <w:b/>
          <w:sz w:val="22"/>
          <w:szCs w:val="22"/>
        </w:rPr>
        <w:t>:</w:t>
      </w:r>
    </w:p>
    <w:p w14:paraId="40FD0680" w14:textId="77777777" w:rsidR="00F33672" w:rsidRPr="002278D2" w:rsidRDefault="00F33672" w:rsidP="0006301A">
      <w:pPr>
        <w:spacing w:after="0"/>
        <w:ind w:right="-284"/>
        <w:jc w:val="both"/>
        <w:rPr>
          <w:sz w:val="22"/>
          <w:szCs w:val="22"/>
        </w:rPr>
      </w:pPr>
      <w:r>
        <w:rPr>
          <w:sz w:val="22"/>
          <w:szCs w:val="22"/>
        </w:rPr>
        <w:t>Matična številka</w:t>
      </w:r>
      <w:r w:rsidRPr="002278D2">
        <w:rPr>
          <w:sz w:val="22"/>
          <w:szCs w:val="22"/>
        </w:rPr>
        <w:t xml:space="preserve">: </w:t>
      </w:r>
    </w:p>
    <w:p w14:paraId="45EF2B66" w14:textId="77777777" w:rsidR="00F33672" w:rsidRPr="002278D2" w:rsidRDefault="00F33672" w:rsidP="0006301A">
      <w:pPr>
        <w:spacing w:after="0"/>
        <w:ind w:right="-284"/>
        <w:jc w:val="both"/>
        <w:rPr>
          <w:sz w:val="22"/>
          <w:szCs w:val="22"/>
        </w:rPr>
      </w:pPr>
      <w:r w:rsidRPr="002278D2">
        <w:rPr>
          <w:sz w:val="22"/>
          <w:szCs w:val="22"/>
        </w:rPr>
        <w:t xml:space="preserve">ID za DDV: </w:t>
      </w:r>
    </w:p>
    <w:p w14:paraId="0360CC2A" w14:textId="77777777" w:rsidR="00F33672" w:rsidRPr="002278D2" w:rsidRDefault="00F33672" w:rsidP="0006301A">
      <w:pPr>
        <w:spacing w:after="0"/>
        <w:ind w:right="-284"/>
        <w:jc w:val="both"/>
        <w:rPr>
          <w:sz w:val="22"/>
          <w:szCs w:val="22"/>
        </w:rPr>
      </w:pPr>
      <w:r w:rsidRPr="002278D2">
        <w:rPr>
          <w:sz w:val="22"/>
          <w:szCs w:val="22"/>
        </w:rPr>
        <w:t xml:space="preserve">Transakcijski račun štev.: </w:t>
      </w:r>
    </w:p>
    <w:p w14:paraId="33850E26" w14:textId="77777777" w:rsidR="00F33672" w:rsidRPr="00E111E8" w:rsidRDefault="00F33672" w:rsidP="0006301A">
      <w:pPr>
        <w:ind w:right="-286"/>
        <w:jc w:val="both"/>
        <w:rPr>
          <w:sz w:val="22"/>
          <w:szCs w:val="22"/>
        </w:rPr>
      </w:pPr>
      <w:r w:rsidRPr="002278D2">
        <w:rPr>
          <w:sz w:val="22"/>
          <w:szCs w:val="22"/>
        </w:rPr>
        <w:t xml:space="preserve">(v nadaljevanju: </w:t>
      </w:r>
      <w:r>
        <w:rPr>
          <w:sz w:val="22"/>
          <w:szCs w:val="22"/>
        </w:rPr>
        <w:t>izvajalec)</w:t>
      </w:r>
    </w:p>
    <w:p w14:paraId="127C85B3" w14:textId="253BC2DE" w:rsidR="00F33672" w:rsidRPr="00E111E8" w:rsidRDefault="00D734F1" w:rsidP="0006301A">
      <w:pPr>
        <w:jc w:val="both"/>
        <w:rPr>
          <w:sz w:val="22"/>
          <w:szCs w:val="22"/>
        </w:rPr>
      </w:pPr>
      <w:r>
        <w:rPr>
          <w:sz w:val="22"/>
          <w:szCs w:val="22"/>
        </w:rPr>
        <w:t>s</w:t>
      </w:r>
      <w:r w:rsidR="00F33672">
        <w:rPr>
          <w:sz w:val="22"/>
          <w:szCs w:val="22"/>
        </w:rPr>
        <w:t>klepata naslednjo</w:t>
      </w:r>
      <w:r w:rsidR="00D416C2">
        <w:rPr>
          <w:sz w:val="22"/>
          <w:szCs w:val="22"/>
        </w:rPr>
        <w:t xml:space="preserve"> </w:t>
      </w:r>
    </w:p>
    <w:p w14:paraId="0388FF36" w14:textId="77777777" w:rsidR="00F33672" w:rsidRPr="00E111E8" w:rsidRDefault="00F33672" w:rsidP="00F17347">
      <w:pPr>
        <w:jc w:val="center"/>
        <w:rPr>
          <w:sz w:val="22"/>
          <w:szCs w:val="22"/>
        </w:rPr>
      </w:pPr>
      <w:r>
        <w:rPr>
          <w:b/>
          <w:sz w:val="22"/>
          <w:szCs w:val="22"/>
        </w:rPr>
        <w:t>POGODBO</w:t>
      </w:r>
    </w:p>
    <w:p w14:paraId="33E3DCC5" w14:textId="77777777" w:rsidR="00F33672" w:rsidRPr="00E111E8" w:rsidRDefault="00F33672" w:rsidP="00F17347">
      <w:pPr>
        <w:jc w:val="center"/>
        <w:rPr>
          <w:sz w:val="22"/>
          <w:szCs w:val="22"/>
        </w:rPr>
      </w:pPr>
      <w:r w:rsidRPr="00E111E8">
        <w:rPr>
          <w:b/>
          <w:sz w:val="22"/>
          <w:szCs w:val="22"/>
        </w:rPr>
        <w:t>1. člen</w:t>
      </w:r>
    </w:p>
    <w:p w14:paraId="4743E9E3" w14:textId="50059440" w:rsidR="00E12E2A" w:rsidRDefault="00DA0D4F" w:rsidP="0006301A">
      <w:pPr>
        <w:jc w:val="both"/>
        <w:rPr>
          <w:sz w:val="22"/>
          <w:szCs w:val="22"/>
        </w:rPr>
      </w:pPr>
      <w:r>
        <w:rPr>
          <w:sz w:val="22"/>
          <w:szCs w:val="22"/>
        </w:rPr>
        <w:t xml:space="preserve">Pogodbeni stranki </w:t>
      </w:r>
      <w:r w:rsidRPr="00DA0D4F">
        <w:rPr>
          <w:sz w:val="22"/>
          <w:szCs w:val="22"/>
        </w:rPr>
        <w:t>ugotavljata, da</w:t>
      </w:r>
      <w:r>
        <w:rPr>
          <w:sz w:val="22"/>
          <w:szCs w:val="22"/>
        </w:rPr>
        <w:t xml:space="preserve"> </w:t>
      </w:r>
      <w:r w:rsidRPr="00DA0D4F">
        <w:rPr>
          <w:sz w:val="22"/>
          <w:szCs w:val="22"/>
        </w:rPr>
        <w:t>je bil izvajalec izbran</w:t>
      </w:r>
      <w:r>
        <w:rPr>
          <w:sz w:val="22"/>
          <w:szCs w:val="22"/>
        </w:rPr>
        <w:t xml:space="preserve"> kot najugodnejši ponudnik</w:t>
      </w:r>
      <w:r w:rsidRPr="00DA0D4F">
        <w:rPr>
          <w:sz w:val="22"/>
          <w:szCs w:val="22"/>
        </w:rPr>
        <w:t xml:space="preserve"> na podlagi izvedenega javnega naročila po postopku </w:t>
      </w:r>
      <w:r>
        <w:rPr>
          <w:sz w:val="22"/>
          <w:szCs w:val="22"/>
        </w:rPr>
        <w:t xml:space="preserve">oddaje naročila male vrednosti </w:t>
      </w:r>
      <w:r w:rsidRPr="00700445">
        <w:rPr>
          <w:b/>
          <w:sz w:val="22"/>
          <w:szCs w:val="22"/>
        </w:rPr>
        <w:t>»</w:t>
      </w:r>
      <w:r>
        <w:rPr>
          <w:b/>
          <w:sz w:val="22"/>
          <w:szCs w:val="22"/>
        </w:rPr>
        <w:t>S</w:t>
      </w:r>
      <w:r w:rsidRPr="00F17347">
        <w:rPr>
          <w:b/>
          <w:sz w:val="22"/>
          <w:szCs w:val="22"/>
        </w:rPr>
        <w:t xml:space="preserve">toritve fizičnega varovanja in prenosa </w:t>
      </w:r>
      <w:r>
        <w:rPr>
          <w:b/>
          <w:sz w:val="22"/>
          <w:szCs w:val="22"/>
        </w:rPr>
        <w:t>alarmnih</w:t>
      </w:r>
      <w:r w:rsidRPr="00F17347">
        <w:rPr>
          <w:b/>
          <w:sz w:val="22"/>
          <w:szCs w:val="22"/>
        </w:rPr>
        <w:t xml:space="preserve"> signalov na VNC za objekte Narodnega muzeja Slovenije za obdobje </w:t>
      </w:r>
      <w:r w:rsidR="008264BF">
        <w:rPr>
          <w:b/>
          <w:sz w:val="22"/>
          <w:szCs w:val="22"/>
        </w:rPr>
        <w:t>2</w:t>
      </w:r>
      <w:r w:rsidRPr="00F17347">
        <w:rPr>
          <w:b/>
          <w:sz w:val="22"/>
          <w:szCs w:val="22"/>
        </w:rPr>
        <w:t xml:space="preserve"> let</w:t>
      </w:r>
      <w:r w:rsidRPr="00700445">
        <w:rPr>
          <w:b/>
          <w:sz w:val="22"/>
          <w:szCs w:val="22"/>
        </w:rPr>
        <w:t>«</w:t>
      </w:r>
      <w:r>
        <w:rPr>
          <w:sz w:val="22"/>
          <w:szCs w:val="22"/>
        </w:rPr>
        <w:t xml:space="preserve">, ki je bil </w:t>
      </w:r>
      <w:r w:rsidRPr="00DA0D4F">
        <w:rPr>
          <w:sz w:val="22"/>
          <w:szCs w:val="22"/>
        </w:rPr>
        <w:t xml:space="preserve">objavljen na </w:t>
      </w:r>
      <w:r w:rsidR="00E12E2A">
        <w:rPr>
          <w:sz w:val="22"/>
          <w:szCs w:val="22"/>
        </w:rPr>
        <w:t>P</w:t>
      </w:r>
      <w:r w:rsidRPr="00DA0D4F">
        <w:rPr>
          <w:sz w:val="22"/>
          <w:szCs w:val="22"/>
        </w:rPr>
        <w:t>ortalu javnih naročil</w:t>
      </w:r>
      <w:r w:rsidR="00D734F1">
        <w:rPr>
          <w:sz w:val="22"/>
          <w:szCs w:val="22"/>
        </w:rPr>
        <w:t>, zaradi česar sk</w:t>
      </w:r>
      <w:r w:rsidR="00E12E2A">
        <w:rPr>
          <w:sz w:val="22"/>
          <w:szCs w:val="22"/>
        </w:rPr>
        <w:t xml:space="preserve">lepata to pogodbo. </w:t>
      </w:r>
    </w:p>
    <w:p w14:paraId="5ED1E7BF" w14:textId="5B509E58" w:rsidR="00F33672" w:rsidRPr="00F33672" w:rsidRDefault="00F33672" w:rsidP="0006301A">
      <w:pPr>
        <w:jc w:val="both"/>
        <w:rPr>
          <w:sz w:val="22"/>
          <w:szCs w:val="22"/>
        </w:rPr>
      </w:pPr>
      <w:r w:rsidRPr="005233F6">
        <w:rPr>
          <w:sz w:val="22"/>
          <w:szCs w:val="22"/>
        </w:rPr>
        <w:t xml:space="preserve">Pogodba se sklepa za čas od </w:t>
      </w:r>
      <w:r w:rsidR="00BE2572">
        <w:rPr>
          <w:sz w:val="22"/>
          <w:szCs w:val="22"/>
        </w:rPr>
        <w:t xml:space="preserve">1. </w:t>
      </w:r>
      <w:r w:rsidR="008A36A9">
        <w:rPr>
          <w:sz w:val="22"/>
          <w:szCs w:val="22"/>
        </w:rPr>
        <w:t>1</w:t>
      </w:r>
      <w:r w:rsidR="00AC45E1">
        <w:rPr>
          <w:sz w:val="22"/>
          <w:szCs w:val="22"/>
        </w:rPr>
        <w:t>2</w:t>
      </w:r>
      <w:r w:rsidR="00BE2572">
        <w:rPr>
          <w:sz w:val="22"/>
          <w:szCs w:val="22"/>
        </w:rPr>
        <w:t>. 202</w:t>
      </w:r>
      <w:r w:rsidR="001701B8">
        <w:rPr>
          <w:sz w:val="22"/>
          <w:szCs w:val="22"/>
        </w:rPr>
        <w:t>6</w:t>
      </w:r>
      <w:r w:rsidR="00BE2572">
        <w:rPr>
          <w:sz w:val="22"/>
          <w:szCs w:val="22"/>
        </w:rPr>
        <w:t xml:space="preserve"> do </w:t>
      </w:r>
      <w:r w:rsidR="002D78D6">
        <w:rPr>
          <w:sz w:val="22"/>
          <w:szCs w:val="22"/>
        </w:rPr>
        <w:t>3</w:t>
      </w:r>
      <w:r w:rsidR="00AC45E1">
        <w:rPr>
          <w:sz w:val="22"/>
          <w:szCs w:val="22"/>
        </w:rPr>
        <w:t>0</w:t>
      </w:r>
      <w:r w:rsidR="00D734F1">
        <w:rPr>
          <w:sz w:val="22"/>
          <w:szCs w:val="22"/>
        </w:rPr>
        <w:t>. 1</w:t>
      </w:r>
      <w:r w:rsidR="00AC45E1">
        <w:rPr>
          <w:sz w:val="22"/>
          <w:szCs w:val="22"/>
        </w:rPr>
        <w:t>1</w:t>
      </w:r>
      <w:r w:rsidR="002D78D6">
        <w:rPr>
          <w:sz w:val="22"/>
          <w:szCs w:val="22"/>
        </w:rPr>
        <w:t>. 202</w:t>
      </w:r>
      <w:r w:rsidR="001701B8">
        <w:rPr>
          <w:sz w:val="22"/>
          <w:szCs w:val="22"/>
        </w:rPr>
        <w:t>8</w:t>
      </w:r>
      <w:r w:rsidRPr="005233F6">
        <w:rPr>
          <w:sz w:val="22"/>
          <w:szCs w:val="22"/>
        </w:rPr>
        <w:t>.</w:t>
      </w:r>
    </w:p>
    <w:p w14:paraId="64D1D29A" w14:textId="77777777" w:rsidR="00F33672" w:rsidRPr="00E111E8" w:rsidRDefault="00F33672" w:rsidP="00F17347">
      <w:pPr>
        <w:jc w:val="center"/>
        <w:rPr>
          <w:sz w:val="22"/>
          <w:szCs w:val="22"/>
        </w:rPr>
      </w:pPr>
      <w:r w:rsidRPr="00E111E8">
        <w:rPr>
          <w:b/>
          <w:sz w:val="22"/>
          <w:szCs w:val="22"/>
        </w:rPr>
        <w:t>2. člen</w:t>
      </w:r>
    </w:p>
    <w:p w14:paraId="60894CEA" w14:textId="59234C50" w:rsidR="00F33672" w:rsidRDefault="00F33672" w:rsidP="00E12E2A">
      <w:pPr>
        <w:autoSpaceDE w:val="0"/>
        <w:jc w:val="both"/>
        <w:rPr>
          <w:sz w:val="22"/>
          <w:szCs w:val="22"/>
        </w:rPr>
      </w:pPr>
      <w:r w:rsidRPr="00E111E8">
        <w:rPr>
          <w:sz w:val="22"/>
          <w:szCs w:val="22"/>
        </w:rPr>
        <w:t>S t</w:t>
      </w:r>
      <w:r>
        <w:rPr>
          <w:sz w:val="22"/>
          <w:szCs w:val="22"/>
        </w:rPr>
        <w:t>o</w:t>
      </w:r>
      <w:r w:rsidRPr="00E111E8">
        <w:rPr>
          <w:sz w:val="22"/>
          <w:szCs w:val="22"/>
        </w:rPr>
        <w:t xml:space="preserve"> </w:t>
      </w:r>
      <w:r>
        <w:rPr>
          <w:sz w:val="22"/>
          <w:szCs w:val="22"/>
        </w:rPr>
        <w:t xml:space="preserve">pogodbo </w:t>
      </w:r>
      <w:r w:rsidRPr="00E111E8">
        <w:rPr>
          <w:sz w:val="22"/>
          <w:szCs w:val="22"/>
        </w:rPr>
        <w:t xml:space="preserve">se naročnik in </w:t>
      </w:r>
      <w:r>
        <w:rPr>
          <w:sz w:val="22"/>
          <w:szCs w:val="22"/>
        </w:rPr>
        <w:t xml:space="preserve">izvajalec </w:t>
      </w:r>
      <w:r w:rsidRPr="00E111E8">
        <w:rPr>
          <w:sz w:val="22"/>
          <w:szCs w:val="22"/>
        </w:rPr>
        <w:t xml:space="preserve">dogovorita o splošnih pogojih izvajanja javnega naročila. </w:t>
      </w:r>
      <w:r w:rsidR="00E12E2A">
        <w:rPr>
          <w:sz w:val="22"/>
          <w:szCs w:val="22"/>
        </w:rPr>
        <w:t xml:space="preserve">Izvajalec bo izvedel storitve fizičnega in tehničnega varovanja skladno s </w:t>
      </w:r>
      <w:r w:rsidR="00E12E2A" w:rsidRPr="00DA0D4F">
        <w:rPr>
          <w:rFonts w:eastAsia="Trebuchet MS"/>
          <w:sz w:val="22"/>
          <w:szCs w:val="22"/>
        </w:rPr>
        <w:t>predpisi, standardi in ostalo veljavno zakonodajo, ki je predvidena za izvajanje varovanja ljudi in premoženja</w:t>
      </w:r>
      <w:r w:rsidR="00E12E2A">
        <w:rPr>
          <w:rFonts w:eastAsia="Trebuchet MS"/>
          <w:sz w:val="22"/>
          <w:szCs w:val="22"/>
        </w:rPr>
        <w:t xml:space="preserve">. </w:t>
      </w:r>
      <w:r w:rsidRPr="00E111E8">
        <w:rPr>
          <w:sz w:val="22"/>
          <w:szCs w:val="22"/>
        </w:rPr>
        <w:t>Sestavni del te</w:t>
      </w:r>
      <w:r>
        <w:rPr>
          <w:sz w:val="22"/>
          <w:szCs w:val="22"/>
        </w:rPr>
        <w:t xml:space="preserve"> pogodbe </w:t>
      </w:r>
      <w:r w:rsidRPr="00E111E8">
        <w:rPr>
          <w:sz w:val="22"/>
          <w:szCs w:val="22"/>
        </w:rPr>
        <w:t xml:space="preserve">so </w:t>
      </w:r>
      <w:r w:rsidR="00E12E2A">
        <w:rPr>
          <w:sz w:val="22"/>
          <w:szCs w:val="22"/>
        </w:rPr>
        <w:t xml:space="preserve">tudi </w:t>
      </w:r>
      <w:r w:rsidRPr="00E111E8">
        <w:rPr>
          <w:sz w:val="22"/>
          <w:szCs w:val="22"/>
        </w:rPr>
        <w:t xml:space="preserve">pogoji določeni z razpisno dokumentacijo </w:t>
      </w:r>
      <w:r w:rsidR="00E12E2A">
        <w:rPr>
          <w:sz w:val="22"/>
          <w:szCs w:val="22"/>
        </w:rPr>
        <w:t xml:space="preserve">naročnika </w:t>
      </w:r>
      <w:r w:rsidRPr="00E111E8">
        <w:rPr>
          <w:sz w:val="22"/>
          <w:szCs w:val="22"/>
        </w:rPr>
        <w:t xml:space="preserve">in ponudbeno dokumentacijo </w:t>
      </w:r>
      <w:r w:rsidR="00FD7DD6">
        <w:rPr>
          <w:sz w:val="22"/>
          <w:szCs w:val="22"/>
        </w:rPr>
        <w:t>izvajalca</w:t>
      </w:r>
      <w:r w:rsidRPr="00E111E8">
        <w:rPr>
          <w:sz w:val="22"/>
          <w:szCs w:val="22"/>
        </w:rPr>
        <w:t>.</w:t>
      </w:r>
    </w:p>
    <w:p w14:paraId="7891B3C2" w14:textId="00B37972" w:rsidR="00E12E2A" w:rsidRPr="00E111E8" w:rsidRDefault="00E12E2A" w:rsidP="00E12E2A">
      <w:pPr>
        <w:jc w:val="center"/>
        <w:rPr>
          <w:sz w:val="22"/>
          <w:szCs w:val="22"/>
        </w:rPr>
      </w:pPr>
      <w:r>
        <w:rPr>
          <w:b/>
          <w:sz w:val="22"/>
          <w:szCs w:val="22"/>
        </w:rPr>
        <w:t>3</w:t>
      </w:r>
      <w:r w:rsidRPr="00E111E8">
        <w:rPr>
          <w:b/>
          <w:sz w:val="22"/>
          <w:szCs w:val="22"/>
        </w:rPr>
        <w:t>. člen</w:t>
      </w:r>
    </w:p>
    <w:p w14:paraId="75A71785" w14:textId="268D812F" w:rsidR="00FA5B7D" w:rsidRDefault="00E12E2A" w:rsidP="00E12E2A">
      <w:pPr>
        <w:jc w:val="both"/>
        <w:rPr>
          <w:sz w:val="22"/>
          <w:szCs w:val="22"/>
        </w:rPr>
      </w:pPr>
      <w:r w:rsidRPr="00E12E2A">
        <w:rPr>
          <w:sz w:val="22"/>
          <w:szCs w:val="22"/>
        </w:rPr>
        <w:t xml:space="preserve">Pogodbene storitve </w:t>
      </w:r>
      <w:r>
        <w:rPr>
          <w:sz w:val="22"/>
          <w:szCs w:val="22"/>
        </w:rPr>
        <w:t xml:space="preserve">bo izvajalec </w:t>
      </w:r>
      <w:r w:rsidRPr="00E12E2A">
        <w:rPr>
          <w:sz w:val="22"/>
          <w:szCs w:val="22"/>
        </w:rPr>
        <w:t>zaračunava</w:t>
      </w:r>
      <w:r>
        <w:rPr>
          <w:sz w:val="22"/>
          <w:szCs w:val="22"/>
        </w:rPr>
        <w:t>l</w:t>
      </w:r>
      <w:r w:rsidRPr="00E12E2A">
        <w:rPr>
          <w:sz w:val="22"/>
          <w:szCs w:val="22"/>
        </w:rPr>
        <w:t xml:space="preserve"> po cenah na enoto iz obrazca »</w:t>
      </w:r>
      <w:r>
        <w:rPr>
          <w:sz w:val="22"/>
          <w:szCs w:val="22"/>
        </w:rPr>
        <w:t>Ponudba</w:t>
      </w:r>
      <w:r w:rsidRPr="00E12E2A">
        <w:rPr>
          <w:sz w:val="22"/>
          <w:szCs w:val="22"/>
        </w:rPr>
        <w:t>«, ki je sestavni del</w:t>
      </w:r>
      <w:r w:rsidR="00735770">
        <w:rPr>
          <w:sz w:val="22"/>
          <w:szCs w:val="22"/>
        </w:rPr>
        <w:t xml:space="preserve"> te pogodbe</w:t>
      </w:r>
      <w:r w:rsidRPr="00E12E2A">
        <w:rPr>
          <w:sz w:val="22"/>
          <w:szCs w:val="22"/>
        </w:rPr>
        <w:t xml:space="preserve">. Ponudbene cene so fiksne za obdobje </w:t>
      </w:r>
      <w:r w:rsidR="002A0D42">
        <w:rPr>
          <w:sz w:val="22"/>
          <w:szCs w:val="22"/>
        </w:rPr>
        <w:t>24</w:t>
      </w:r>
      <w:r w:rsidRPr="00E12E2A">
        <w:rPr>
          <w:sz w:val="22"/>
          <w:szCs w:val="22"/>
        </w:rPr>
        <w:t xml:space="preserve"> mesecev</w:t>
      </w:r>
      <w:r w:rsidR="00735770">
        <w:rPr>
          <w:sz w:val="22"/>
          <w:szCs w:val="22"/>
        </w:rPr>
        <w:t xml:space="preserve"> oziroma za čas trajanja te pogodbe</w:t>
      </w:r>
      <w:r w:rsidRPr="00E12E2A">
        <w:rPr>
          <w:sz w:val="22"/>
          <w:szCs w:val="22"/>
        </w:rPr>
        <w:t>.</w:t>
      </w:r>
    </w:p>
    <w:p w14:paraId="011B92E7" w14:textId="703000D6" w:rsidR="00E12E2A" w:rsidRDefault="00E12E2A" w:rsidP="00E12E2A">
      <w:pPr>
        <w:jc w:val="both"/>
        <w:rPr>
          <w:sz w:val="22"/>
          <w:szCs w:val="22"/>
        </w:rPr>
      </w:pPr>
      <w:r w:rsidRPr="00E12E2A">
        <w:rPr>
          <w:sz w:val="22"/>
          <w:szCs w:val="22"/>
        </w:rPr>
        <w:t xml:space="preserve">Skupna pogodbena cena za predvideno količino storitev za celoten čas  trajanja te pogodbe </w:t>
      </w:r>
      <w:r w:rsidR="00735770">
        <w:rPr>
          <w:sz w:val="22"/>
          <w:szCs w:val="22"/>
        </w:rPr>
        <w:t xml:space="preserve">znaša ………………………………………EUR oziroma z vključenim </w:t>
      </w:r>
      <w:r w:rsidRPr="00E12E2A">
        <w:rPr>
          <w:sz w:val="22"/>
          <w:szCs w:val="22"/>
        </w:rPr>
        <w:t xml:space="preserve">DDV </w:t>
      </w:r>
      <w:r w:rsidR="00735770">
        <w:rPr>
          <w:sz w:val="22"/>
          <w:szCs w:val="22"/>
        </w:rPr>
        <w:t>…………………………………….</w:t>
      </w:r>
      <w:r w:rsidRPr="00E12E2A">
        <w:rPr>
          <w:sz w:val="22"/>
          <w:szCs w:val="22"/>
        </w:rPr>
        <w:t xml:space="preserve"> EUR.</w:t>
      </w:r>
    </w:p>
    <w:p w14:paraId="7C9D08CD" w14:textId="2F679271" w:rsidR="000C512D" w:rsidRDefault="000C512D" w:rsidP="00E12E2A">
      <w:pPr>
        <w:jc w:val="both"/>
        <w:rPr>
          <w:sz w:val="22"/>
          <w:szCs w:val="22"/>
        </w:rPr>
      </w:pPr>
    </w:p>
    <w:p w14:paraId="35AC5853" w14:textId="77777777" w:rsidR="001701B8" w:rsidRDefault="000C512D" w:rsidP="000C512D">
      <w:pPr>
        <w:spacing w:after="0" w:line="240" w:lineRule="auto"/>
        <w:jc w:val="both"/>
        <w:rPr>
          <w:rFonts w:eastAsia="Times New Roman"/>
          <w:sz w:val="22"/>
          <w:szCs w:val="22"/>
        </w:rPr>
      </w:pPr>
      <w:r w:rsidRPr="006C5B8B">
        <w:rPr>
          <w:rFonts w:eastAsia="Times New Roman"/>
          <w:sz w:val="22"/>
          <w:szCs w:val="22"/>
        </w:rPr>
        <w:lastRenderedPageBreak/>
        <w:t xml:space="preserve">Pogodbeni stranki soglasno ugotavljata, da lahko med trajanjem te pogodbe pride do upokojitve zaposlenega na delovnem mestu </w:t>
      </w:r>
      <w:r w:rsidR="001701B8">
        <w:rPr>
          <w:rFonts w:eastAsia="Times New Roman"/>
          <w:sz w:val="22"/>
          <w:szCs w:val="22"/>
        </w:rPr>
        <w:t>v receptorski službi</w:t>
      </w:r>
      <w:r w:rsidRPr="006C5B8B">
        <w:rPr>
          <w:rFonts w:eastAsia="Times New Roman"/>
          <w:sz w:val="22"/>
          <w:szCs w:val="22"/>
        </w:rPr>
        <w:t xml:space="preserve"> pri naročniku</w:t>
      </w:r>
      <w:r w:rsidR="001701B8">
        <w:rPr>
          <w:rFonts w:eastAsia="Times New Roman"/>
          <w:sz w:val="22"/>
          <w:szCs w:val="22"/>
        </w:rPr>
        <w:t>, zaradi česar si n</w:t>
      </w:r>
      <w:r w:rsidRPr="006C5B8B">
        <w:rPr>
          <w:rFonts w:eastAsia="Times New Roman"/>
          <w:sz w:val="22"/>
          <w:szCs w:val="22"/>
        </w:rPr>
        <w:t>aročnik v skladu s prvim odstavkom 95. člena ZJN-3 pridržuje pravico, da v primeru upokojitve zaposlenega enostransko poveča obseg storitev varovanja, ki so predmet te pogodbe.</w:t>
      </w:r>
      <w:r w:rsidR="001701B8">
        <w:rPr>
          <w:rFonts w:eastAsia="Times New Roman"/>
          <w:sz w:val="22"/>
          <w:szCs w:val="22"/>
        </w:rPr>
        <w:t xml:space="preserve"> </w:t>
      </w:r>
    </w:p>
    <w:p w14:paraId="3BEF110D" w14:textId="77777777" w:rsidR="001701B8" w:rsidRDefault="001701B8" w:rsidP="000C512D">
      <w:pPr>
        <w:spacing w:after="0" w:line="240" w:lineRule="auto"/>
        <w:jc w:val="both"/>
        <w:rPr>
          <w:rFonts w:eastAsia="Times New Roman"/>
          <w:sz w:val="22"/>
          <w:szCs w:val="22"/>
        </w:rPr>
      </w:pPr>
    </w:p>
    <w:p w14:paraId="7F98F07D" w14:textId="378187B3" w:rsidR="000C512D" w:rsidRPr="006C5B8B" w:rsidRDefault="000C512D" w:rsidP="006C5B8B">
      <w:pPr>
        <w:spacing w:after="0" w:line="240" w:lineRule="auto"/>
        <w:jc w:val="both"/>
        <w:rPr>
          <w:rFonts w:eastAsia="Times New Roman"/>
          <w:sz w:val="22"/>
          <w:szCs w:val="22"/>
        </w:rPr>
      </w:pPr>
      <w:r w:rsidRPr="006C5B8B">
        <w:rPr>
          <w:rFonts w:eastAsia="Times New Roman"/>
          <w:sz w:val="22"/>
          <w:szCs w:val="22"/>
        </w:rPr>
        <w:t xml:space="preserve">Dodatni obseg storitev bo obsegal izvajanje varovanja na lokaciji </w:t>
      </w:r>
      <w:r w:rsidR="001701B8">
        <w:rPr>
          <w:rFonts w:eastAsia="Times New Roman"/>
          <w:b/>
          <w:bCs/>
          <w:sz w:val="22"/>
          <w:szCs w:val="22"/>
        </w:rPr>
        <w:t>Prešernova cesta 20</w:t>
      </w:r>
      <w:r w:rsidRPr="006C5B8B">
        <w:rPr>
          <w:rFonts w:eastAsia="Times New Roman"/>
          <w:sz w:val="22"/>
          <w:szCs w:val="22"/>
        </w:rPr>
        <w:t xml:space="preserve"> v obsegu do maksimalno </w:t>
      </w:r>
      <w:r w:rsidR="001701B8">
        <w:rPr>
          <w:rFonts w:eastAsia="Times New Roman"/>
          <w:b/>
          <w:bCs/>
          <w:sz w:val="22"/>
          <w:szCs w:val="22"/>
        </w:rPr>
        <w:t>176</w:t>
      </w:r>
      <w:r w:rsidRPr="006C5B8B">
        <w:rPr>
          <w:rFonts w:eastAsia="Times New Roman"/>
          <w:sz w:val="22"/>
          <w:szCs w:val="22"/>
        </w:rPr>
        <w:t xml:space="preserve"> ur mesečno oz. </w:t>
      </w:r>
      <w:r w:rsidRPr="006C5B8B">
        <w:rPr>
          <w:rFonts w:eastAsia="Times New Roman"/>
          <w:b/>
          <w:bCs/>
          <w:sz w:val="22"/>
          <w:szCs w:val="22"/>
        </w:rPr>
        <w:t>1</w:t>
      </w:r>
      <w:r w:rsidRPr="006C5B8B">
        <w:rPr>
          <w:rFonts w:eastAsia="Times New Roman"/>
          <w:sz w:val="22"/>
          <w:szCs w:val="22"/>
        </w:rPr>
        <w:t xml:space="preserve"> dodatnega varnostnega mesta.</w:t>
      </w:r>
    </w:p>
    <w:p w14:paraId="48B1A603" w14:textId="77777777" w:rsidR="001701B8" w:rsidRDefault="001701B8" w:rsidP="000C512D">
      <w:pPr>
        <w:spacing w:after="0" w:line="240" w:lineRule="auto"/>
        <w:jc w:val="both"/>
        <w:rPr>
          <w:rFonts w:eastAsia="Times New Roman"/>
          <w:sz w:val="22"/>
          <w:szCs w:val="22"/>
        </w:rPr>
      </w:pPr>
    </w:p>
    <w:p w14:paraId="294EE53F" w14:textId="40607CE4" w:rsidR="000C512D" w:rsidRDefault="000C512D" w:rsidP="000C512D">
      <w:pPr>
        <w:spacing w:after="0" w:line="240" w:lineRule="auto"/>
        <w:jc w:val="both"/>
        <w:rPr>
          <w:rFonts w:eastAsia="Times New Roman"/>
          <w:sz w:val="22"/>
          <w:szCs w:val="22"/>
        </w:rPr>
      </w:pPr>
      <w:r w:rsidRPr="006C5B8B">
        <w:rPr>
          <w:rFonts w:eastAsia="Times New Roman"/>
          <w:sz w:val="22"/>
          <w:szCs w:val="22"/>
        </w:rPr>
        <w:t xml:space="preserve">Izvajalec bo dodatne storitve izvajal po enakih pogojih in po enotni ceni na uro, kot izhaja iz njegove ponudbe št. </w:t>
      </w:r>
      <w:r w:rsidR="001701B8">
        <w:rPr>
          <w:rFonts w:eastAsia="Times New Roman"/>
          <w:b/>
          <w:bCs/>
          <w:sz w:val="22"/>
          <w:szCs w:val="22"/>
        </w:rPr>
        <w:t>_______</w:t>
      </w:r>
      <w:r w:rsidRPr="006C5B8B">
        <w:rPr>
          <w:rFonts w:eastAsia="Times New Roman"/>
          <w:sz w:val="22"/>
          <w:szCs w:val="22"/>
        </w:rPr>
        <w:t xml:space="preserve"> z dne </w:t>
      </w:r>
      <w:r w:rsidR="001701B8">
        <w:rPr>
          <w:rFonts w:eastAsia="Times New Roman"/>
          <w:b/>
          <w:bCs/>
          <w:sz w:val="22"/>
          <w:szCs w:val="22"/>
        </w:rPr>
        <w:t>_______</w:t>
      </w:r>
      <w:r w:rsidRPr="006C5B8B">
        <w:rPr>
          <w:rFonts w:eastAsia="Times New Roman"/>
          <w:sz w:val="22"/>
          <w:szCs w:val="22"/>
        </w:rPr>
        <w:t>.</w:t>
      </w:r>
    </w:p>
    <w:p w14:paraId="50A40E32" w14:textId="77777777" w:rsidR="001701B8" w:rsidRPr="006C5B8B" w:rsidRDefault="001701B8" w:rsidP="006C5B8B">
      <w:pPr>
        <w:spacing w:after="0" w:line="240" w:lineRule="auto"/>
        <w:jc w:val="both"/>
        <w:rPr>
          <w:rFonts w:eastAsia="Times New Roman"/>
          <w:sz w:val="22"/>
          <w:szCs w:val="22"/>
        </w:rPr>
      </w:pPr>
    </w:p>
    <w:p w14:paraId="3369B72B" w14:textId="434AE2BF" w:rsidR="000C512D" w:rsidRPr="000C512D" w:rsidRDefault="000C512D" w:rsidP="000C512D">
      <w:pPr>
        <w:jc w:val="both"/>
        <w:rPr>
          <w:sz w:val="22"/>
          <w:szCs w:val="22"/>
        </w:rPr>
      </w:pPr>
      <w:r w:rsidRPr="006C5B8B">
        <w:rPr>
          <w:rFonts w:eastAsia="Times New Roman"/>
          <w:sz w:val="22"/>
          <w:szCs w:val="22"/>
        </w:rPr>
        <w:t xml:space="preserve">Naročnik bo izvajalca o uveljavitvi </w:t>
      </w:r>
      <w:r w:rsidR="001701B8">
        <w:rPr>
          <w:rFonts w:eastAsia="Times New Roman"/>
          <w:sz w:val="22"/>
          <w:szCs w:val="22"/>
        </w:rPr>
        <w:t>predmetne pravice</w:t>
      </w:r>
      <w:r w:rsidRPr="006C5B8B">
        <w:rPr>
          <w:rFonts w:eastAsia="Times New Roman"/>
          <w:sz w:val="22"/>
          <w:szCs w:val="22"/>
        </w:rPr>
        <w:t xml:space="preserve"> in natančnem datumu pričetka izvajanja povečanega obsega storitev pisno obvestil najmanj </w:t>
      </w:r>
      <w:r w:rsidRPr="006C5B8B">
        <w:rPr>
          <w:rFonts w:eastAsia="Times New Roman"/>
          <w:b/>
          <w:bCs/>
          <w:sz w:val="22"/>
          <w:szCs w:val="22"/>
        </w:rPr>
        <w:t>30</w:t>
      </w:r>
      <w:r w:rsidRPr="006C5B8B">
        <w:rPr>
          <w:rFonts w:eastAsia="Times New Roman"/>
          <w:sz w:val="22"/>
          <w:szCs w:val="22"/>
        </w:rPr>
        <w:t xml:space="preserve"> dni prej. Stranki bosta o spremembi obsega sklenili pisni dodatek k tej pogodbi.</w:t>
      </w:r>
    </w:p>
    <w:p w14:paraId="35A5A985" w14:textId="77AB51DC" w:rsidR="00F33672" w:rsidRPr="00E111E8" w:rsidRDefault="00F33672" w:rsidP="00F17347">
      <w:pPr>
        <w:jc w:val="center"/>
        <w:rPr>
          <w:sz w:val="22"/>
          <w:szCs w:val="22"/>
        </w:rPr>
      </w:pPr>
      <w:r w:rsidRPr="00E111E8">
        <w:rPr>
          <w:b/>
          <w:sz w:val="22"/>
          <w:szCs w:val="22"/>
        </w:rPr>
        <w:t>4. člen</w:t>
      </w:r>
    </w:p>
    <w:p w14:paraId="3F80FBAB" w14:textId="2FFD4E6F" w:rsidR="00F33672" w:rsidRDefault="00F33672" w:rsidP="0006301A">
      <w:pPr>
        <w:jc w:val="both"/>
        <w:rPr>
          <w:sz w:val="22"/>
          <w:szCs w:val="22"/>
        </w:rPr>
      </w:pPr>
      <w:r w:rsidRPr="00E111E8">
        <w:rPr>
          <w:sz w:val="22"/>
          <w:szCs w:val="22"/>
        </w:rPr>
        <w:t xml:space="preserve">Kakovost </w:t>
      </w:r>
      <w:r>
        <w:rPr>
          <w:sz w:val="22"/>
          <w:szCs w:val="22"/>
        </w:rPr>
        <w:t xml:space="preserve">storitev </w:t>
      </w:r>
      <w:r w:rsidR="00735770">
        <w:rPr>
          <w:sz w:val="22"/>
          <w:szCs w:val="22"/>
        </w:rPr>
        <w:t xml:space="preserve">izvajalca </w:t>
      </w:r>
      <w:r w:rsidRPr="00E111E8">
        <w:rPr>
          <w:sz w:val="22"/>
          <w:szCs w:val="22"/>
        </w:rPr>
        <w:t>mora ustrezati obstoječim standardom kakovosti</w:t>
      </w:r>
      <w:r>
        <w:rPr>
          <w:sz w:val="22"/>
          <w:szCs w:val="22"/>
        </w:rPr>
        <w:t>.</w:t>
      </w:r>
    </w:p>
    <w:p w14:paraId="52439913" w14:textId="77777777" w:rsidR="00C047E2" w:rsidRDefault="00F33672" w:rsidP="0006301A">
      <w:pPr>
        <w:jc w:val="both"/>
        <w:rPr>
          <w:sz w:val="22"/>
          <w:szCs w:val="22"/>
        </w:rPr>
      </w:pPr>
      <w:r w:rsidRPr="00E111E8">
        <w:rPr>
          <w:sz w:val="22"/>
          <w:szCs w:val="22"/>
        </w:rPr>
        <w:t xml:space="preserve">Če naročnik ugotovi, da </w:t>
      </w:r>
      <w:r>
        <w:rPr>
          <w:sz w:val="22"/>
          <w:szCs w:val="22"/>
        </w:rPr>
        <w:t xml:space="preserve">storitev ni </w:t>
      </w:r>
      <w:r w:rsidRPr="00E111E8">
        <w:rPr>
          <w:sz w:val="22"/>
          <w:szCs w:val="22"/>
        </w:rPr>
        <w:t>kakovostno ustrezn</w:t>
      </w:r>
      <w:r>
        <w:rPr>
          <w:sz w:val="22"/>
          <w:szCs w:val="22"/>
        </w:rPr>
        <w:t>a</w:t>
      </w:r>
      <w:r w:rsidRPr="00E111E8">
        <w:rPr>
          <w:sz w:val="22"/>
          <w:szCs w:val="22"/>
        </w:rPr>
        <w:t xml:space="preserve">, </w:t>
      </w:r>
      <w:r w:rsidR="00FD7DD6">
        <w:rPr>
          <w:sz w:val="22"/>
          <w:szCs w:val="22"/>
        </w:rPr>
        <w:t xml:space="preserve">o tem obvesti izvajalca in mu predlaga da svojo storitev </w:t>
      </w:r>
      <w:r>
        <w:rPr>
          <w:sz w:val="22"/>
          <w:szCs w:val="22"/>
        </w:rPr>
        <w:t>ustrezno prilagodi</w:t>
      </w:r>
      <w:r w:rsidRPr="00E111E8">
        <w:rPr>
          <w:sz w:val="22"/>
          <w:szCs w:val="22"/>
        </w:rPr>
        <w:t xml:space="preserve">. Če </w:t>
      </w:r>
      <w:r w:rsidR="00FD7DD6">
        <w:rPr>
          <w:sz w:val="22"/>
          <w:szCs w:val="22"/>
        </w:rPr>
        <w:t xml:space="preserve">izvajalec ne ukrepa ustrezno mu </w:t>
      </w:r>
      <w:r w:rsidRPr="00E111E8">
        <w:rPr>
          <w:sz w:val="22"/>
          <w:szCs w:val="22"/>
        </w:rPr>
        <w:t xml:space="preserve">naročnik </w:t>
      </w:r>
      <w:r w:rsidR="00FD7DD6">
        <w:rPr>
          <w:sz w:val="22"/>
          <w:szCs w:val="22"/>
        </w:rPr>
        <w:t>lahko zavrne izstavljen račun in ga poravna šele po ustrezno opravljeni storitvi</w:t>
      </w:r>
      <w:r>
        <w:rPr>
          <w:sz w:val="22"/>
          <w:szCs w:val="22"/>
        </w:rPr>
        <w:t xml:space="preserve">. </w:t>
      </w:r>
    </w:p>
    <w:p w14:paraId="06545276" w14:textId="3C8ACB7D" w:rsidR="00F33672" w:rsidRPr="00E111E8" w:rsidRDefault="00FD7DD6" w:rsidP="0006301A">
      <w:pPr>
        <w:jc w:val="both"/>
        <w:rPr>
          <w:sz w:val="22"/>
          <w:szCs w:val="22"/>
        </w:rPr>
      </w:pPr>
      <w:r>
        <w:rPr>
          <w:sz w:val="22"/>
          <w:szCs w:val="22"/>
        </w:rPr>
        <w:t xml:space="preserve">V primeru stalnega odstopanja od kakovosti ima naročnik pravico do odstopa </w:t>
      </w:r>
      <w:r w:rsidR="002831D7">
        <w:rPr>
          <w:sz w:val="22"/>
          <w:szCs w:val="22"/>
        </w:rPr>
        <w:t xml:space="preserve">od </w:t>
      </w:r>
      <w:r>
        <w:rPr>
          <w:sz w:val="22"/>
          <w:szCs w:val="22"/>
        </w:rPr>
        <w:t>pogodbe</w:t>
      </w:r>
      <w:r w:rsidR="00AF67FE">
        <w:rPr>
          <w:sz w:val="22"/>
          <w:szCs w:val="22"/>
        </w:rPr>
        <w:t xml:space="preserve"> in unovčitve finančnega zavarovanja za dobro izvedbo pogodbenih obveznosti. </w:t>
      </w:r>
    </w:p>
    <w:p w14:paraId="6BEC2333" w14:textId="350E84EF" w:rsidR="00F33672" w:rsidRPr="00E111E8" w:rsidRDefault="00735770" w:rsidP="00F17347">
      <w:pPr>
        <w:jc w:val="center"/>
        <w:rPr>
          <w:sz w:val="22"/>
          <w:szCs w:val="22"/>
        </w:rPr>
      </w:pPr>
      <w:r>
        <w:rPr>
          <w:b/>
          <w:sz w:val="22"/>
          <w:szCs w:val="22"/>
        </w:rPr>
        <w:t>5</w:t>
      </w:r>
      <w:r w:rsidR="00F33672" w:rsidRPr="00E111E8">
        <w:rPr>
          <w:b/>
          <w:sz w:val="22"/>
          <w:szCs w:val="22"/>
        </w:rPr>
        <w:t>. člen</w:t>
      </w:r>
    </w:p>
    <w:p w14:paraId="5D0F4D6B" w14:textId="7F908DEF" w:rsidR="00F33672" w:rsidRDefault="00F33672" w:rsidP="0006301A">
      <w:pPr>
        <w:jc w:val="both"/>
        <w:rPr>
          <w:sz w:val="22"/>
          <w:szCs w:val="22"/>
        </w:rPr>
      </w:pPr>
      <w:r w:rsidRPr="00E111E8">
        <w:rPr>
          <w:sz w:val="22"/>
          <w:szCs w:val="22"/>
        </w:rPr>
        <w:t xml:space="preserve">Naročnik bo poravnal </w:t>
      </w:r>
      <w:r>
        <w:rPr>
          <w:sz w:val="22"/>
          <w:szCs w:val="22"/>
        </w:rPr>
        <w:t xml:space="preserve">račune </w:t>
      </w:r>
      <w:r w:rsidRPr="00E111E8">
        <w:rPr>
          <w:sz w:val="22"/>
          <w:szCs w:val="22"/>
        </w:rPr>
        <w:t>30</w:t>
      </w:r>
      <w:r w:rsidR="002831D7">
        <w:rPr>
          <w:sz w:val="22"/>
          <w:szCs w:val="22"/>
        </w:rPr>
        <w:t>.</w:t>
      </w:r>
      <w:r w:rsidRPr="00E111E8">
        <w:rPr>
          <w:sz w:val="22"/>
          <w:szCs w:val="22"/>
        </w:rPr>
        <w:t xml:space="preserve"> d</w:t>
      </w:r>
      <w:r w:rsidR="002831D7">
        <w:rPr>
          <w:sz w:val="22"/>
          <w:szCs w:val="22"/>
        </w:rPr>
        <w:t>a</w:t>
      </w:r>
      <w:r w:rsidRPr="00E111E8">
        <w:rPr>
          <w:sz w:val="22"/>
          <w:szCs w:val="22"/>
        </w:rPr>
        <w:t xml:space="preserve">n po prejemu pravilno izstavljenega </w:t>
      </w:r>
      <w:r w:rsidR="002831D7">
        <w:rPr>
          <w:sz w:val="22"/>
          <w:szCs w:val="22"/>
        </w:rPr>
        <w:t>e-</w:t>
      </w:r>
      <w:r w:rsidRPr="00E111E8">
        <w:rPr>
          <w:sz w:val="22"/>
          <w:szCs w:val="22"/>
        </w:rPr>
        <w:t>računa</w:t>
      </w:r>
      <w:r>
        <w:rPr>
          <w:sz w:val="22"/>
          <w:szCs w:val="22"/>
        </w:rPr>
        <w:t xml:space="preserve"> za opravljene storitve v preteklem mesecu. Računu mora biti obvezno priložena specifikacija opravljenih storitev po vrsti</w:t>
      </w:r>
      <w:r w:rsidR="00B35544">
        <w:rPr>
          <w:sz w:val="22"/>
          <w:szCs w:val="22"/>
        </w:rPr>
        <w:t xml:space="preserve"> storitev</w:t>
      </w:r>
      <w:r>
        <w:rPr>
          <w:sz w:val="22"/>
          <w:szCs w:val="22"/>
        </w:rPr>
        <w:t>, datumih in številu ur izvedbe</w:t>
      </w:r>
      <w:r w:rsidR="00735770">
        <w:rPr>
          <w:sz w:val="22"/>
          <w:szCs w:val="22"/>
        </w:rPr>
        <w:t>, ki jo potrdi naročnikov skrbnik pogodbe.</w:t>
      </w:r>
    </w:p>
    <w:p w14:paraId="2D4894F7" w14:textId="61F2ED17" w:rsidR="00735770" w:rsidRDefault="00735770" w:rsidP="00735770">
      <w:pPr>
        <w:autoSpaceDE w:val="0"/>
        <w:jc w:val="both"/>
        <w:rPr>
          <w:sz w:val="22"/>
          <w:szCs w:val="22"/>
        </w:rPr>
      </w:pPr>
      <w:r w:rsidRPr="00DA0D4F">
        <w:rPr>
          <w:rFonts w:eastAsia="Trebuchet MS"/>
          <w:sz w:val="22"/>
          <w:szCs w:val="22"/>
        </w:rPr>
        <w:t xml:space="preserve">Za morebitne storitve dodatnega fizičnega varovanja za izredne dogodke po posebnem naročilu naročnika izvajalec izstavi samostojen račun. </w:t>
      </w:r>
      <w:r>
        <w:rPr>
          <w:rFonts w:eastAsia="Trebuchet MS"/>
          <w:sz w:val="22"/>
          <w:szCs w:val="22"/>
        </w:rPr>
        <w:t xml:space="preserve">Tudi temu računu mora biti </w:t>
      </w:r>
      <w:r>
        <w:rPr>
          <w:sz w:val="22"/>
          <w:szCs w:val="22"/>
        </w:rPr>
        <w:t>priložena specifikacija opravljenih storitev, ki jo potrdi naročnikov skrbnik pogodbe.</w:t>
      </w:r>
    </w:p>
    <w:p w14:paraId="223EE564" w14:textId="724CFAAF" w:rsidR="00735770" w:rsidRPr="00DA0D4F" w:rsidRDefault="00735770" w:rsidP="00735770">
      <w:pPr>
        <w:jc w:val="both"/>
        <w:rPr>
          <w:sz w:val="22"/>
          <w:szCs w:val="22"/>
        </w:rPr>
      </w:pPr>
      <w:r w:rsidRPr="00DA0D4F">
        <w:rPr>
          <w:sz w:val="22"/>
          <w:szCs w:val="22"/>
        </w:rPr>
        <w:t xml:space="preserve">Izvajalec vse račune naročniku pošilja izključno v elektronski obliki (e-račun), skladno z veljavnim </w:t>
      </w:r>
      <w:r>
        <w:rPr>
          <w:sz w:val="22"/>
          <w:szCs w:val="22"/>
        </w:rPr>
        <w:t>predpisom</w:t>
      </w:r>
      <w:r w:rsidRPr="00DA0D4F">
        <w:rPr>
          <w:sz w:val="22"/>
          <w:szCs w:val="22"/>
        </w:rPr>
        <w:t xml:space="preserve"> o opravljanju plačilnih storitev za proračunske uporabnike.</w:t>
      </w:r>
    </w:p>
    <w:p w14:paraId="2F19DF4F" w14:textId="1FA19B62" w:rsidR="00F33672" w:rsidRPr="00E111E8" w:rsidRDefault="00735770" w:rsidP="00F17347">
      <w:pPr>
        <w:jc w:val="center"/>
        <w:rPr>
          <w:sz w:val="22"/>
          <w:szCs w:val="22"/>
        </w:rPr>
      </w:pPr>
      <w:r>
        <w:rPr>
          <w:b/>
          <w:sz w:val="22"/>
          <w:szCs w:val="22"/>
        </w:rPr>
        <w:t>6</w:t>
      </w:r>
      <w:r w:rsidR="00F33672" w:rsidRPr="00E111E8">
        <w:rPr>
          <w:b/>
          <w:sz w:val="22"/>
          <w:szCs w:val="22"/>
        </w:rPr>
        <w:t>.</w:t>
      </w:r>
      <w:r>
        <w:rPr>
          <w:b/>
          <w:sz w:val="22"/>
          <w:szCs w:val="22"/>
        </w:rPr>
        <w:t xml:space="preserve"> </w:t>
      </w:r>
      <w:r w:rsidR="00F33672" w:rsidRPr="00E111E8">
        <w:rPr>
          <w:b/>
          <w:sz w:val="22"/>
          <w:szCs w:val="22"/>
        </w:rPr>
        <w:t>člen</w:t>
      </w:r>
    </w:p>
    <w:p w14:paraId="0E98A096" w14:textId="5FDAB164" w:rsidR="00F33672" w:rsidRPr="00E111E8" w:rsidRDefault="00F33672" w:rsidP="0006301A">
      <w:pPr>
        <w:jc w:val="both"/>
        <w:rPr>
          <w:sz w:val="22"/>
          <w:szCs w:val="22"/>
        </w:rPr>
      </w:pPr>
      <w:r w:rsidRPr="00E111E8">
        <w:rPr>
          <w:sz w:val="22"/>
          <w:szCs w:val="22"/>
        </w:rPr>
        <w:t xml:space="preserve">V primeru zamude pri plačilu lahko </w:t>
      </w:r>
      <w:r w:rsidR="00735770">
        <w:rPr>
          <w:sz w:val="22"/>
          <w:szCs w:val="22"/>
        </w:rPr>
        <w:t>izvajalec</w:t>
      </w:r>
      <w:r w:rsidRPr="00E111E8">
        <w:rPr>
          <w:sz w:val="22"/>
          <w:szCs w:val="22"/>
        </w:rPr>
        <w:t xml:space="preserve"> zaračuna zakonite zamudne obresti.</w:t>
      </w:r>
    </w:p>
    <w:p w14:paraId="10554787" w14:textId="3D7D936C" w:rsidR="00F33672" w:rsidRDefault="00735603" w:rsidP="00F17347">
      <w:pPr>
        <w:jc w:val="center"/>
        <w:rPr>
          <w:b/>
          <w:sz w:val="22"/>
          <w:szCs w:val="22"/>
        </w:rPr>
      </w:pPr>
      <w:r>
        <w:rPr>
          <w:b/>
          <w:sz w:val="22"/>
          <w:szCs w:val="22"/>
        </w:rPr>
        <w:t>7</w:t>
      </w:r>
      <w:r w:rsidR="00F33672" w:rsidRPr="00E111E8">
        <w:rPr>
          <w:b/>
          <w:sz w:val="22"/>
          <w:szCs w:val="22"/>
        </w:rPr>
        <w:t>. člen</w:t>
      </w:r>
    </w:p>
    <w:p w14:paraId="7BA9135C" w14:textId="24CCE085" w:rsidR="00735770" w:rsidRPr="00DA0D4F" w:rsidRDefault="00735770" w:rsidP="00735770">
      <w:pPr>
        <w:jc w:val="both"/>
        <w:rPr>
          <w:iCs/>
          <w:sz w:val="22"/>
          <w:szCs w:val="22"/>
        </w:rPr>
      </w:pPr>
      <w:r w:rsidRPr="00DA0D4F">
        <w:rPr>
          <w:iCs/>
          <w:sz w:val="22"/>
          <w:szCs w:val="22"/>
        </w:rPr>
        <w:t>Izvajalec mora ves čas trajanja te pogodbe storitve izvajati z zahtevanim številom kadrov, ki izpolnjujejo vse zahtevane pogoje naročila</w:t>
      </w:r>
      <w:r>
        <w:rPr>
          <w:iCs/>
          <w:sz w:val="22"/>
          <w:szCs w:val="22"/>
        </w:rPr>
        <w:t xml:space="preserve"> iz razpisne in ponudbene dokumentacije</w:t>
      </w:r>
      <w:r w:rsidR="00735603">
        <w:rPr>
          <w:iCs/>
          <w:sz w:val="22"/>
          <w:szCs w:val="22"/>
        </w:rPr>
        <w:t>,</w:t>
      </w:r>
      <w:r>
        <w:rPr>
          <w:iCs/>
          <w:sz w:val="22"/>
          <w:szCs w:val="22"/>
        </w:rPr>
        <w:t xml:space="preserve"> </w:t>
      </w:r>
      <w:r w:rsidRPr="00DA0D4F">
        <w:rPr>
          <w:iCs/>
          <w:sz w:val="22"/>
          <w:szCs w:val="22"/>
        </w:rPr>
        <w:t>na podlagi kater</w:t>
      </w:r>
      <w:r w:rsidR="00735603">
        <w:rPr>
          <w:iCs/>
          <w:sz w:val="22"/>
          <w:szCs w:val="22"/>
        </w:rPr>
        <w:t>ih</w:t>
      </w:r>
      <w:r w:rsidRPr="00DA0D4F">
        <w:rPr>
          <w:iCs/>
          <w:sz w:val="22"/>
          <w:szCs w:val="22"/>
        </w:rPr>
        <w:t xml:space="preserve"> je bil</w:t>
      </w:r>
      <w:r w:rsidR="00735603">
        <w:rPr>
          <w:iCs/>
          <w:sz w:val="22"/>
          <w:szCs w:val="22"/>
        </w:rPr>
        <w:t xml:space="preserve">a sklenjena </w:t>
      </w:r>
      <w:r w:rsidRPr="00DA0D4F">
        <w:rPr>
          <w:iCs/>
          <w:sz w:val="22"/>
          <w:szCs w:val="22"/>
        </w:rPr>
        <w:t>ta pogodba.</w:t>
      </w:r>
    </w:p>
    <w:p w14:paraId="6DDA0E55" w14:textId="48F6FF03" w:rsidR="00735770" w:rsidRDefault="00735770" w:rsidP="00735770">
      <w:pPr>
        <w:jc w:val="both"/>
        <w:rPr>
          <w:iCs/>
          <w:sz w:val="22"/>
          <w:szCs w:val="22"/>
        </w:rPr>
      </w:pPr>
      <w:r w:rsidRPr="00DA0D4F">
        <w:rPr>
          <w:iCs/>
          <w:sz w:val="22"/>
          <w:szCs w:val="22"/>
        </w:rPr>
        <w:t>Izvajalec je dolžan naročnika obveščati o vsaki kadrovski spremembi pri izvajanju storitev</w:t>
      </w:r>
      <w:r w:rsidR="00735603">
        <w:rPr>
          <w:iCs/>
          <w:sz w:val="22"/>
          <w:szCs w:val="22"/>
        </w:rPr>
        <w:t xml:space="preserve"> in</w:t>
      </w:r>
      <w:r w:rsidRPr="00DA0D4F">
        <w:rPr>
          <w:iCs/>
          <w:sz w:val="22"/>
          <w:szCs w:val="22"/>
        </w:rPr>
        <w:t xml:space="preserve"> naročniku ob vsaki spremembi predložiti dokumente, ki </w:t>
      </w:r>
      <w:r w:rsidR="00735603">
        <w:rPr>
          <w:iCs/>
          <w:sz w:val="22"/>
          <w:szCs w:val="22"/>
        </w:rPr>
        <w:t>dokazujejo</w:t>
      </w:r>
      <w:r w:rsidRPr="00DA0D4F">
        <w:rPr>
          <w:iCs/>
          <w:sz w:val="22"/>
          <w:szCs w:val="22"/>
        </w:rPr>
        <w:t xml:space="preserve"> usposobljenost </w:t>
      </w:r>
      <w:r w:rsidR="00735603">
        <w:rPr>
          <w:iCs/>
          <w:sz w:val="22"/>
          <w:szCs w:val="22"/>
        </w:rPr>
        <w:t xml:space="preserve">zamenjanega </w:t>
      </w:r>
      <w:r w:rsidRPr="00DA0D4F">
        <w:rPr>
          <w:iCs/>
          <w:sz w:val="22"/>
          <w:szCs w:val="22"/>
        </w:rPr>
        <w:t xml:space="preserve">kadra. </w:t>
      </w:r>
    </w:p>
    <w:p w14:paraId="5C706583" w14:textId="77777777" w:rsidR="0020404F" w:rsidRDefault="0020404F" w:rsidP="00735603">
      <w:pPr>
        <w:jc w:val="center"/>
        <w:rPr>
          <w:b/>
          <w:iCs/>
          <w:sz w:val="22"/>
          <w:szCs w:val="22"/>
        </w:rPr>
      </w:pPr>
    </w:p>
    <w:p w14:paraId="5977438A" w14:textId="63C6CB41" w:rsidR="00735603" w:rsidRDefault="00735603" w:rsidP="00735603">
      <w:pPr>
        <w:jc w:val="center"/>
        <w:rPr>
          <w:b/>
          <w:iCs/>
          <w:sz w:val="22"/>
          <w:szCs w:val="22"/>
        </w:rPr>
      </w:pPr>
      <w:r w:rsidRPr="00735603">
        <w:rPr>
          <w:b/>
          <w:iCs/>
          <w:sz w:val="22"/>
          <w:szCs w:val="22"/>
        </w:rPr>
        <w:lastRenderedPageBreak/>
        <w:t>8. člen</w:t>
      </w:r>
    </w:p>
    <w:p w14:paraId="60DC21C7" w14:textId="77777777" w:rsidR="001E52F8" w:rsidRPr="001E52F8" w:rsidRDefault="001E52F8" w:rsidP="001E52F8">
      <w:pPr>
        <w:autoSpaceDE w:val="0"/>
        <w:jc w:val="both"/>
        <w:rPr>
          <w:rFonts w:eastAsia="Trebuchet MS"/>
          <w:sz w:val="22"/>
          <w:szCs w:val="22"/>
        </w:rPr>
      </w:pPr>
      <w:r w:rsidRPr="001E52F8">
        <w:rPr>
          <w:rFonts w:eastAsia="Trebuchet MS"/>
          <w:sz w:val="22"/>
          <w:szCs w:val="22"/>
        </w:rPr>
        <w:t>Izvajalec se obvezuje, da bo:</w:t>
      </w:r>
    </w:p>
    <w:p w14:paraId="7808C7D9" w14:textId="07758634" w:rsidR="001E52F8" w:rsidRPr="001E52F8" w:rsidRDefault="001E52F8" w:rsidP="001E52F8">
      <w:pPr>
        <w:pStyle w:val="Odstavekseznama"/>
        <w:numPr>
          <w:ilvl w:val="0"/>
          <w:numId w:val="14"/>
        </w:numPr>
        <w:autoSpaceDE w:val="0"/>
        <w:spacing w:after="0" w:line="260" w:lineRule="atLeast"/>
        <w:jc w:val="both"/>
        <w:rPr>
          <w:rFonts w:eastAsia="Trebuchet MS"/>
          <w:sz w:val="22"/>
          <w:szCs w:val="22"/>
        </w:rPr>
      </w:pPr>
      <w:r w:rsidRPr="001E52F8">
        <w:rPr>
          <w:rFonts w:eastAsia="Trebuchet MS"/>
          <w:sz w:val="22"/>
          <w:szCs w:val="22"/>
        </w:rPr>
        <w:t>dela po tej pogodbi izvajal v skladu s svojo ponudbo in z določili Zakona o zasebnem varovanju;</w:t>
      </w:r>
    </w:p>
    <w:p w14:paraId="19FE4DC8" w14:textId="77777777" w:rsidR="001A1E70" w:rsidRDefault="001E52F8" w:rsidP="001E52F8">
      <w:pPr>
        <w:pStyle w:val="Odstavekseznama"/>
        <w:numPr>
          <w:ilvl w:val="0"/>
          <w:numId w:val="14"/>
        </w:numPr>
        <w:spacing w:after="0" w:line="260" w:lineRule="atLeast"/>
        <w:jc w:val="both"/>
        <w:rPr>
          <w:sz w:val="22"/>
          <w:szCs w:val="22"/>
        </w:rPr>
      </w:pPr>
      <w:r w:rsidRPr="001E52F8">
        <w:rPr>
          <w:sz w:val="22"/>
          <w:szCs w:val="22"/>
        </w:rPr>
        <w:t xml:space="preserve">izvajal vse svoje obveznosti z vso skrbnostjo in </w:t>
      </w:r>
      <w:r>
        <w:rPr>
          <w:sz w:val="22"/>
          <w:szCs w:val="22"/>
        </w:rPr>
        <w:t xml:space="preserve">v odlični </w:t>
      </w:r>
      <w:r w:rsidRPr="001E52F8">
        <w:rPr>
          <w:sz w:val="22"/>
          <w:szCs w:val="22"/>
        </w:rPr>
        <w:t>kakovost</w:t>
      </w:r>
      <w:r>
        <w:rPr>
          <w:sz w:val="22"/>
          <w:szCs w:val="22"/>
        </w:rPr>
        <w:t>i</w:t>
      </w:r>
      <w:r w:rsidRPr="001E52F8">
        <w:rPr>
          <w:sz w:val="22"/>
          <w:szCs w:val="22"/>
        </w:rPr>
        <w:t xml:space="preserve"> po pravilih stroke,</w:t>
      </w:r>
    </w:p>
    <w:p w14:paraId="4861BBA3" w14:textId="5462C58C" w:rsidR="001A1E70" w:rsidRPr="001A1E70" w:rsidRDefault="001A1E70" w:rsidP="001A1E70">
      <w:pPr>
        <w:pStyle w:val="Odstavekseznama"/>
        <w:numPr>
          <w:ilvl w:val="0"/>
          <w:numId w:val="14"/>
        </w:numPr>
        <w:jc w:val="both"/>
        <w:rPr>
          <w:sz w:val="22"/>
          <w:szCs w:val="22"/>
        </w:rPr>
      </w:pPr>
      <w:r w:rsidRPr="001A1E70">
        <w:rPr>
          <w:sz w:val="22"/>
          <w:szCs w:val="22"/>
        </w:rPr>
        <w:t>takoj pisno opozoril naročnika na okoliščine, ki bi lahko otežile ali onemogočile kakovostno in pravilno delo;</w:t>
      </w:r>
    </w:p>
    <w:p w14:paraId="3BFC108D" w14:textId="42AA398E" w:rsidR="0004356F" w:rsidRPr="001E52F8" w:rsidRDefault="0004356F" w:rsidP="001E52F8">
      <w:pPr>
        <w:pStyle w:val="Odstavekseznama"/>
        <w:numPr>
          <w:ilvl w:val="0"/>
          <w:numId w:val="14"/>
        </w:numPr>
        <w:spacing w:after="0" w:line="260" w:lineRule="atLeast"/>
        <w:jc w:val="both"/>
        <w:rPr>
          <w:sz w:val="22"/>
          <w:szCs w:val="22"/>
        </w:rPr>
      </w:pPr>
      <w:r w:rsidRPr="001E52F8">
        <w:rPr>
          <w:sz w:val="22"/>
          <w:szCs w:val="22"/>
        </w:rPr>
        <w:t>naročnika redno obveščal o izrednih dogodkih in mu ob vsakem takem dogodku najkasneje v 24 urah predal pisno poročilo o dogodku</w:t>
      </w:r>
      <w:r w:rsidR="00131385">
        <w:rPr>
          <w:sz w:val="22"/>
          <w:szCs w:val="22"/>
        </w:rPr>
        <w:t>;</w:t>
      </w:r>
    </w:p>
    <w:p w14:paraId="39B98C66" w14:textId="39A9E89F" w:rsidR="001E52F8" w:rsidRPr="001E52F8" w:rsidRDefault="001E52F8" w:rsidP="001E52F8">
      <w:pPr>
        <w:pStyle w:val="Odstavekseznama"/>
        <w:numPr>
          <w:ilvl w:val="0"/>
          <w:numId w:val="14"/>
        </w:numPr>
        <w:spacing w:after="0" w:line="260" w:lineRule="atLeast"/>
        <w:ind w:right="566"/>
        <w:jc w:val="both"/>
        <w:rPr>
          <w:sz w:val="22"/>
          <w:szCs w:val="22"/>
        </w:rPr>
      </w:pPr>
      <w:r w:rsidRPr="001E52F8">
        <w:rPr>
          <w:sz w:val="22"/>
          <w:szCs w:val="22"/>
        </w:rPr>
        <w:t xml:space="preserve">redno obveščal naročnika o poteku izvajanja pogodbenih obveznosti </w:t>
      </w:r>
      <w:r w:rsidR="001A1E70">
        <w:rPr>
          <w:sz w:val="22"/>
          <w:szCs w:val="22"/>
        </w:rPr>
        <w:t>in naročniku o</w:t>
      </w:r>
      <w:r w:rsidRPr="001E52F8">
        <w:rPr>
          <w:sz w:val="22"/>
          <w:szCs w:val="22"/>
        </w:rPr>
        <w:t>mogočal ustrezen nadzor nad izvajanjem pogodbenih storitev;</w:t>
      </w:r>
    </w:p>
    <w:p w14:paraId="6089BFAC" w14:textId="2CDD65F5" w:rsidR="001E52F8" w:rsidRPr="001E52F8" w:rsidRDefault="001E52F8" w:rsidP="001E52F8">
      <w:pPr>
        <w:pStyle w:val="Odstavekseznama"/>
        <w:numPr>
          <w:ilvl w:val="0"/>
          <w:numId w:val="14"/>
        </w:numPr>
        <w:tabs>
          <w:tab w:val="left" w:pos="720"/>
        </w:tabs>
        <w:autoSpaceDE w:val="0"/>
        <w:spacing w:after="0" w:line="260" w:lineRule="atLeast"/>
        <w:jc w:val="both"/>
        <w:rPr>
          <w:rFonts w:eastAsia="Symbol"/>
          <w:sz w:val="22"/>
          <w:szCs w:val="22"/>
        </w:rPr>
      </w:pPr>
      <w:r w:rsidRPr="001E52F8">
        <w:rPr>
          <w:rFonts w:eastAsia="Times New Roman"/>
          <w:sz w:val="22"/>
          <w:szCs w:val="22"/>
        </w:rPr>
        <w:t>upošteval pisno zahtevo naročnika za zamenjavo konkretnega varnostnika;</w:t>
      </w:r>
      <w:r w:rsidR="0004356F">
        <w:rPr>
          <w:rFonts w:eastAsia="Times New Roman"/>
          <w:sz w:val="22"/>
          <w:szCs w:val="22"/>
        </w:rPr>
        <w:t xml:space="preserve"> pri čemer </w:t>
      </w:r>
      <w:r w:rsidRPr="001E52F8">
        <w:rPr>
          <w:rFonts w:eastAsia="Times New Roman"/>
          <w:sz w:val="22"/>
          <w:szCs w:val="22"/>
        </w:rPr>
        <w:t xml:space="preserve">naročniku zahteve za menjavo varnostnika ni potrebno </w:t>
      </w:r>
      <w:r w:rsidR="0004356F">
        <w:rPr>
          <w:rFonts w:eastAsia="Times New Roman"/>
          <w:sz w:val="22"/>
          <w:szCs w:val="22"/>
        </w:rPr>
        <w:t xml:space="preserve">pisno </w:t>
      </w:r>
      <w:r w:rsidRPr="001E52F8">
        <w:rPr>
          <w:rFonts w:eastAsia="Times New Roman"/>
          <w:sz w:val="22"/>
          <w:szCs w:val="22"/>
        </w:rPr>
        <w:t>obrazložiti;</w:t>
      </w:r>
    </w:p>
    <w:p w14:paraId="1D8D1B03" w14:textId="00842F01" w:rsidR="001E52F8" w:rsidRPr="001E52F8" w:rsidRDefault="001E52F8" w:rsidP="001E52F8">
      <w:pPr>
        <w:pStyle w:val="Odstavekseznama"/>
        <w:numPr>
          <w:ilvl w:val="0"/>
          <w:numId w:val="14"/>
        </w:numPr>
        <w:tabs>
          <w:tab w:val="left" w:pos="0"/>
        </w:tabs>
        <w:autoSpaceDE w:val="0"/>
        <w:spacing w:after="0" w:line="260" w:lineRule="atLeast"/>
        <w:jc w:val="both"/>
        <w:rPr>
          <w:rFonts w:eastAsia="Symbol"/>
          <w:sz w:val="22"/>
          <w:szCs w:val="22"/>
        </w:rPr>
      </w:pPr>
      <w:r w:rsidRPr="001E52F8">
        <w:rPr>
          <w:rFonts w:eastAsia="Times New Roman"/>
          <w:sz w:val="22"/>
          <w:szCs w:val="22"/>
        </w:rPr>
        <w:t xml:space="preserve">pisno opozoril naročnika na morebitne pomanjkljivosti ali nepravilnosti, ki jih je kot strokovno usposobljen izvajalec pri izvajanju pogodbenih del odkril; </w:t>
      </w:r>
    </w:p>
    <w:p w14:paraId="3DB31931" w14:textId="461BEA56" w:rsidR="001E52F8" w:rsidRDefault="001E52F8" w:rsidP="001E52F8">
      <w:pPr>
        <w:pStyle w:val="Odstavekseznama"/>
        <w:numPr>
          <w:ilvl w:val="0"/>
          <w:numId w:val="14"/>
        </w:numPr>
        <w:tabs>
          <w:tab w:val="left" w:pos="720"/>
        </w:tabs>
        <w:autoSpaceDE w:val="0"/>
        <w:spacing w:after="0" w:line="260" w:lineRule="atLeast"/>
        <w:jc w:val="both"/>
        <w:rPr>
          <w:rFonts w:eastAsia="Trebuchet MS"/>
          <w:sz w:val="22"/>
          <w:szCs w:val="22"/>
        </w:rPr>
      </w:pPr>
      <w:r w:rsidRPr="001E52F8">
        <w:rPr>
          <w:rFonts w:eastAsia="Times New Roman"/>
          <w:sz w:val="22"/>
          <w:szCs w:val="22"/>
        </w:rPr>
        <w:t>odgovarjal naročniku z</w:t>
      </w:r>
      <w:r w:rsidRPr="001E52F8">
        <w:rPr>
          <w:rFonts w:eastAsia="Trebuchet MS"/>
          <w:sz w:val="22"/>
          <w:szCs w:val="22"/>
        </w:rPr>
        <w:t>a morebitno nastalo škodo, ki bi jo povzročili izvajalčevi delavci pri opravljanju svojega dela; o nastanku škode je izvajalec dolžan naročnika nemudoma obvestiti; višino povzročene škoda ugotovita pogodbeni stranki pri skupnem ogledu predstavnikov obeh pogodbenih strank</w:t>
      </w:r>
      <w:r w:rsidR="00EC493A">
        <w:rPr>
          <w:rFonts w:eastAsia="Trebuchet MS"/>
          <w:sz w:val="22"/>
          <w:szCs w:val="22"/>
        </w:rPr>
        <w:t>.</w:t>
      </w:r>
    </w:p>
    <w:p w14:paraId="2FCA775F" w14:textId="02FEFBFC" w:rsidR="00EC493A" w:rsidRDefault="00EC493A" w:rsidP="0004356F">
      <w:pPr>
        <w:tabs>
          <w:tab w:val="left" w:pos="720"/>
        </w:tabs>
        <w:autoSpaceDE w:val="0"/>
        <w:spacing w:after="0" w:line="260" w:lineRule="atLeast"/>
        <w:jc w:val="center"/>
        <w:rPr>
          <w:rFonts w:eastAsia="Trebuchet MS"/>
          <w:b/>
          <w:sz w:val="22"/>
          <w:szCs w:val="22"/>
        </w:rPr>
      </w:pPr>
    </w:p>
    <w:p w14:paraId="7C9BD62F" w14:textId="05523A94" w:rsidR="0004356F" w:rsidRPr="0004356F" w:rsidRDefault="0004356F" w:rsidP="00F5604C">
      <w:pPr>
        <w:tabs>
          <w:tab w:val="left" w:pos="720"/>
        </w:tabs>
        <w:autoSpaceDE w:val="0"/>
        <w:spacing w:line="260" w:lineRule="atLeast"/>
        <w:jc w:val="center"/>
        <w:rPr>
          <w:rFonts w:eastAsia="Trebuchet MS"/>
          <w:b/>
          <w:sz w:val="22"/>
          <w:szCs w:val="22"/>
        </w:rPr>
      </w:pPr>
      <w:r w:rsidRPr="0004356F">
        <w:rPr>
          <w:rFonts w:eastAsia="Trebuchet MS"/>
          <w:b/>
          <w:sz w:val="22"/>
          <w:szCs w:val="22"/>
        </w:rPr>
        <w:t>9. člen</w:t>
      </w:r>
    </w:p>
    <w:p w14:paraId="317ACE88" w14:textId="77777777" w:rsidR="0004356F" w:rsidRPr="0004356F" w:rsidRDefault="0004356F" w:rsidP="00F5604C">
      <w:pPr>
        <w:jc w:val="both"/>
        <w:rPr>
          <w:sz w:val="22"/>
          <w:szCs w:val="22"/>
        </w:rPr>
      </w:pPr>
      <w:r w:rsidRPr="0004356F">
        <w:rPr>
          <w:sz w:val="22"/>
          <w:szCs w:val="22"/>
        </w:rPr>
        <w:t xml:space="preserve">Naročnik se obvezuje, da bo: </w:t>
      </w:r>
    </w:p>
    <w:p w14:paraId="34302681" w14:textId="59AE0F8F" w:rsidR="0004356F" w:rsidRDefault="0004356F" w:rsidP="0004356F">
      <w:pPr>
        <w:widowControl w:val="0"/>
        <w:numPr>
          <w:ilvl w:val="0"/>
          <w:numId w:val="12"/>
        </w:numPr>
        <w:tabs>
          <w:tab w:val="clear" w:pos="720"/>
          <w:tab w:val="num" w:pos="0"/>
        </w:tabs>
        <w:suppressAutoHyphens/>
        <w:spacing w:after="0" w:line="240" w:lineRule="auto"/>
        <w:jc w:val="both"/>
        <w:rPr>
          <w:sz w:val="22"/>
          <w:szCs w:val="22"/>
        </w:rPr>
      </w:pPr>
      <w:r w:rsidRPr="0004356F">
        <w:rPr>
          <w:rFonts w:eastAsia="Trebuchet MS"/>
          <w:sz w:val="22"/>
          <w:szCs w:val="22"/>
        </w:rPr>
        <w:t>redno ter pravočasno izpolnjeval vse finančne in druge obveznosti iz te pogodbe</w:t>
      </w:r>
      <w:r w:rsidR="001A1E70">
        <w:rPr>
          <w:rFonts w:eastAsia="Trebuchet MS"/>
          <w:sz w:val="22"/>
          <w:szCs w:val="22"/>
        </w:rPr>
        <w:t>;</w:t>
      </w:r>
      <w:r w:rsidRPr="0004356F">
        <w:rPr>
          <w:sz w:val="22"/>
          <w:szCs w:val="22"/>
        </w:rPr>
        <w:t xml:space="preserve"> </w:t>
      </w:r>
    </w:p>
    <w:p w14:paraId="54F981EA" w14:textId="05AAB442" w:rsidR="0004356F" w:rsidRPr="0004356F" w:rsidRDefault="0004356F" w:rsidP="0004356F">
      <w:pPr>
        <w:pStyle w:val="Odstavekseznama"/>
        <w:numPr>
          <w:ilvl w:val="0"/>
          <w:numId w:val="12"/>
        </w:numPr>
        <w:tabs>
          <w:tab w:val="clear" w:pos="720"/>
          <w:tab w:val="left" w:pos="0"/>
        </w:tabs>
        <w:autoSpaceDE w:val="0"/>
        <w:spacing w:after="0" w:line="260" w:lineRule="atLeast"/>
        <w:jc w:val="both"/>
        <w:rPr>
          <w:rFonts w:eastAsia="Symbol"/>
          <w:sz w:val="22"/>
          <w:szCs w:val="22"/>
        </w:rPr>
      </w:pPr>
      <w:r w:rsidRPr="0004356F">
        <w:rPr>
          <w:rFonts w:eastAsia="Trebuchet MS"/>
          <w:sz w:val="22"/>
          <w:szCs w:val="22"/>
        </w:rPr>
        <w:t xml:space="preserve">redno in pravočasno </w:t>
      </w:r>
      <w:r w:rsidR="000053FF">
        <w:rPr>
          <w:rFonts w:eastAsia="Trebuchet MS"/>
          <w:sz w:val="22"/>
          <w:szCs w:val="22"/>
        </w:rPr>
        <w:t xml:space="preserve">(najmanj 72 ur prej) </w:t>
      </w:r>
      <w:r w:rsidRPr="0004356F">
        <w:rPr>
          <w:rFonts w:eastAsia="Trebuchet MS"/>
          <w:sz w:val="22"/>
          <w:szCs w:val="22"/>
        </w:rPr>
        <w:t>izvajalcu posredoval v pisni obliki vse spremembe, ki vplivajo na izvajanje načrta fizičnega varovanja;</w:t>
      </w:r>
      <w:r w:rsidRPr="0004356F">
        <w:rPr>
          <w:rFonts w:eastAsia="Times New Roman"/>
          <w:sz w:val="22"/>
          <w:szCs w:val="22"/>
        </w:rPr>
        <w:t xml:space="preserve"> </w:t>
      </w:r>
    </w:p>
    <w:p w14:paraId="4499D450" w14:textId="77777777" w:rsidR="0004356F" w:rsidRPr="0004356F" w:rsidRDefault="0004356F" w:rsidP="0004356F">
      <w:pPr>
        <w:pStyle w:val="Odstavekseznama"/>
        <w:numPr>
          <w:ilvl w:val="0"/>
          <w:numId w:val="12"/>
        </w:numPr>
        <w:tabs>
          <w:tab w:val="clear" w:pos="720"/>
          <w:tab w:val="left" w:pos="0"/>
        </w:tabs>
        <w:autoSpaceDE w:val="0"/>
        <w:spacing w:after="0" w:line="260" w:lineRule="atLeast"/>
        <w:jc w:val="both"/>
        <w:rPr>
          <w:rFonts w:eastAsia="Symbol"/>
          <w:sz w:val="22"/>
          <w:szCs w:val="22"/>
        </w:rPr>
      </w:pPr>
      <w:r w:rsidRPr="0004356F">
        <w:rPr>
          <w:rFonts w:eastAsia="Trebuchet MS"/>
          <w:sz w:val="22"/>
          <w:szCs w:val="22"/>
        </w:rPr>
        <w:t>izvajalcu zagotovil materialne in tehnične pogoje (prostor za varnostnike, telefon, voda, sanitarije), ki so potrebni za izvajanje načrta fizičnega varovanja;</w:t>
      </w:r>
    </w:p>
    <w:p w14:paraId="3D72B686" w14:textId="199EB4D5" w:rsidR="0004356F" w:rsidRPr="0004356F" w:rsidRDefault="0004356F" w:rsidP="0004356F">
      <w:pPr>
        <w:pStyle w:val="Odstavekseznama"/>
        <w:numPr>
          <w:ilvl w:val="0"/>
          <w:numId w:val="12"/>
        </w:numPr>
        <w:tabs>
          <w:tab w:val="clear" w:pos="720"/>
          <w:tab w:val="left" w:pos="0"/>
        </w:tabs>
        <w:autoSpaceDE w:val="0"/>
        <w:spacing w:after="0" w:line="260" w:lineRule="atLeast"/>
        <w:jc w:val="both"/>
        <w:rPr>
          <w:rFonts w:eastAsia="Symbol"/>
          <w:sz w:val="22"/>
          <w:szCs w:val="22"/>
        </w:rPr>
      </w:pPr>
      <w:r w:rsidRPr="0004356F">
        <w:rPr>
          <w:rFonts w:eastAsia="Trebuchet MS"/>
          <w:sz w:val="22"/>
          <w:szCs w:val="22"/>
        </w:rPr>
        <w:t>vsa dodatna dela</w:t>
      </w:r>
      <w:r>
        <w:rPr>
          <w:rFonts w:eastAsia="Trebuchet MS"/>
          <w:sz w:val="22"/>
          <w:szCs w:val="22"/>
        </w:rPr>
        <w:t xml:space="preserve"> pisno </w:t>
      </w:r>
      <w:r w:rsidRPr="0004356F">
        <w:rPr>
          <w:rFonts w:eastAsia="Trebuchet MS"/>
          <w:sz w:val="22"/>
          <w:szCs w:val="22"/>
        </w:rPr>
        <w:t xml:space="preserve">naročil izvajalcu ter poravnal </w:t>
      </w:r>
      <w:r>
        <w:rPr>
          <w:rFonts w:eastAsia="Trebuchet MS"/>
          <w:sz w:val="22"/>
          <w:szCs w:val="22"/>
        </w:rPr>
        <w:t>stroške dodatnega varovanja.</w:t>
      </w:r>
    </w:p>
    <w:p w14:paraId="0EBFAAA0" w14:textId="565593BE" w:rsidR="0004356F" w:rsidRDefault="0004356F" w:rsidP="0004356F">
      <w:pPr>
        <w:tabs>
          <w:tab w:val="left" w:pos="0"/>
        </w:tabs>
        <w:autoSpaceDE w:val="0"/>
        <w:spacing w:after="0" w:line="260" w:lineRule="atLeast"/>
        <w:jc w:val="both"/>
        <w:rPr>
          <w:rFonts w:eastAsia="Symbol"/>
          <w:sz w:val="22"/>
          <w:szCs w:val="22"/>
        </w:rPr>
      </w:pPr>
    </w:p>
    <w:p w14:paraId="70BFDF04" w14:textId="0BDB86B4" w:rsidR="00F84853" w:rsidRPr="00810711" w:rsidRDefault="00F84853" w:rsidP="0004356F">
      <w:pPr>
        <w:tabs>
          <w:tab w:val="left" w:pos="0"/>
        </w:tabs>
        <w:autoSpaceDE w:val="0"/>
        <w:spacing w:after="0" w:line="260" w:lineRule="atLeast"/>
        <w:jc w:val="both"/>
        <w:rPr>
          <w:rFonts w:eastAsia="Symbol"/>
          <w:sz w:val="22"/>
          <w:szCs w:val="22"/>
        </w:rPr>
      </w:pPr>
    </w:p>
    <w:p w14:paraId="7FCB70BE" w14:textId="5814EA42" w:rsidR="00F84853" w:rsidRPr="006C5B8B" w:rsidRDefault="00F84853" w:rsidP="00F5604C">
      <w:pPr>
        <w:tabs>
          <w:tab w:val="left" w:pos="0"/>
        </w:tabs>
        <w:autoSpaceDE w:val="0"/>
        <w:spacing w:line="260" w:lineRule="atLeast"/>
        <w:jc w:val="center"/>
        <w:rPr>
          <w:rFonts w:eastAsia="Symbol"/>
          <w:b/>
          <w:sz w:val="22"/>
          <w:szCs w:val="22"/>
        </w:rPr>
      </w:pPr>
      <w:r w:rsidRPr="006C5B8B">
        <w:rPr>
          <w:rFonts w:eastAsia="Symbol"/>
          <w:b/>
          <w:sz w:val="22"/>
          <w:szCs w:val="22"/>
        </w:rPr>
        <w:t>10. člen</w:t>
      </w:r>
    </w:p>
    <w:p w14:paraId="3CDB1553" w14:textId="3FC16E08" w:rsidR="002A773B" w:rsidRPr="006C5B8B" w:rsidRDefault="00F84853" w:rsidP="00F5604C">
      <w:pPr>
        <w:tabs>
          <w:tab w:val="left" w:pos="0"/>
        </w:tabs>
        <w:autoSpaceDE w:val="0"/>
        <w:spacing w:line="260" w:lineRule="atLeast"/>
        <w:jc w:val="both"/>
        <w:rPr>
          <w:rFonts w:eastAsia="Symbol"/>
          <w:sz w:val="22"/>
          <w:szCs w:val="22"/>
        </w:rPr>
      </w:pPr>
      <w:r w:rsidRPr="00810711">
        <w:rPr>
          <w:rFonts w:eastAsia="Symbol"/>
          <w:sz w:val="22"/>
          <w:szCs w:val="22"/>
        </w:rPr>
        <w:t xml:space="preserve">Izvajalec je dolžan </w:t>
      </w:r>
      <w:r w:rsidR="00B60F40" w:rsidRPr="00810711">
        <w:rPr>
          <w:rFonts w:eastAsia="Symbol"/>
          <w:sz w:val="22"/>
          <w:szCs w:val="22"/>
        </w:rPr>
        <w:t xml:space="preserve">kot pogoj za veljavnost pogodbe </w:t>
      </w:r>
      <w:r w:rsidRPr="00810711">
        <w:rPr>
          <w:rFonts w:eastAsia="Symbol"/>
          <w:sz w:val="22"/>
          <w:szCs w:val="22"/>
        </w:rPr>
        <w:t xml:space="preserve">v 10 (desetih) delovnih dneh po podpisu pogodbe predložiti finančno zavarovanje za dobro izvedbo pogodbenih obveznosti </w:t>
      </w:r>
      <w:r w:rsidR="00D650C0" w:rsidRPr="00810711">
        <w:rPr>
          <w:rFonts w:eastAsia="Symbol"/>
          <w:sz w:val="22"/>
          <w:szCs w:val="22"/>
        </w:rPr>
        <w:t>v višini 10 % pogodbene vrednosti z vključenim DDV</w:t>
      </w:r>
      <w:r w:rsidR="00BB4FA8" w:rsidRPr="00104BF8">
        <w:rPr>
          <w:rFonts w:eastAsia="Symbol"/>
          <w:sz w:val="22"/>
          <w:szCs w:val="22"/>
        </w:rPr>
        <w:t xml:space="preserve">, ki mora veljati še </w:t>
      </w:r>
      <w:r w:rsidR="00BB4FA8" w:rsidRPr="00AA51ED">
        <w:rPr>
          <w:rFonts w:eastAsia="Symbol"/>
          <w:sz w:val="22"/>
          <w:szCs w:val="22"/>
        </w:rPr>
        <w:t xml:space="preserve">vsaj </w:t>
      </w:r>
      <w:r w:rsidR="00BB4FA8" w:rsidRPr="006C5B8B">
        <w:rPr>
          <w:rFonts w:eastAsia="Symbol"/>
          <w:sz w:val="22"/>
          <w:szCs w:val="22"/>
        </w:rPr>
        <w:t>60 (šestdeset) dni po izteku obdobja, za katero je sklenjena ta pogodba.</w:t>
      </w:r>
      <w:r w:rsidR="002A773B" w:rsidRPr="006C5B8B">
        <w:rPr>
          <w:rFonts w:eastAsia="Symbol"/>
          <w:sz w:val="22"/>
          <w:szCs w:val="22"/>
        </w:rPr>
        <w:t xml:space="preserve"> </w:t>
      </w:r>
    </w:p>
    <w:p w14:paraId="2BA6E4C9" w14:textId="77777777" w:rsidR="002A773B" w:rsidRPr="006C5B8B" w:rsidRDefault="002A773B" w:rsidP="0004356F">
      <w:pPr>
        <w:tabs>
          <w:tab w:val="left" w:pos="0"/>
        </w:tabs>
        <w:autoSpaceDE w:val="0"/>
        <w:spacing w:after="0" w:line="260" w:lineRule="atLeast"/>
        <w:jc w:val="both"/>
        <w:rPr>
          <w:rFonts w:eastAsia="Symbol"/>
          <w:sz w:val="22"/>
          <w:szCs w:val="22"/>
        </w:rPr>
      </w:pPr>
    </w:p>
    <w:p w14:paraId="1182EA77" w14:textId="24A4A927" w:rsidR="00F84853" w:rsidRPr="006C5B8B" w:rsidRDefault="002A773B" w:rsidP="0004356F">
      <w:pPr>
        <w:tabs>
          <w:tab w:val="left" w:pos="0"/>
        </w:tabs>
        <w:autoSpaceDE w:val="0"/>
        <w:spacing w:after="0" w:line="260" w:lineRule="atLeast"/>
        <w:jc w:val="both"/>
        <w:rPr>
          <w:rFonts w:eastAsia="Symbol"/>
          <w:sz w:val="22"/>
          <w:szCs w:val="22"/>
        </w:rPr>
      </w:pPr>
      <w:r w:rsidRPr="006C5B8B">
        <w:rPr>
          <w:rFonts w:eastAsia="Symbol"/>
          <w:sz w:val="22"/>
          <w:szCs w:val="22"/>
        </w:rPr>
        <w:t xml:space="preserve">Če se spremeni obdobje, za katero je sklenjena pogodba ali </w:t>
      </w:r>
      <w:r w:rsidR="008D2A68" w:rsidRPr="006C5B8B">
        <w:rPr>
          <w:rFonts w:eastAsia="Symbol"/>
          <w:sz w:val="22"/>
          <w:szCs w:val="22"/>
        </w:rPr>
        <w:t xml:space="preserve">se </w:t>
      </w:r>
      <w:r w:rsidRPr="006C5B8B">
        <w:rPr>
          <w:rFonts w:eastAsia="Symbol"/>
          <w:sz w:val="22"/>
          <w:szCs w:val="22"/>
        </w:rPr>
        <w:t>spremeni vrednost pogodbe</w:t>
      </w:r>
      <w:r w:rsidR="008D2A68" w:rsidRPr="006C5B8B">
        <w:rPr>
          <w:rFonts w:eastAsia="Symbol"/>
          <w:sz w:val="22"/>
          <w:szCs w:val="22"/>
        </w:rPr>
        <w:t xml:space="preserve">, mora izvajalec naročniku predložiti prenovljeno finančno zavarovanje za dobro izvedbo pogodbenih obveznosti, skladno s spremembami pogodbe. </w:t>
      </w:r>
      <w:r w:rsidRPr="006C5B8B">
        <w:rPr>
          <w:rFonts w:eastAsia="Symbol"/>
          <w:sz w:val="22"/>
          <w:szCs w:val="22"/>
        </w:rPr>
        <w:t xml:space="preserve"> </w:t>
      </w:r>
      <w:r w:rsidR="00BB4FA8" w:rsidRPr="006C5B8B">
        <w:rPr>
          <w:rFonts w:eastAsia="Symbol"/>
          <w:sz w:val="22"/>
          <w:szCs w:val="22"/>
        </w:rPr>
        <w:t xml:space="preserve"> </w:t>
      </w:r>
      <w:r w:rsidR="00F84853" w:rsidRPr="006C5B8B">
        <w:rPr>
          <w:rFonts w:eastAsia="Symbol"/>
          <w:sz w:val="22"/>
          <w:szCs w:val="22"/>
        </w:rPr>
        <w:t xml:space="preserve"> </w:t>
      </w:r>
    </w:p>
    <w:p w14:paraId="3B28C6A1" w14:textId="77777777" w:rsidR="004170D1" w:rsidRDefault="004170D1" w:rsidP="0004356F">
      <w:pPr>
        <w:tabs>
          <w:tab w:val="left" w:pos="0"/>
        </w:tabs>
        <w:autoSpaceDE w:val="0"/>
        <w:spacing w:after="0" w:line="260" w:lineRule="atLeast"/>
        <w:jc w:val="both"/>
        <w:rPr>
          <w:rFonts w:eastAsia="Symbol"/>
          <w:sz w:val="22"/>
          <w:szCs w:val="22"/>
        </w:rPr>
      </w:pPr>
    </w:p>
    <w:p w14:paraId="25300013" w14:textId="4FDF0DFF" w:rsidR="00576FAA" w:rsidRPr="006C5B8B" w:rsidRDefault="00DA6704" w:rsidP="0004356F">
      <w:pPr>
        <w:tabs>
          <w:tab w:val="left" w:pos="0"/>
        </w:tabs>
        <w:autoSpaceDE w:val="0"/>
        <w:spacing w:after="0" w:line="260" w:lineRule="atLeast"/>
        <w:jc w:val="both"/>
        <w:rPr>
          <w:sz w:val="22"/>
          <w:szCs w:val="22"/>
        </w:rPr>
      </w:pPr>
      <w:r w:rsidRPr="006C5B8B">
        <w:rPr>
          <w:rFonts w:eastAsia="Symbol"/>
          <w:sz w:val="22"/>
          <w:szCs w:val="22"/>
        </w:rPr>
        <w:t xml:space="preserve">Naročnik lahko finančno zavarovanje za dobro izvedbo pogodbenih obveznostih </w:t>
      </w:r>
      <w:r w:rsidRPr="006C5B8B">
        <w:rPr>
          <w:sz w:val="22"/>
          <w:szCs w:val="22"/>
        </w:rPr>
        <w:t>unovči (v znesku, ki ga upravi</w:t>
      </w:r>
      <w:r w:rsidR="00576FAA" w:rsidRPr="006C5B8B">
        <w:rPr>
          <w:sz w:val="22"/>
          <w:szCs w:val="22"/>
        </w:rPr>
        <w:t>č</w:t>
      </w:r>
      <w:r w:rsidRPr="006C5B8B">
        <w:rPr>
          <w:sz w:val="22"/>
          <w:szCs w:val="22"/>
        </w:rPr>
        <w:t>enec sam dolo</w:t>
      </w:r>
      <w:r w:rsidR="00576FAA" w:rsidRPr="006C5B8B">
        <w:rPr>
          <w:sz w:val="22"/>
          <w:szCs w:val="22"/>
        </w:rPr>
        <w:t>č</w:t>
      </w:r>
      <w:r w:rsidRPr="006C5B8B">
        <w:rPr>
          <w:sz w:val="22"/>
          <w:szCs w:val="22"/>
        </w:rPr>
        <w:t>i v okviru maksimalnega zneska zavarovanja) pod naslednjimi pogoji:</w:t>
      </w:r>
    </w:p>
    <w:p w14:paraId="56FD5FDA" w14:textId="28C8E7BA" w:rsidR="00576FAA" w:rsidRPr="006C5B8B" w:rsidRDefault="00576FAA" w:rsidP="00576FAA">
      <w:pPr>
        <w:pStyle w:val="Odstavekseznama"/>
        <w:numPr>
          <w:ilvl w:val="0"/>
          <w:numId w:val="14"/>
        </w:numPr>
        <w:tabs>
          <w:tab w:val="left" w:pos="0"/>
        </w:tabs>
        <w:autoSpaceDE w:val="0"/>
        <w:spacing w:after="0" w:line="260" w:lineRule="atLeast"/>
        <w:jc w:val="both"/>
        <w:rPr>
          <w:rFonts w:eastAsia="Symbol"/>
          <w:sz w:val="22"/>
          <w:szCs w:val="22"/>
        </w:rPr>
      </w:pPr>
      <w:r w:rsidRPr="006C5B8B">
        <w:rPr>
          <w:sz w:val="22"/>
          <w:szCs w:val="22"/>
        </w:rPr>
        <w:t>č</w:t>
      </w:r>
      <w:r w:rsidR="00DA6704" w:rsidRPr="006C5B8B">
        <w:rPr>
          <w:sz w:val="22"/>
          <w:szCs w:val="22"/>
        </w:rPr>
        <w:t>e se bo izkazalo, da izvajalec</w:t>
      </w:r>
      <w:r w:rsidRPr="006C5B8B">
        <w:rPr>
          <w:sz w:val="22"/>
          <w:szCs w:val="22"/>
        </w:rPr>
        <w:t xml:space="preserve"> </w:t>
      </w:r>
      <w:r w:rsidR="00DA6704" w:rsidRPr="006C5B8B">
        <w:rPr>
          <w:sz w:val="22"/>
          <w:szCs w:val="22"/>
        </w:rPr>
        <w:t>ve</w:t>
      </w:r>
      <w:r w:rsidRPr="006C5B8B">
        <w:rPr>
          <w:sz w:val="22"/>
          <w:szCs w:val="22"/>
        </w:rPr>
        <w:t>č</w:t>
      </w:r>
      <w:r w:rsidR="00DA6704" w:rsidRPr="006C5B8B">
        <w:rPr>
          <w:sz w:val="22"/>
          <w:szCs w:val="22"/>
        </w:rPr>
        <w:t xml:space="preserve"> kot petkrat ni opravil, ni opravil pravilno ali v celoti ali je z zamudo opravil katerokoli svojo pogodbeno obveznost pri </w:t>
      </w:r>
      <w:r w:rsidRPr="006C5B8B">
        <w:rPr>
          <w:sz w:val="22"/>
          <w:szCs w:val="22"/>
        </w:rPr>
        <w:t>č</w:t>
      </w:r>
      <w:r w:rsidR="00DA6704" w:rsidRPr="006C5B8B">
        <w:rPr>
          <w:sz w:val="22"/>
          <w:szCs w:val="22"/>
        </w:rPr>
        <w:t>emer ni nujno, da gre za kršitev istovrstne obveznosti,</w:t>
      </w:r>
      <w:r w:rsidR="00AB10E4">
        <w:rPr>
          <w:sz w:val="22"/>
          <w:szCs w:val="22"/>
        </w:rPr>
        <w:t xml:space="preserve"> </w:t>
      </w:r>
      <w:r w:rsidR="00DA6704" w:rsidRPr="006C5B8B">
        <w:rPr>
          <w:sz w:val="22"/>
          <w:szCs w:val="22"/>
        </w:rPr>
        <w:t>ali</w:t>
      </w:r>
    </w:p>
    <w:p w14:paraId="3337327F" w14:textId="77777777" w:rsidR="0026401C" w:rsidRPr="006C5B8B" w:rsidRDefault="003C225A" w:rsidP="00576FAA">
      <w:pPr>
        <w:pStyle w:val="Odstavekseznama"/>
        <w:numPr>
          <w:ilvl w:val="0"/>
          <w:numId w:val="14"/>
        </w:numPr>
        <w:tabs>
          <w:tab w:val="left" w:pos="0"/>
        </w:tabs>
        <w:autoSpaceDE w:val="0"/>
        <w:spacing w:after="0" w:line="260" w:lineRule="atLeast"/>
        <w:jc w:val="both"/>
        <w:rPr>
          <w:rFonts w:eastAsia="Symbol"/>
          <w:sz w:val="22"/>
          <w:szCs w:val="22"/>
        </w:rPr>
      </w:pPr>
      <w:r w:rsidRPr="006C5B8B">
        <w:rPr>
          <w:sz w:val="22"/>
          <w:szCs w:val="22"/>
        </w:rPr>
        <w:t>č</w:t>
      </w:r>
      <w:r w:rsidR="00DA6704" w:rsidRPr="006C5B8B">
        <w:rPr>
          <w:sz w:val="22"/>
          <w:szCs w:val="22"/>
        </w:rPr>
        <w:t>e izvajalec ne predloži podaljšanega oziroma spremenjenega finan</w:t>
      </w:r>
      <w:r w:rsidR="0026401C" w:rsidRPr="006C5B8B">
        <w:rPr>
          <w:sz w:val="22"/>
          <w:szCs w:val="22"/>
        </w:rPr>
        <w:t>č</w:t>
      </w:r>
      <w:r w:rsidR="00DA6704" w:rsidRPr="006C5B8B">
        <w:rPr>
          <w:sz w:val="22"/>
          <w:szCs w:val="22"/>
        </w:rPr>
        <w:t xml:space="preserve">nega zavarovanja za dobro izvedbo pogodbenih obveznosti, </w:t>
      </w:r>
      <w:r w:rsidR="0026401C" w:rsidRPr="006C5B8B">
        <w:rPr>
          <w:sz w:val="22"/>
          <w:szCs w:val="22"/>
        </w:rPr>
        <w:t>č</w:t>
      </w:r>
      <w:r w:rsidR="00DA6704" w:rsidRPr="006C5B8B">
        <w:rPr>
          <w:sz w:val="22"/>
          <w:szCs w:val="22"/>
        </w:rPr>
        <w:t xml:space="preserve">eprav bi ga moral. </w:t>
      </w:r>
    </w:p>
    <w:p w14:paraId="6A90D44B" w14:textId="77777777" w:rsidR="0026401C" w:rsidRPr="006C5B8B" w:rsidRDefault="0026401C" w:rsidP="0026401C">
      <w:pPr>
        <w:tabs>
          <w:tab w:val="left" w:pos="0"/>
        </w:tabs>
        <w:autoSpaceDE w:val="0"/>
        <w:spacing w:after="0" w:line="260" w:lineRule="atLeast"/>
        <w:jc w:val="both"/>
        <w:rPr>
          <w:sz w:val="22"/>
          <w:szCs w:val="22"/>
        </w:rPr>
      </w:pPr>
    </w:p>
    <w:p w14:paraId="38879367" w14:textId="3FFA2977" w:rsidR="00F84853" w:rsidRPr="00810711" w:rsidRDefault="00DA6704" w:rsidP="0026401C">
      <w:pPr>
        <w:tabs>
          <w:tab w:val="left" w:pos="0"/>
        </w:tabs>
        <w:autoSpaceDE w:val="0"/>
        <w:spacing w:after="0" w:line="260" w:lineRule="atLeast"/>
        <w:jc w:val="both"/>
        <w:rPr>
          <w:rFonts w:eastAsia="Symbol"/>
          <w:sz w:val="22"/>
          <w:szCs w:val="22"/>
        </w:rPr>
      </w:pPr>
      <w:r w:rsidRPr="006C5B8B">
        <w:rPr>
          <w:sz w:val="22"/>
          <w:szCs w:val="22"/>
        </w:rPr>
        <w:lastRenderedPageBreak/>
        <w:t>Naro</w:t>
      </w:r>
      <w:r w:rsidR="0026401C" w:rsidRPr="006C5B8B">
        <w:rPr>
          <w:sz w:val="22"/>
          <w:szCs w:val="22"/>
        </w:rPr>
        <w:t>č</w:t>
      </w:r>
      <w:r w:rsidRPr="006C5B8B">
        <w:rPr>
          <w:sz w:val="22"/>
          <w:szCs w:val="22"/>
        </w:rPr>
        <w:t>nik lahko finan</w:t>
      </w:r>
      <w:r w:rsidR="0026401C" w:rsidRPr="006C5B8B">
        <w:rPr>
          <w:sz w:val="22"/>
          <w:szCs w:val="22"/>
        </w:rPr>
        <w:t>č</w:t>
      </w:r>
      <w:r w:rsidRPr="006C5B8B">
        <w:rPr>
          <w:sz w:val="22"/>
          <w:szCs w:val="22"/>
        </w:rPr>
        <w:t>no zavarovanje unov</w:t>
      </w:r>
      <w:r w:rsidR="0026401C" w:rsidRPr="006C5B8B">
        <w:rPr>
          <w:sz w:val="22"/>
          <w:szCs w:val="22"/>
        </w:rPr>
        <w:t>č</w:t>
      </w:r>
      <w:r w:rsidRPr="006C5B8B">
        <w:rPr>
          <w:sz w:val="22"/>
          <w:szCs w:val="22"/>
        </w:rPr>
        <w:t>i brez predhodnega opomina, izvajalca pa mora o tem, da ga je unov</w:t>
      </w:r>
      <w:r w:rsidR="0026401C" w:rsidRPr="006C5B8B">
        <w:rPr>
          <w:sz w:val="22"/>
          <w:szCs w:val="22"/>
        </w:rPr>
        <w:t>č</w:t>
      </w:r>
      <w:r w:rsidRPr="006C5B8B">
        <w:rPr>
          <w:sz w:val="22"/>
          <w:szCs w:val="22"/>
        </w:rPr>
        <w:t>il, obvestiti najkasneje v 3 delovnih dneh od dneva, ko ga je predložil v izpla</w:t>
      </w:r>
      <w:r w:rsidR="0026401C" w:rsidRPr="006C5B8B">
        <w:rPr>
          <w:sz w:val="22"/>
          <w:szCs w:val="22"/>
        </w:rPr>
        <w:t>č</w:t>
      </w:r>
      <w:r w:rsidRPr="006C5B8B">
        <w:rPr>
          <w:sz w:val="22"/>
          <w:szCs w:val="22"/>
        </w:rPr>
        <w:t xml:space="preserve">ilo, in sicer pisno, po </w:t>
      </w:r>
      <w:r w:rsidR="0026401C" w:rsidRPr="006C5B8B">
        <w:rPr>
          <w:sz w:val="22"/>
          <w:szCs w:val="22"/>
        </w:rPr>
        <w:t>klasični</w:t>
      </w:r>
      <w:r w:rsidRPr="006C5B8B">
        <w:rPr>
          <w:sz w:val="22"/>
          <w:szCs w:val="22"/>
        </w:rPr>
        <w:t xml:space="preserve"> ali elektronski pošti</w:t>
      </w:r>
      <w:r w:rsidR="0026401C" w:rsidRPr="006C5B8B">
        <w:rPr>
          <w:sz w:val="22"/>
          <w:szCs w:val="22"/>
        </w:rPr>
        <w:t>.</w:t>
      </w:r>
    </w:p>
    <w:p w14:paraId="53D3467A" w14:textId="77777777" w:rsidR="00F5604C" w:rsidRDefault="00F5604C" w:rsidP="0004356F">
      <w:pPr>
        <w:tabs>
          <w:tab w:val="left" w:pos="0"/>
        </w:tabs>
        <w:autoSpaceDE w:val="0"/>
        <w:spacing w:after="0" w:line="260" w:lineRule="atLeast"/>
        <w:jc w:val="center"/>
        <w:rPr>
          <w:rFonts w:eastAsia="Symbol"/>
          <w:b/>
          <w:sz w:val="22"/>
          <w:szCs w:val="22"/>
        </w:rPr>
      </w:pPr>
    </w:p>
    <w:p w14:paraId="21A223FB" w14:textId="16083483" w:rsidR="0004356F" w:rsidRPr="0004356F" w:rsidRDefault="0004356F" w:rsidP="0020404F">
      <w:pPr>
        <w:tabs>
          <w:tab w:val="left" w:pos="0"/>
        </w:tabs>
        <w:autoSpaceDE w:val="0"/>
        <w:spacing w:line="260" w:lineRule="atLeast"/>
        <w:jc w:val="center"/>
        <w:rPr>
          <w:rFonts w:eastAsia="Symbol"/>
          <w:b/>
          <w:sz w:val="22"/>
          <w:szCs w:val="22"/>
        </w:rPr>
      </w:pPr>
      <w:r w:rsidRPr="0004356F">
        <w:rPr>
          <w:rFonts w:eastAsia="Symbol"/>
          <w:b/>
          <w:sz w:val="22"/>
          <w:szCs w:val="22"/>
        </w:rPr>
        <w:t>1</w:t>
      </w:r>
      <w:r w:rsidR="00810711">
        <w:rPr>
          <w:rFonts w:eastAsia="Symbol"/>
          <w:b/>
          <w:sz w:val="22"/>
          <w:szCs w:val="22"/>
        </w:rPr>
        <w:t>1</w:t>
      </w:r>
      <w:r w:rsidRPr="0004356F">
        <w:rPr>
          <w:rFonts w:eastAsia="Symbol"/>
          <w:b/>
          <w:sz w:val="22"/>
          <w:szCs w:val="22"/>
        </w:rPr>
        <w:t>. člen</w:t>
      </w:r>
    </w:p>
    <w:p w14:paraId="32A5BFE4" w14:textId="520771BA" w:rsidR="00F33672" w:rsidRPr="00E111E8" w:rsidRDefault="00F33672" w:rsidP="0020404F">
      <w:pPr>
        <w:jc w:val="both"/>
        <w:rPr>
          <w:sz w:val="22"/>
          <w:szCs w:val="22"/>
        </w:rPr>
      </w:pPr>
      <w:r w:rsidRPr="00E111E8">
        <w:rPr>
          <w:sz w:val="22"/>
          <w:szCs w:val="22"/>
        </w:rPr>
        <w:t xml:space="preserve">Skrbnik </w:t>
      </w:r>
      <w:r w:rsidR="00FD7DD6">
        <w:rPr>
          <w:sz w:val="22"/>
          <w:szCs w:val="22"/>
        </w:rPr>
        <w:t>pogodbe</w:t>
      </w:r>
      <w:r w:rsidRPr="00E111E8">
        <w:rPr>
          <w:sz w:val="22"/>
          <w:szCs w:val="22"/>
        </w:rPr>
        <w:t xml:space="preserve"> s strani naročnika je </w:t>
      </w:r>
      <w:r w:rsidR="00735603">
        <w:rPr>
          <w:sz w:val="22"/>
          <w:szCs w:val="22"/>
        </w:rPr>
        <w:t xml:space="preserve">…………………………………….., e poštni naslov ………………………………………………., telefon…………………………………………. </w:t>
      </w:r>
      <w:r>
        <w:rPr>
          <w:sz w:val="22"/>
          <w:szCs w:val="22"/>
        </w:rPr>
        <w:t>.</w:t>
      </w:r>
    </w:p>
    <w:p w14:paraId="6704FEB5" w14:textId="4FB89752" w:rsidR="00735603" w:rsidRDefault="00F33672" w:rsidP="00735603">
      <w:pPr>
        <w:jc w:val="both"/>
        <w:rPr>
          <w:sz w:val="22"/>
          <w:szCs w:val="22"/>
        </w:rPr>
      </w:pPr>
      <w:r w:rsidRPr="00E111E8">
        <w:rPr>
          <w:sz w:val="22"/>
          <w:szCs w:val="22"/>
        </w:rPr>
        <w:t xml:space="preserve">Skrbnik </w:t>
      </w:r>
      <w:r w:rsidR="00FD7DD6">
        <w:rPr>
          <w:sz w:val="22"/>
          <w:szCs w:val="22"/>
        </w:rPr>
        <w:t>pogodbe</w:t>
      </w:r>
      <w:r w:rsidR="00FD7DD6" w:rsidRPr="00E111E8">
        <w:rPr>
          <w:sz w:val="22"/>
          <w:szCs w:val="22"/>
        </w:rPr>
        <w:t xml:space="preserve"> </w:t>
      </w:r>
      <w:r w:rsidRPr="00E111E8">
        <w:rPr>
          <w:sz w:val="22"/>
          <w:szCs w:val="22"/>
        </w:rPr>
        <w:t xml:space="preserve">s strani </w:t>
      </w:r>
      <w:r w:rsidR="005D6774">
        <w:rPr>
          <w:sz w:val="22"/>
          <w:szCs w:val="22"/>
        </w:rPr>
        <w:t xml:space="preserve">izvajalca </w:t>
      </w:r>
      <w:r w:rsidRPr="00E111E8">
        <w:rPr>
          <w:sz w:val="22"/>
          <w:szCs w:val="22"/>
        </w:rPr>
        <w:t>je</w:t>
      </w:r>
      <w:r>
        <w:rPr>
          <w:sz w:val="22"/>
          <w:szCs w:val="22"/>
        </w:rPr>
        <w:t xml:space="preserve"> </w:t>
      </w:r>
      <w:r w:rsidR="00735603">
        <w:rPr>
          <w:sz w:val="22"/>
          <w:szCs w:val="22"/>
        </w:rPr>
        <w:t xml:space="preserve">…………………………………….., e poštni naslov ………………………………………………., telefon…………………………………………. </w:t>
      </w:r>
    </w:p>
    <w:p w14:paraId="094F6470" w14:textId="24AD6A91" w:rsidR="00F33672" w:rsidRPr="00E111E8" w:rsidRDefault="0004356F" w:rsidP="00FA5B7D">
      <w:pPr>
        <w:jc w:val="center"/>
        <w:rPr>
          <w:sz w:val="22"/>
          <w:szCs w:val="22"/>
        </w:rPr>
      </w:pPr>
      <w:r>
        <w:rPr>
          <w:b/>
          <w:sz w:val="22"/>
          <w:szCs w:val="22"/>
        </w:rPr>
        <w:t>1</w:t>
      </w:r>
      <w:r w:rsidR="00810711">
        <w:rPr>
          <w:b/>
          <w:sz w:val="22"/>
          <w:szCs w:val="22"/>
        </w:rPr>
        <w:t>2</w:t>
      </w:r>
      <w:r w:rsidR="00F33672" w:rsidRPr="00E111E8">
        <w:rPr>
          <w:b/>
          <w:sz w:val="22"/>
          <w:szCs w:val="22"/>
        </w:rPr>
        <w:t>. člen</w:t>
      </w:r>
    </w:p>
    <w:p w14:paraId="45CCC9A5" w14:textId="77777777" w:rsidR="00F33672" w:rsidRPr="00E111E8" w:rsidRDefault="00F33672" w:rsidP="0006301A">
      <w:pPr>
        <w:jc w:val="both"/>
        <w:rPr>
          <w:sz w:val="22"/>
          <w:szCs w:val="22"/>
        </w:rPr>
      </w:pPr>
      <w:r w:rsidRPr="00E111E8">
        <w:rPr>
          <w:sz w:val="22"/>
          <w:szCs w:val="22"/>
        </w:rPr>
        <w:t>Naročnik bo vse pripombe v zvezi z izvrševanjem te</w:t>
      </w:r>
      <w:r w:rsidR="00FD7DD6">
        <w:rPr>
          <w:sz w:val="22"/>
          <w:szCs w:val="22"/>
        </w:rPr>
        <w:t xml:space="preserve"> pogodbe </w:t>
      </w:r>
      <w:r w:rsidRPr="00E111E8">
        <w:rPr>
          <w:sz w:val="22"/>
          <w:szCs w:val="22"/>
        </w:rPr>
        <w:t xml:space="preserve">sporočal </w:t>
      </w:r>
      <w:r w:rsidR="00FD7DD6">
        <w:rPr>
          <w:sz w:val="22"/>
          <w:szCs w:val="22"/>
        </w:rPr>
        <w:t xml:space="preserve">izvajalcu </w:t>
      </w:r>
      <w:r w:rsidRPr="00E111E8">
        <w:rPr>
          <w:sz w:val="22"/>
          <w:szCs w:val="22"/>
        </w:rPr>
        <w:t xml:space="preserve">v pisni obliki. Če </w:t>
      </w:r>
      <w:r w:rsidR="00FD7DD6">
        <w:rPr>
          <w:sz w:val="22"/>
          <w:szCs w:val="22"/>
        </w:rPr>
        <w:t xml:space="preserve">izvajalec </w:t>
      </w:r>
      <w:r w:rsidRPr="00E111E8">
        <w:rPr>
          <w:sz w:val="22"/>
          <w:szCs w:val="22"/>
        </w:rPr>
        <w:t xml:space="preserve">ne upošteva upravičenih pripomb naročnika, lahko naročnik </w:t>
      </w:r>
      <w:r w:rsidR="00FD7DD6">
        <w:rPr>
          <w:sz w:val="22"/>
          <w:szCs w:val="22"/>
        </w:rPr>
        <w:t>prekine pogodbo</w:t>
      </w:r>
      <w:r w:rsidRPr="00E111E8">
        <w:rPr>
          <w:sz w:val="22"/>
          <w:szCs w:val="22"/>
        </w:rPr>
        <w:t xml:space="preserve">. </w:t>
      </w:r>
    </w:p>
    <w:p w14:paraId="5C60982E" w14:textId="77777777" w:rsidR="00F33672" w:rsidRPr="007F36BD" w:rsidRDefault="00F33672" w:rsidP="0006301A">
      <w:pPr>
        <w:jc w:val="both"/>
        <w:rPr>
          <w:sz w:val="22"/>
          <w:szCs w:val="22"/>
        </w:rPr>
      </w:pPr>
      <w:r w:rsidRPr="007F36BD">
        <w:rPr>
          <w:sz w:val="22"/>
          <w:szCs w:val="22"/>
        </w:rPr>
        <w:t xml:space="preserve">Kot kršitev te </w:t>
      </w:r>
      <w:r w:rsidR="00FD7DD6">
        <w:rPr>
          <w:sz w:val="22"/>
          <w:szCs w:val="22"/>
        </w:rPr>
        <w:t>pogodbe</w:t>
      </w:r>
      <w:r w:rsidRPr="007F36BD">
        <w:rPr>
          <w:sz w:val="22"/>
          <w:szCs w:val="22"/>
        </w:rPr>
        <w:t xml:space="preserve"> se štejejo zlasti naslednje kršitve:</w:t>
      </w:r>
    </w:p>
    <w:p w14:paraId="00BB035E" w14:textId="77777777" w:rsidR="00F33672" w:rsidRPr="007F36BD" w:rsidRDefault="00F33672" w:rsidP="0006301A">
      <w:pPr>
        <w:jc w:val="both"/>
        <w:rPr>
          <w:sz w:val="22"/>
          <w:szCs w:val="22"/>
        </w:rPr>
      </w:pPr>
      <w:r w:rsidRPr="007F36BD">
        <w:rPr>
          <w:sz w:val="22"/>
          <w:szCs w:val="22"/>
        </w:rPr>
        <w:t xml:space="preserve">- če </w:t>
      </w:r>
      <w:r w:rsidR="00FD7DD6">
        <w:rPr>
          <w:sz w:val="22"/>
          <w:szCs w:val="22"/>
        </w:rPr>
        <w:t>izvajalec</w:t>
      </w:r>
      <w:r>
        <w:rPr>
          <w:sz w:val="22"/>
          <w:szCs w:val="22"/>
        </w:rPr>
        <w:t xml:space="preserve"> </w:t>
      </w:r>
      <w:r w:rsidRPr="007F36BD">
        <w:rPr>
          <w:sz w:val="22"/>
          <w:szCs w:val="22"/>
        </w:rPr>
        <w:t xml:space="preserve">ne </w:t>
      </w:r>
      <w:r>
        <w:rPr>
          <w:sz w:val="22"/>
          <w:szCs w:val="22"/>
        </w:rPr>
        <w:t xml:space="preserve">opravi dogovorjene storitve </w:t>
      </w:r>
      <w:r w:rsidR="00FD7DD6">
        <w:rPr>
          <w:sz w:val="22"/>
          <w:szCs w:val="22"/>
        </w:rPr>
        <w:t>ob dogovorjenih dnevih</w:t>
      </w:r>
      <w:r w:rsidRPr="007F36BD">
        <w:rPr>
          <w:sz w:val="22"/>
          <w:szCs w:val="22"/>
        </w:rPr>
        <w:t>;</w:t>
      </w:r>
    </w:p>
    <w:p w14:paraId="217CDAC8" w14:textId="77777777" w:rsidR="00F33672" w:rsidRPr="007F36BD" w:rsidRDefault="00F33672" w:rsidP="0006301A">
      <w:pPr>
        <w:jc w:val="both"/>
        <w:rPr>
          <w:sz w:val="22"/>
          <w:szCs w:val="22"/>
        </w:rPr>
      </w:pPr>
      <w:r w:rsidRPr="007F36BD">
        <w:rPr>
          <w:sz w:val="22"/>
          <w:szCs w:val="22"/>
        </w:rPr>
        <w:t>-  če grobo krši določila te</w:t>
      </w:r>
      <w:r w:rsidR="00FD7DD6">
        <w:rPr>
          <w:sz w:val="22"/>
          <w:szCs w:val="22"/>
        </w:rPr>
        <w:t xml:space="preserve"> pogodbe</w:t>
      </w:r>
      <w:r w:rsidRPr="007F36BD">
        <w:rPr>
          <w:sz w:val="22"/>
          <w:szCs w:val="22"/>
        </w:rPr>
        <w:t>;</w:t>
      </w:r>
    </w:p>
    <w:p w14:paraId="4DE1F5E3" w14:textId="77777777" w:rsidR="00F33672" w:rsidRPr="007F36BD" w:rsidRDefault="00F33672" w:rsidP="0006301A">
      <w:pPr>
        <w:jc w:val="both"/>
        <w:rPr>
          <w:sz w:val="22"/>
          <w:szCs w:val="22"/>
        </w:rPr>
      </w:pPr>
      <w:r w:rsidRPr="007F36BD">
        <w:rPr>
          <w:sz w:val="22"/>
          <w:szCs w:val="22"/>
        </w:rPr>
        <w:t xml:space="preserve">-  če ne upošteva reklamacij glede kakovosti </w:t>
      </w:r>
      <w:r>
        <w:rPr>
          <w:sz w:val="22"/>
          <w:szCs w:val="22"/>
        </w:rPr>
        <w:t>in izvedbe storitev</w:t>
      </w:r>
      <w:r w:rsidRPr="007F36BD">
        <w:rPr>
          <w:sz w:val="22"/>
          <w:szCs w:val="22"/>
        </w:rPr>
        <w:t xml:space="preserve">; </w:t>
      </w:r>
    </w:p>
    <w:p w14:paraId="70A2D287" w14:textId="77777777" w:rsidR="00F33672" w:rsidRDefault="00F33672" w:rsidP="0006301A">
      <w:pPr>
        <w:jc w:val="both"/>
        <w:rPr>
          <w:sz w:val="22"/>
          <w:szCs w:val="22"/>
        </w:rPr>
      </w:pPr>
      <w:r w:rsidRPr="007F36BD">
        <w:rPr>
          <w:sz w:val="22"/>
          <w:szCs w:val="22"/>
        </w:rPr>
        <w:t xml:space="preserve">- če </w:t>
      </w:r>
      <w:r>
        <w:rPr>
          <w:sz w:val="22"/>
          <w:szCs w:val="22"/>
        </w:rPr>
        <w:t>poskusi obračunati neopravljene storitve.</w:t>
      </w:r>
      <w:r w:rsidRPr="007F36BD">
        <w:rPr>
          <w:sz w:val="22"/>
          <w:szCs w:val="22"/>
        </w:rPr>
        <w:t xml:space="preserve"> </w:t>
      </w:r>
    </w:p>
    <w:p w14:paraId="33E060D8" w14:textId="010D0366" w:rsidR="00F33672" w:rsidRPr="00E111E8" w:rsidRDefault="00F33672" w:rsidP="00F17347">
      <w:pPr>
        <w:jc w:val="center"/>
        <w:rPr>
          <w:sz w:val="22"/>
          <w:szCs w:val="22"/>
        </w:rPr>
      </w:pPr>
      <w:r w:rsidRPr="00E111E8">
        <w:rPr>
          <w:b/>
          <w:sz w:val="22"/>
          <w:szCs w:val="22"/>
        </w:rPr>
        <w:t>1</w:t>
      </w:r>
      <w:r w:rsidR="00810711">
        <w:rPr>
          <w:b/>
          <w:sz w:val="22"/>
          <w:szCs w:val="22"/>
        </w:rPr>
        <w:t>3</w:t>
      </w:r>
      <w:r w:rsidRPr="00E111E8">
        <w:rPr>
          <w:b/>
          <w:sz w:val="22"/>
          <w:szCs w:val="22"/>
        </w:rPr>
        <w:t>. člen</w:t>
      </w:r>
    </w:p>
    <w:p w14:paraId="41F0123D" w14:textId="77777777" w:rsidR="00F33672" w:rsidRPr="00E111E8" w:rsidRDefault="00F33672" w:rsidP="0006301A">
      <w:pPr>
        <w:jc w:val="both"/>
        <w:rPr>
          <w:sz w:val="22"/>
          <w:szCs w:val="22"/>
        </w:rPr>
      </w:pPr>
      <w:r w:rsidRPr="00E111E8">
        <w:rPr>
          <w:b/>
          <w:sz w:val="22"/>
          <w:szCs w:val="22"/>
        </w:rPr>
        <w:t>Protikorupcijska klavzula</w:t>
      </w:r>
    </w:p>
    <w:p w14:paraId="2D35A487" w14:textId="37F4E3FF" w:rsidR="00E36D05" w:rsidRDefault="00E36D05" w:rsidP="00E36D05">
      <w:pPr>
        <w:jc w:val="both"/>
        <w:rPr>
          <w:sz w:val="22"/>
          <w:szCs w:val="22"/>
        </w:rPr>
      </w:pPr>
      <w:r w:rsidRPr="00E36D05">
        <w:rPr>
          <w:sz w:val="22"/>
          <w:szCs w:val="22"/>
        </w:rPr>
        <w:t>V primeru, da je pri izvedbi javnega naročila za izbor izvajalca po tej pogodbi ali pri izvajanju te pogodbe kdo v imenu ali na račun izvajalca predstavniku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javnemu uslužbencu naročnika, izvajalcu ali njegovemu predstavniku ali zastopniku, je ta pogodba nična.</w:t>
      </w:r>
    </w:p>
    <w:p w14:paraId="48DB7F15" w14:textId="01547602" w:rsidR="00253C78" w:rsidRDefault="00253C78" w:rsidP="00E36D05">
      <w:pPr>
        <w:jc w:val="both"/>
        <w:rPr>
          <w:sz w:val="22"/>
          <w:szCs w:val="22"/>
        </w:rPr>
      </w:pPr>
      <w:r w:rsidRPr="00253C78">
        <w:rPr>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z veljavnimi predpisi Republike Slovenije.</w:t>
      </w:r>
    </w:p>
    <w:p w14:paraId="68ACD61D" w14:textId="786C3580" w:rsidR="00F33672" w:rsidRPr="00E111E8" w:rsidRDefault="00F33672" w:rsidP="00F17347">
      <w:pPr>
        <w:jc w:val="center"/>
        <w:rPr>
          <w:sz w:val="22"/>
          <w:szCs w:val="22"/>
        </w:rPr>
      </w:pPr>
      <w:r w:rsidRPr="00E111E8">
        <w:rPr>
          <w:b/>
          <w:sz w:val="22"/>
          <w:szCs w:val="22"/>
        </w:rPr>
        <w:t>1</w:t>
      </w:r>
      <w:r w:rsidR="00810711">
        <w:rPr>
          <w:b/>
          <w:sz w:val="22"/>
          <w:szCs w:val="22"/>
        </w:rPr>
        <w:t>4</w:t>
      </w:r>
      <w:r w:rsidRPr="00E111E8">
        <w:rPr>
          <w:b/>
          <w:sz w:val="22"/>
          <w:szCs w:val="22"/>
        </w:rPr>
        <w:t>. člen</w:t>
      </w:r>
    </w:p>
    <w:p w14:paraId="499F007C" w14:textId="7EFFF3B6" w:rsidR="00F33672" w:rsidRPr="00E111E8" w:rsidRDefault="00F33672" w:rsidP="0006301A">
      <w:pPr>
        <w:jc w:val="both"/>
        <w:rPr>
          <w:sz w:val="22"/>
          <w:szCs w:val="22"/>
        </w:rPr>
      </w:pPr>
      <w:r w:rsidRPr="00E111E8">
        <w:rPr>
          <w:sz w:val="22"/>
          <w:szCs w:val="22"/>
        </w:rPr>
        <w:t xml:space="preserve">Stranki se obvezujeta, da bosta uredili vse, kar je potrebno za izvršitev </w:t>
      </w:r>
      <w:r w:rsidR="00FD7DD6">
        <w:rPr>
          <w:sz w:val="22"/>
          <w:szCs w:val="22"/>
        </w:rPr>
        <w:t>pogodbe</w:t>
      </w:r>
      <w:r w:rsidRPr="00E111E8">
        <w:rPr>
          <w:sz w:val="22"/>
          <w:szCs w:val="22"/>
        </w:rPr>
        <w:t xml:space="preserve"> in da bosta ravnali kot dobra </w:t>
      </w:r>
      <w:r w:rsidR="00786769">
        <w:rPr>
          <w:sz w:val="22"/>
          <w:szCs w:val="22"/>
        </w:rPr>
        <w:t>g</w:t>
      </w:r>
      <w:r w:rsidRPr="00E111E8">
        <w:rPr>
          <w:sz w:val="22"/>
          <w:szCs w:val="22"/>
        </w:rPr>
        <w:t>ospodarja.</w:t>
      </w:r>
    </w:p>
    <w:p w14:paraId="4FD916BE" w14:textId="6A4D67D5" w:rsidR="00F33672" w:rsidRPr="00E111E8" w:rsidRDefault="00F33672" w:rsidP="00F17347">
      <w:pPr>
        <w:jc w:val="center"/>
        <w:rPr>
          <w:sz w:val="22"/>
          <w:szCs w:val="22"/>
        </w:rPr>
      </w:pPr>
      <w:r w:rsidRPr="00E111E8">
        <w:rPr>
          <w:b/>
          <w:sz w:val="22"/>
          <w:szCs w:val="22"/>
        </w:rPr>
        <w:t>1</w:t>
      </w:r>
      <w:r w:rsidR="00810711">
        <w:rPr>
          <w:b/>
          <w:sz w:val="22"/>
          <w:szCs w:val="22"/>
        </w:rPr>
        <w:t>5</w:t>
      </w:r>
      <w:r w:rsidRPr="00E111E8">
        <w:rPr>
          <w:b/>
          <w:sz w:val="22"/>
          <w:szCs w:val="22"/>
        </w:rPr>
        <w:t>. člen</w:t>
      </w:r>
    </w:p>
    <w:p w14:paraId="564A4912" w14:textId="77777777" w:rsidR="00F33672" w:rsidRPr="00E111E8" w:rsidRDefault="00F33672" w:rsidP="0006301A">
      <w:pPr>
        <w:jc w:val="both"/>
        <w:rPr>
          <w:sz w:val="22"/>
          <w:szCs w:val="22"/>
        </w:rPr>
      </w:pPr>
      <w:r w:rsidRPr="00E111E8">
        <w:rPr>
          <w:sz w:val="22"/>
          <w:szCs w:val="22"/>
        </w:rPr>
        <w:t>Morebitne spore iz te</w:t>
      </w:r>
      <w:r w:rsidR="00FD7DD6">
        <w:rPr>
          <w:sz w:val="22"/>
          <w:szCs w:val="22"/>
        </w:rPr>
        <w:t xml:space="preserve"> pogodbe</w:t>
      </w:r>
      <w:r w:rsidRPr="00E111E8">
        <w:rPr>
          <w:sz w:val="22"/>
          <w:szCs w:val="22"/>
        </w:rPr>
        <w:t>, ki jih stranki ne bi mogli rešiti sporazumno, rešuje stvarno pristojno sodišče po sedežu naročnika.</w:t>
      </w:r>
    </w:p>
    <w:p w14:paraId="7698989E" w14:textId="77777777" w:rsidR="0070679B" w:rsidRDefault="0070679B" w:rsidP="00F17347">
      <w:pPr>
        <w:jc w:val="center"/>
        <w:rPr>
          <w:b/>
          <w:sz w:val="22"/>
          <w:szCs w:val="22"/>
        </w:rPr>
      </w:pPr>
    </w:p>
    <w:p w14:paraId="4D292EC4" w14:textId="7FFBB696" w:rsidR="00F33672" w:rsidRPr="00E111E8" w:rsidRDefault="00F33672" w:rsidP="00F17347">
      <w:pPr>
        <w:jc w:val="center"/>
        <w:rPr>
          <w:sz w:val="22"/>
          <w:szCs w:val="22"/>
        </w:rPr>
      </w:pPr>
      <w:r w:rsidRPr="00E111E8">
        <w:rPr>
          <w:b/>
          <w:sz w:val="22"/>
          <w:szCs w:val="22"/>
        </w:rPr>
        <w:lastRenderedPageBreak/>
        <w:t>1</w:t>
      </w:r>
      <w:r w:rsidR="00810711">
        <w:rPr>
          <w:b/>
          <w:sz w:val="22"/>
          <w:szCs w:val="22"/>
        </w:rPr>
        <w:t>6</w:t>
      </w:r>
      <w:r w:rsidRPr="00E111E8">
        <w:rPr>
          <w:b/>
          <w:sz w:val="22"/>
          <w:szCs w:val="22"/>
        </w:rPr>
        <w:t>. člen</w:t>
      </w:r>
    </w:p>
    <w:p w14:paraId="3FF3E2E7" w14:textId="77777777" w:rsidR="00F33672" w:rsidRPr="00E111E8" w:rsidRDefault="00224EB8" w:rsidP="0006301A">
      <w:pPr>
        <w:jc w:val="both"/>
        <w:rPr>
          <w:sz w:val="22"/>
          <w:szCs w:val="22"/>
        </w:rPr>
      </w:pPr>
      <w:r>
        <w:rPr>
          <w:sz w:val="22"/>
          <w:szCs w:val="22"/>
        </w:rPr>
        <w:t>Pogodba</w:t>
      </w:r>
      <w:r w:rsidR="00F33672" w:rsidRPr="00E111E8">
        <w:rPr>
          <w:sz w:val="22"/>
          <w:szCs w:val="22"/>
        </w:rPr>
        <w:t xml:space="preserve"> je sestavljen</w:t>
      </w:r>
      <w:r>
        <w:rPr>
          <w:sz w:val="22"/>
          <w:szCs w:val="22"/>
        </w:rPr>
        <w:t>a</w:t>
      </w:r>
      <w:r w:rsidR="00F33672" w:rsidRPr="00E111E8">
        <w:rPr>
          <w:sz w:val="22"/>
          <w:szCs w:val="22"/>
        </w:rPr>
        <w:t xml:space="preserve"> in podpisan</w:t>
      </w:r>
      <w:r>
        <w:rPr>
          <w:sz w:val="22"/>
          <w:szCs w:val="22"/>
        </w:rPr>
        <w:t>a</w:t>
      </w:r>
      <w:r w:rsidR="00F33672" w:rsidRPr="00E111E8">
        <w:rPr>
          <w:sz w:val="22"/>
          <w:szCs w:val="22"/>
        </w:rPr>
        <w:t xml:space="preserve"> v </w:t>
      </w:r>
      <w:r w:rsidR="00F33672">
        <w:rPr>
          <w:sz w:val="22"/>
          <w:szCs w:val="22"/>
        </w:rPr>
        <w:t>štirih</w:t>
      </w:r>
      <w:r w:rsidR="00F33672" w:rsidRPr="00E111E8">
        <w:rPr>
          <w:sz w:val="22"/>
          <w:szCs w:val="22"/>
        </w:rPr>
        <w:t xml:space="preserve"> enakih izvodih, od katerih prejme </w:t>
      </w:r>
      <w:r w:rsidR="00F33672">
        <w:rPr>
          <w:sz w:val="22"/>
          <w:szCs w:val="22"/>
        </w:rPr>
        <w:t xml:space="preserve">vsaka </w:t>
      </w:r>
      <w:r w:rsidR="00F33672" w:rsidRPr="00E111E8">
        <w:rPr>
          <w:sz w:val="22"/>
          <w:szCs w:val="22"/>
        </w:rPr>
        <w:t xml:space="preserve">stranka </w:t>
      </w:r>
      <w:r w:rsidR="00F33672">
        <w:rPr>
          <w:sz w:val="22"/>
          <w:szCs w:val="22"/>
        </w:rPr>
        <w:t>dva izvoda.</w:t>
      </w:r>
    </w:p>
    <w:p w14:paraId="0B008B15" w14:textId="77777777" w:rsidR="00C047E2" w:rsidRDefault="00C047E2" w:rsidP="0006301A">
      <w:pPr>
        <w:jc w:val="both"/>
        <w:rPr>
          <w:b/>
          <w:sz w:val="22"/>
          <w:szCs w:val="22"/>
        </w:rPr>
      </w:pPr>
    </w:p>
    <w:p w14:paraId="66985BD6" w14:textId="145889F7" w:rsidR="0036553E" w:rsidRDefault="0036553E" w:rsidP="0006301A">
      <w:pPr>
        <w:jc w:val="both"/>
        <w:rPr>
          <w:b/>
          <w:sz w:val="22"/>
          <w:szCs w:val="22"/>
        </w:rPr>
      </w:pPr>
      <w:r>
        <w:rPr>
          <w:b/>
          <w:sz w:val="22"/>
          <w:szCs w:val="22"/>
        </w:rPr>
        <w:t xml:space="preserve">Štev.: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Štev.: </w:t>
      </w:r>
    </w:p>
    <w:p w14:paraId="7E080298" w14:textId="6DD0EE13" w:rsidR="0036553E" w:rsidRDefault="0036553E" w:rsidP="0006301A">
      <w:pPr>
        <w:jc w:val="both"/>
        <w:rPr>
          <w:b/>
          <w:sz w:val="22"/>
          <w:szCs w:val="22"/>
        </w:rPr>
      </w:pPr>
      <w:r>
        <w:rPr>
          <w:b/>
          <w:sz w:val="22"/>
          <w:szCs w:val="22"/>
        </w:rPr>
        <w:t xml:space="preserve">Datum: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Datum:</w:t>
      </w:r>
    </w:p>
    <w:p w14:paraId="23B18F3D" w14:textId="77777777" w:rsidR="0036553E" w:rsidRDefault="0036553E" w:rsidP="0006301A">
      <w:pPr>
        <w:jc w:val="both"/>
        <w:rPr>
          <w:b/>
          <w:sz w:val="22"/>
          <w:szCs w:val="22"/>
        </w:rPr>
      </w:pPr>
    </w:p>
    <w:p w14:paraId="034A43B8" w14:textId="77777777" w:rsidR="0036553E" w:rsidRDefault="0036553E" w:rsidP="0006301A">
      <w:pPr>
        <w:jc w:val="both"/>
        <w:rPr>
          <w:b/>
          <w:sz w:val="22"/>
          <w:szCs w:val="22"/>
        </w:rPr>
      </w:pPr>
    </w:p>
    <w:p w14:paraId="3E8B6593" w14:textId="64A5C133" w:rsidR="00C7097F" w:rsidRDefault="0036553E" w:rsidP="0006301A">
      <w:pPr>
        <w:jc w:val="both"/>
        <w:rPr>
          <w:rFonts w:eastAsia="Trebuchet MS" w:cs="Times New Roman"/>
        </w:rPr>
      </w:pPr>
      <w:r>
        <w:rPr>
          <w:sz w:val="22"/>
          <w:szCs w:val="22"/>
        </w:rPr>
        <w:t>N</w:t>
      </w:r>
      <w:r w:rsidR="00224EB8">
        <w:rPr>
          <w:sz w:val="22"/>
          <w:szCs w:val="22"/>
        </w:rPr>
        <w:t>aročnik:</w:t>
      </w:r>
      <w:r w:rsidR="00224EB8">
        <w:rPr>
          <w:sz w:val="22"/>
          <w:szCs w:val="22"/>
        </w:rPr>
        <w:tab/>
      </w:r>
      <w:r w:rsidR="00224EB8">
        <w:rPr>
          <w:sz w:val="22"/>
          <w:szCs w:val="22"/>
        </w:rPr>
        <w:tab/>
      </w:r>
      <w:r w:rsidR="00224EB8">
        <w:rPr>
          <w:sz w:val="22"/>
          <w:szCs w:val="22"/>
        </w:rPr>
        <w:tab/>
      </w:r>
      <w:r w:rsidR="00224EB8">
        <w:rPr>
          <w:sz w:val="22"/>
          <w:szCs w:val="22"/>
        </w:rPr>
        <w:tab/>
      </w:r>
      <w:r w:rsidR="00224EB8">
        <w:rPr>
          <w:sz w:val="22"/>
          <w:szCs w:val="22"/>
        </w:rPr>
        <w:tab/>
      </w:r>
      <w:r w:rsidR="00786769">
        <w:rPr>
          <w:sz w:val="22"/>
          <w:szCs w:val="22"/>
        </w:rPr>
        <w:tab/>
      </w:r>
      <w:r w:rsidR="00224EB8">
        <w:rPr>
          <w:sz w:val="22"/>
          <w:szCs w:val="22"/>
        </w:rPr>
        <w:tab/>
        <w:t>Izvajalec:</w:t>
      </w:r>
    </w:p>
    <w:sectPr w:rsidR="00C7097F" w:rsidSect="0060343A">
      <w:footerReference w:type="default" r:id="rId16"/>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0BEE5" w14:textId="77777777" w:rsidR="003B0023" w:rsidRDefault="003B0023" w:rsidP="00C35FBC">
      <w:pPr>
        <w:spacing w:after="0" w:line="240" w:lineRule="auto"/>
      </w:pPr>
      <w:r>
        <w:separator/>
      </w:r>
    </w:p>
  </w:endnote>
  <w:endnote w:type="continuationSeparator" w:id="0">
    <w:p w14:paraId="74A90471" w14:textId="77777777" w:rsidR="003B0023" w:rsidRDefault="003B0023" w:rsidP="00C35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144853"/>
      <w:docPartObj>
        <w:docPartGallery w:val="Page Numbers (Bottom of Page)"/>
        <w:docPartUnique/>
      </w:docPartObj>
    </w:sdtPr>
    <w:sdtContent>
      <w:p w14:paraId="28A39C0A" w14:textId="25105CF2" w:rsidR="003B0023" w:rsidRDefault="003B0023">
        <w:pPr>
          <w:pStyle w:val="Noga"/>
          <w:jc w:val="right"/>
        </w:pPr>
        <w:r>
          <w:fldChar w:fldCharType="begin"/>
        </w:r>
        <w:r>
          <w:instrText>PAGE   \* MERGEFORMAT</w:instrText>
        </w:r>
        <w:r>
          <w:fldChar w:fldCharType="separate"/>
        </w:r>
        <w:r>
          <w:t>2</w:t>
        </w:r>
        <w:r>
          <w:fldChar w:fldCharType="end"/>
        </w:r>
      </w:p>
    </w:sdtContent>
  </w:sdt>
  <w:p w14:paraId="789C6BB8" w14:textId="77777777" w:rsidR="003B0023" w:rsidRDefault="003B00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5C141" w14:textId="77777777" w:rsidR="003B0023" w:rsidRDefault="003B0023" w:rsidP="00C35FBC">
      <w:pPr>
        <w:spacing w:after="0" w:line="240" w:lineRule="auto"/>
      </w:pPr>
      <w:r>
        <w:separator/>
      </w:r>
    </w:p>
  </w:footnote>
  <w:footnote w:type="continuationSeparator" w:id="0">
    <w:p w14:paraId="4DD0C124" w14:textId="77777777" w:rsidR="003B0023" w:rsidRDefault="003B0023" w:rsidP="00C35FBC">
      <w:pPr>
        <w:spacing w:after="0" w:line="240" w:lineRule="auto"/>
      </w:pPr>
      <w:r>
        <w:continuationSeparator/>
      </w:r>
    </w:p>
  </w:footnote>
  <w:footnote w:id="1">
    <w:p w14:paraId="23A1EBEA" w14:textId="080C4296" w:rsidR="003B0023" w:rsidRDefault="003B0023" w:rsidP="00CC411D">
      <w:pPr>
        <w:pStyle w:val="Sprotnaopomba-besedilo"/>
        <w:jc w:val="left"/>
      </w:pPr>
      <w:r>
        <w:rPr>
          <w:rStyle w:val="Sprotnaopomba-sklic"/>
        </w:rPr>
        <w:footnoteRef/>
      </w:r>
      <w:r>
        <w:t xml:space="preserve"> </w:t>
      </w:r>
      <w:r w:rsidRPr="00483074">
        <w:t>Obligacijski zakonik</w:t>
      </w:r>
      <w:r>
        <w:t xml:space="preserve"> (Uradni list RS, št. 97/07 – uradno prečiščeno besedilo, 64/16 – odl. US in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i/>
        <w:color w:val="000000"/>
        <w:shd w:val="clear" w:color="auto" w:fill="FFFF0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multilevel"/>
    <w:tmpl w:val="00000004"/>
    <w:name w:val="WW8Num12"/>
    <w:lvl w:ilvl="0">
      <w:start w:val="1"/>
      <w:numFmt w:val="bullet"/>
      <w:lvlText w:val=""/>
      <w:lvlJc w:val="left"/>
      <w:pPr>
        <w:tabs>
          <w:tab w:val="num" w:pos="720"/>
        </w:tabs>
        <w:ind w:left="720" w:hanging="360"/>
      </w:pPr>
      <w:rPr>
        <w:rFonts w:ascii="Symbol" w:hAnsi="Symbol" w:cs="OpenSymbol"/>
        <w:sz w:val="21"/>
        <w:szCs w:val="21"/>
        <w:lang w:val="zh-C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1"/>
        <w:szCs w:val="21"/>
        <w:lang w:val="zh-C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1"/>
        <w:szCs w:val="21"/>
        <w:lang w:val="zh-C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5"/>
    <w:multiLevelType w:val="multilevel"/>
    <w:tmpl w:val="00000005"/>
    <w:name w:val="WW8Num13"/>
    <w:lvl w:ilvl="0">
      <w:start w:val="1"/>
      <w:numFmt w:val="bullet"/>
      <w:lvlText w:val=""/>
      <w:lvlJc w:val="left"/>
      <w:pPr>
        <w:tabs>
          <w:tab w:val="num" w:pos="720"/>
        </w:tabs>
        <w:ind w:left="720" w:hanging="360"/>
      </w:pPr>
      <w:rPr>
        <w:rFonts w:ascii="Symbol" w:hAnsi="Symbol" w:cs="Arial" w:hint="default"/>
        <w:b/>
        <w:sz w:val="21"/>
        <w:szCs w:val="21"/>
        <w:lang w:val="sl-SI"/>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Arial" w:hint="default"/>
        <w:b/>
        <w:sz w:val="21"/>
        <w:szCs w:val="21"/>
        <w:lang w:val="sl-SI"/>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Arial" w:hint="default"/>
        <w:b/>
        <w:sz w:val="21"/>
        <w:szCs w:val="21"/>
        <w:lang w:val="sl-SI"/>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3" w15:restartNumberingAfterBreak="0">
    <w:nsid w:val="00000006"/>
    <w:multiLevelType w:val="multilevel"/>
    <w:tmpl w:val="00000006"/>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409D9"/>
    <w:multiLevelType w:val="hybridMultilevel"/>
    <w:tmpl w:val="EEEEBF4A"/>
    <w:lvl w:ilvl="0" w:tplc="04240001">
      <w:start w:val="1"/>
      <w:numFmt w:val="bullet"/>
      <w:pStyle w:val="Naslov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A60881"/>
    <w:multiLevelType w:val="hybridMultilevel"/>
    <w:tmpl w:val="B7C21366"/>
    <w:lvl w:ilvl="0" w:tplc="E78EC644">
      <w:start w:val="1"/>
      <w:numFmt w:val="decimal"/>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0B71B0D"/>
    <w:multiLevelType w:val="hybridMultilevel"/>
    <w:tmpl w:val="935839C4"/>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8" w15:restartNumberingAfterBreak="0">
    <w:nsid w:val="336E443D"/>
    <w:multiLevelType w:val="hybridMultilevel"/>
    <w:tmpl w:val="012C69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316975"/>
    <w:multiLevelType w:val="hybridMultilevel"/>
    <w:tmpl w:val="1374C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2456CA7"/>
    <w:multiLevelType w:val="hybridMultilevel"/>
    <w:tmpl w:val="3DCE5F90"/>
    <w:lvl w:ilvl="0" w:tplc="3AD0BAD4">
      <w:start w:val="2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CA47B6"/>
    <w:multiLevelType w:val="multilevel"/>
    <w:tmpl w:val="9D985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FF4A5C"/>
    <w:multiLevelType w:val="multilevel"/>
    <w:tmpl w:val="BEDC8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352D76"/>
    <w:multiLevelType w:val="hybridMultilevel"/>
    <w:tmpl w:val="8A905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4D2C29"/>
    <w:multiLevelType w:val="hybridMultilevel"/>
    <w:tmpl w:val="A2FC17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3347C1"/>
    <w:multiLevelType w:val="hybridMultilevel"/>
    <w:tmpl w:val="D31EAE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1B67BF"/>
    <w:multiLevelType w:val="hybridMultilevel"/>
    <w:tmpl w:val="BF1AE5BC"/>
    <w:lvl w:ilvl="0" w:tplc="00000006">
      <w:start w:val="1"/>
      <w:numFmt w:val="bullet"/>
      <w:lvlText w:val="-"/>
      <w:lvlJc w:val="left"/>
      <w:pPr>
        <w:ind w:left="720" w:hanging="360"/>
      </w:pPr>
      <w:rPr>
        <w:rFonts w:ascii="Arial" w:hAnsi="Arial" w:cs="Arial" w:hint="default"/>
        <w:color w:val="00000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9"/>
  </w:num>
  <w:num w:numId="4">
    <w:abstractNumId w:val="1"/>
  </w:num>
  <w:num w:numId="5">
    <w:abstractNumId w:val="2"/>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8"/>
  </w:num>
  <w:num w:numId="11">
    <w:abstractNumId w:val="0"/>
  </w:num>
  <w:num w:numId="12">
    <w:abstractNumId w:val="3"/>
  </w:num>
  <w:num w:numId="13">
    <w:abstractNumId w:val="13"/>
  </w:num>
  <w:num w:numId="14">
    <w:abstractNumId w:val="16"/>
  </w:num>
  <w:num w:numId="15">
    <w:abstractNumId w:val="14"/>
  </w:num>
  <w:num w:numId="16">
    <w:abstractNumId w:val="15"/>
  </w:num>
  <w:num w:numId="17">
    <w:abstractNumId w:val="12"/>
  </w:num>
  <w:num w:numId="1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049"/>
    <w:rsid w:val="00000D6E"/>
    <w:rsid w:val="000053FF"/>
    <w:rsid w:val="00013982"/>
    <w:rsid w:val="000249C0"/>
    <w:rsid w:val="00025AA2"/>
    <w:rsid w:val="000304FC"/>
    <w:rsid w:val="0003363F"/>
    <w:rsid w:val="00034AF0"/>
    <w:rsid w:val="00042290"/>
    <w:rsid w:val="00042F4B"/>
    <w:rsid w:val="0004356F"/>
    <w:rsid w:val="000449AC"/>
    <w:rsid w:val="00050197"/>
    <w:rsid w:val="00057843"/>
    <w:rsid w:val="0006301A"/>
    <w:rsid w:val="00064D0B"/>
    <w:rsid w:val="00066B46"/>
    <w:rsid w:val="00073724"/>
    <w:rsid w:val="000754D0"/>
    <w:rsid w:val="000808A8"/>
    <w:rsid w:val="00082377"/>
    <w:rsid w:val="000A2EA0"/>
    <w:rsid w:val="000A459B"/>
    <w:rsid w:val="000B2006"/>
    <w:rsid w:val="000C0AEB"/>
    <w:rsid w:val="000C512D"/>
    <w:rsid w:val="000D1F18"/>
    <w:rsid w:val="000D25BD"/>
    <w:rsid w:val="000D2CB7"/>
    <w:rsid w:val="000E0ECC"/>
    <w:rsid w:val="000F7DA6"/>
    <w:rsid w:val="00104BF8"/>
    <w:rsid w:val="001126BD"/>
    <w:rsid w:val="00113E43"/>
    <w:rsid w:val="00115B0E"/>
    <w:rsid w:val="00120A1F"/>
    <w:rsid w:val="0012470E"/>
    <w:rsid w:val="001264BF"/>
    <w:rsid w:val="00131385"/>
    <w:rsid w:val="00137462"/>
    <w:rsid w:val="00137584"/>
    <w:rsid w:val="001447D5"/>
    <w:rsid w:val="00151F8A"/>
    <w:rsid w:val="001527A6"/>
    <w:rsid w:val="00152A62"/>
    <w:rsid w:val="001566D0"/>
    <w:rsid w:val="001701B8"/>
    <w:rsid w:val="0017622E"/>
    <w:rsid w:val="001804D9"/>
    <w:rsid w:val="00181A63"/>
    <w:rsid w:val="00187615"/>
    <w:rsid w:val="00195B88"/>
    <w:rsid w:val="001A1984"/>
    <w:rsid w:val="001A1E70"/>
    <w:rsid w:val="001A319B"/>
    <w:rsid w:val="001A785C"/>
    <w:rsid w:val="001B0C4F"/>
    <w:rsid w:val="001B33BB"/>
    <w:rsid w:val="001C05B3"/>
    <w:rsid w:val="001C116D"/>
    <w:rsid w:val="001C1A5D"/>
    <w:rsid w:val="001C33F2"/>
    <w:rsid w:val="001C6665"/>
    <w:rsid w:val="001D0444"/>
    <w:rsid w:val="001D2FCC"/>
    <w:rsid w:val="001D7539"/>
    <w:rsid w:val="001E2484"/>
    <w:rsid w:val="001E52F8"/>
    <w:rsid w:val="001F5188"/>
    <w:rsid w:val="0020404F"/>
    <w:rsid w:val="00205639"/>
    <w:rsid w:val="0021575C"/>
    <w:rsid w:val="002200AB"/>
    <w:rsid w:val="00224EB8"/>
    <w:rsid w:val="002415E7"/>
    <w:rsid w:val="0024333B"/>
    <w:rsid w:val="00251C23"/>
    <w:rsid w:val="00253C78"/>
    <w:rsid w:val="00255E86"/>
    <w:rsid w:val="002611D6"/>
    <w:rsid w:val="0026401C"/>
    <w:rsid w:val="0026548D"/>
    <w:rsid w:val="002831D7"/>
    <w:rsid w:val="00292086"/>
    <w:rsid w:val="002A0D42"/>
    <w:rsid w:val="002A0FDE"/>
    <w:rsid w:val="002A4659"/>
    <w:rsid w:val="002A773B"/>
    <w:rsid w:val="002C2DDD"/>
    <w:rsid w:val="002C68A6"/>
    <w:rsid w:val="002C79E1"/>
    <w:rsid w:val="002D40C5"/>
    <w:rsid w:val="002D5EE1"/>
    <w:rsid w:val="002D78D6"/>
    <w:rsid w:val="003012EF"/>
    <w:rsid w:val="00306003"/>
    <w:rsid w:val="0031064C"/>
    <w:rsid w:val="00314320"/>
    <w:rsid w:val="003144A1"/>
    <w:rsid w:val="00315A6E"/>
    <w:rsid w:val="00315A9C"/>
    <w:rsid w:val="00321066"/>
    <w:rsid w:val="00333A7E"/>
    <w:rsid w:val="00340C16"/>
    <w:rsid w:val="003458D3"/>
    <w:rsid w:val="00345FCA"/>
    <w:rsid w:val="0036553E"/>
    <w:rsid w:val="00373883"/>
    <w:rsid w:val="00382E66"/>
    <w:rsid w:val="003832FE"/>
    <w:rsid w:val="00390A6E"/>
    <w:rsid w:val="0039275A"/>
    <w:rsid w:val="0039281C"/>
    <w:rsid w:val="0039444A"/>
    <w:rsid w:val="00396EC0"/>
    <w:rsid w:val="003A2E9F"/>
    <w:rsid w:val="003B0023"/>
    <w:rsid w:val="003B48A8"/>
    <w:rsid w:val="003B6887"/>
    <w:rsid w:val="003C225A"/>
    <w:rsid w:val="003C745C"/>
    <w:rsid w:val="003D1089"/>
    <w:rsid w:val="003D2578"/>
    <w:rsid w:val="003E3AD4"/>
    <w:rsid w:val="003F42B1"/>
    <w:rsid w:val="003F6CBA"/>
    <w:rsid w:val="003F78B1"/>
    <w:rsid w:val="00400FBF"/>
    <w:rsid w:val="004170D1"/>
    <w:rsid w:val="0041737E"/>
    <w:rsid w:val="00417E10"/>
    <w:rsid w:val="00424C01"/>
    <w:rsid w:val="00427139"/>
    <w:rsid w:val="0043373D"/>
    <w:rsid w:val="00433C87"/>
    <w:rsid w:val="0043534A"/>
    <w:rsid w:val="00436473"/>
    <w:rsid w:val="004421DD"/>
    <w:rsid w:val="00450414"/>
    <w:rsid w:val="00450A2E"/>
    <w:rsid w:val="0046270F"/>
    <w:rsid w:val="00465AB3"/>
    <w:rsid w:val="00483074"/>
    <w:rsid w:val="00490155"/>
    <w:rsid w:val="00496285"/>
    <w:rsid w:val="004A0061"/>
    <w:rsid w:val="004B2FC4"/>
    <w:rsid w:val="004B4057"/>
    <w:rsid w:val="004B59C8"/>
    <w:rsid w:val="004F13DE"/>
    <w:rsid w:val="004F28C0"/>
    <w:rsid w:val="004F2DCF"/>
    <w:rsid w:val="004F7BC8"/>
    <w:rsid w:val="005109DB"/>
    <w:rsid w:val="00521B81"/>
    <w:rsid w:val="005233F6"/>
    <w:rsid w:val="00527606"/>
    <w:rsid w:val="00534CE9"/>
    <w:rsid w:val="00541101"/>
    <w:rsid w:val="00542127"/>
    <w:rsid w:val="005505BF"/>
    <w:rsid w:val="00550621"/>
    <w:rsid w:val="0056064B"/>
    <w:rsid w:val="0057327D"/>
    <w:rsid w:val="0057594B"/>
    <w:rsid w:val="00576FAA"/>
    <w:rsid w:val="00583330"/>
    <w:rsid w:val="00586734"/>
    <w:rsid w:val="00587E8A"/>
    <w:rsid w:val="00594989"/>
    <w:rsid w:val="005950FD"/>
    <w:rsid w:val="005A3C86"/>
    <w:rsid w:val="005B070D"/>
    <w:rsid w:val="005B3024"/>
    <w:rsid w:val="005B4E62"/>
    <w:rsid w:val="005C0FEA"/>
    <w:rsid w:val="005C4BCE"/>
    <w:rsid w:val="005C77FE"/>
    <w:rsid w:val="005D226F"/>
    <w:rsid w:val="005D6774"/>
    <w:rsid w:val="005D7C05"/>
    <w:rsid w:val="005D7FC5"/>
    <w:rsid w:val="005E2308"/>
    <w:rsid w:val="005E79DE"/>
    <w:rsid w:val="005F5E19"/>
    <w:rsid w:val="005F7853"/>
    <w:rsid w:val="0060168F"/>
    <w:rsid w:val="0060343A"/>
    <w:rsid w:val="00605386"/>
    <w:rsid w:val="00615784"/>
    <w:rsid w:val="00615A27"/>
    <w:rsid w:val="00626B45"/>
    <w:rsid w:val="00630711"/>
    <w:rsid w:val="00630D2C"/>
    <w:rsid w:val="0063246D"/>
    <w:rsid w:val="00640AFD"/>
    <w:rsid w:val="006413D7"/>
    <w:rsid w:val="00641825"/>
    <w:rsid w:val="00643FB5"/>
    <w:rsid w:val="006641B9"/>
    <w:rsid w:val="0066510C"/>
    <w:rsid w:val="00672603"/>
    <w:rsid w:val="00672DE2"/>
    <w:rsid w:val="00674223"/>
    <w:rsid w:val="00682D09"/>
    <w:rsid w:val="006917EB"/>
    <w:rsid w:val="0069298A"/>
    <w:rsid w:val="006C138E"/>
    <w:rsid w:val="006C5B8B"/>
    <w:rsid w:val="006E484B"/>
    <w:rsid w:val="006E624B"/>
    <w:rsid w:val="00700445"/>
    <w:rsid w:val="0070679B"/>
    <w:rsid w:val="0072250E"/>
    <w:rsid w:val="00722E08"/>
    <w:rsid w:val="007337F3"/>
    <w:rsid w:val="00735603"/>
    <w:rsid w:val="00735770"/>
    <w:rsid w:val="00735F9F"/>
    <w:rsid w:val="00737117"/>
    <w:rsid w:val="007723E9"/>
    <w:rsid w:val="00776552"/>
    <w:rsid w:val="007821A5"/>
    <w:rsid w:val="007865FB"/>
    <w:rsid w:val="00786769"/>
    <w:rsid w:val="00796072"/>
    <w:rsid w:val="007A36FA"/>
    <w:rsid w:val="007A4AE0"/>
    <w:rsid w:val="007A537C"/>
    <w:rsid w:val="007B197B"/>
    <w:rsid w:val="007B1D84"/>
    <w:rsid w:val="007D5902"/>
    <w:rsid w:val="007D5E4B"/>
    <w:rsid w:val="007D7142"/>
    <w:rsid w:val="007E4720"/>
    <w:rsid w:val="007F62B4"/>
    <w:rsid w:val="008007B2"/>
    <w:rsid w:val="00810711"/>
    <w:rsid w:val="008147A5"/>
    <w:rsid w:val="008264BF"/>
    <w:rsid w:val="00833E88"/>
    <w:rsid w:val="00835CD3"/>
    <w:rsid w:val="00837381"/>
    <w:rsid w:val="00837C4A"/>
    <w:rsid w:val="00843C45"/>
    <w:rsid w:val="00865DEE"/>
    <w:rsid w:val="0086689A"/>
    <w:rsid w:val="008713CA"/>
    <w:rsid w:val="00872715"/>
    <w:rsid w:val="00875476"/>
    <w:rsid w:val="00880049"/>
    <w:rsid w:val="00884B9F"/>
    <w:rsid w:val="00893466"/>
    <w:rsid w:val="008946C0"/>
    <w:rsid w:val="0089750D"/>
    <w:rsid w:val="008A36A9"/>
    <w:rsid w:val="008B09A3"/>
    <w:rsid w:val="008C42AA"/>
    <w:rsid w:val="008D1893"/>
    <w:rsid w:val="008D2A68"/>
    <w:rsid w:val="008D2CC5"/>
    <w:rsid w:val="008D48D5"/>
    <w:rsid w:val="008D646B"/>
    <w:rsid w:val="008D7222"/>
    <w:rsid w:val="008E1617"/>
    <w:rsid w:val="008E2A27"/>
    <w:rsid w:val="008F34C7"/>
    <w:rsid w:val="008F38CC"/>
    <w:rsid w:val="00901360"/>
    <w:rsid w:val="00907F6C"/>
    <w:rsid w:val="0091058C"/>
    <w:rsid w:val="00920DB7"/>
    <w:rsid w:val="009324BB"/>
    <w:rsid w:val="00952E4E"/>
    <w:rsid w:val="0096056F"/>
    <w:rsid w:val="0096338F"/>
    <w:rsid w:val="009633EC"/>
    <w:rsid w:val="0096381C"/>
    <w:rsid w:val="0096756C"/>
    <w:rsid w:val="00974E0D"/>
    <w:rsid w:val="00980972"/>
    <w:rsid w:val="009829FC"/>
    <w:rsid w:val="00982E92"/>
    <w:rsid w:val="00986B21"/>
    <w:rsid w:val="0098741D"/>
    <w:rsid w:val="00987E3E"/>
    <w:rsid w:val="009953F3"/>
    <w:rsid w:val="009A3610"/>
    <w:rsid w:val="009B6C53"/>
    <w:rsid w:val="009B7742"/>
    <w:rsid w:val="009B7A49"/>
    <w:rsid w:val="009C3FD3"/>
    <w:rsid w:val="009C68CC"/>
    <w:rsid w:val="009E37B9"/>
    <w:rsid w:val="009E794C"/>
    <w:rsid w:val="009F07B8"/>
    <w:rsid w:val="009F2B22"/>
    <w:rsid w:val="009F3B96"/>
    <w:rsid w:val="00A0587B"/>
    <w:rsid w:val="00A10139"/>
    <w:rsid w:val="00A115F7"/>
    <w:rsid w:val="00A1379B"/>
    <w:rsid w:val="00A140AF"/>
    <w:rsid w:val="00A21255"/>
    <w:rsid w:val="00A2126B"/>
    <w:rsid w:val="00A26358"/>
    <w:rsid w:val="00A324A2"/>
    <w:rsid w:val="00A4479B"/>
    <w:rsid w:val="00A5303C"/>
    <w:rsid w:val="00A549C5"/>
    <w:rsid w:val="00A54F92"/>
    <w:rsid w:val="00A601B4"/>
    <w:rsid w:val="00A62EC7"/>
    <w:rsid w:val="00A77107"/>
    <w:rsid w:val="00A809E2"/>
    <w:rsid w:val="00A91378"/>
    <w:rsid w:val="00AA3FBC"/>
    <w:rsid w:val="00AA51ED"/>
    <w:rsid w:val="00AB10E4"/>
    <w:rsid w:val="00AB15DD"/>
    <w:rsid w:val="00AC36C3"/>
    <w:rsid w:val="00AC45E1"/>
    <w:rsid w:val="00AC7C36"/>
    <w:rsid w:val="00AD26DC"/>
    <w:rsid w:val="00AD2992"/>
    <w:rsid w:val="00AE1764"/>
    <w:rsid w:val="00AF06F5"/>
    <w:rsid w:val="00AF51E9"/>
    <w:rsid w:val="00AF67FE"/>
    <w:rsid w:val="00B00C46"/>
    <w:rsid w:val="00B05287"/>
    <w:rsid w:val="00B146C3"/>
    <w:rsid w:val="00B21D25"/>
    <w:rsid w:val="00B22E6E"/>
    <w:rsid w:val="00B23FB1"/>
    <w:rsid w:val="00B25736"/>
    <w:rsid w:val="00B34DB4"/>
    <w:rsid w:val="00B35544"/>
    <w:rsid w:val="00B36F6B"/>
    <w:rsid w:val="00B37CE9"/>
    <w:rsid w:val="00B37EA5"/>
    <w:rsid w:val="00B41C3F"/>
    <w:rsid w:val="00B465ED"/>
    <w:rsid w:val="00B5522C"/>
    <w:rsid w:val="00B57F12"/>
    <w:rsid w:val="00B60F40"/>
    <w:rsid w:val="00B652A4"/>
    <w:rsid w:val="00B83490"/>
    <w:rsid w:val="00B93220"/>
    <w:rsid w:val="00BA0649"/>
    <w:rsid w:val="00BA42E5"/>
    <w:rsid w:val="00BA576A"/>
    <w:rsid w:val="00BB4FA8"/>
    <w:rsid w:val="00BB7759"/>
    <w:rsid w:val="00BC16E5"/>
    <w:rsid w:val="00BC178F"/>
    <w:rsid w:val="00BC3CE4"/>
    <w:rsid w:val="00BC4E07"/>
    <w:rsid w:val="00BD249D"/>
    <w:rsid w:val="00BD31D0"/>
    <w:rsid w:val="00BE2572"/>
    <w:rsid w:val="00BF1F44"/>
    <w:rsid w:val="00BF4F43"/>
    <w:rsid w:val="00BF5E8B"/>
    <w:rsid w:val="00BF6821"/>
    <w:rsid w:val="00C047E2"/>
    <w:rsid w:val="00C0712D"/>
    <w:rsid w:val="00C157AA"/>
    <w:rsid w:val="00C22427"/>
    <w:rsid w:val="00C35FBC"/>
    <w:rsid w:val="00C47635"/>
    <w:rsid w:val="00C47728"/>
    <w:rsid w:val="00C64B68"/>
    <w:rsid w:val="00C670DD"/>
    <w:rsid w:val="00C7097F"/>
    <w:rsid w:val="00C77D17"/>
    <w:rsid w:val="00C80216"/>
    <w:rsid w:val="00C81742"/>
    <w:rsid w:val="00C81FC8"/>
    <w:rsid w:val="00C9092B"/>
    <w:rsid w:val="00CA36C3"/>
    <w:rsid w:val="00CB4641"/>
    <w:rsid w:val="00CB65B4"/>
    <w:rsid w:val="00CC325C"/>
    <w:rsid w:val="00CC411D"/>
    <w:rsid w:val="00CC5C06"/>
    <w:rsid w:val="00CC5CB0"/>
    <w:rsid w:val="00CF2117"/>
    <w:rsid w:val="00CF221A"/>
    <w:rsid w:val="00CF7901"/>
    <w:rsid w:val="00D02EEE"/>
    <w:rsid w:val="00D03EB2"/>
    <w:rsid w:val="00D138BB"/>
    <w:rsid w:val="00D21F6A"/>
    <w:rsid w:val="00D416C2"/>
    <w:rsid w:val="00D4456D"/>
    <w:rsid w:val="00D44884"/>
    <w:rsid w:val="00D5295E"/>
    <w:rsid w:val="00D54009"/>
    <w:rsid w:val="00D650C0"/>
    <w:rsid w:val="00D65DE5"/>
    <w:rsid w:val="00D7080F"/>
    <w:rsid w:val="00D72959"/>
    <w:rsid w:val="00D734F1"/>
    <w:rsid w:val="00D74F6C"/>
    <w:rsid w:val="00D83CD2"/>
    <w:rsid w:val="00D920F2"/>
    <w:rsid w:val="00D925A3"/>
    <w:rsid w:val="00D94BC8"/>
    <w:rsid w:val="00D966AE"/>
    <w:rsid w:val="00D96E98"/>
    <w:rsid w:val="00D9772A"/>
    <w:rsid w:val="00DA0D4F"/>
    <w:rsid w:val="00DA1DE3"/>
    <w:rsid w:val="00DA6704"/>
    <w:rsid w:val="00DA7C2C"/>
    <w:rsid w:val="00DB7772"/>
    <w:rsid w:val="00DD4E54"/>
    <w:rsid w:val="00DE243F"/>
    <w:rsid w:val="00DE3188"/>
    <w:rsid w:val="00DF0DE0"/>
    <w:rsid w:val="00DF112C"/>
    <w:rsid w:val="00DF197D"/>
    <w:rsid w:val="00E00B50"/>
    <w:rsid w:val="00E034A1"/>
    <w:rsid w:val="00E12BD7"/>
    <w:rsid w:val="00E12E2A"/>
    <w:rsid w:val="00E14098"/>
    <w:rsid w:val="00E224B9"/>
    <w:rsid w:val="00E36D05"/>
    <w:rsid w:val="00E37F53"/>
    <w:rsid w:val="00E40D99"/>
    <w:rsid w:val="00E56D22"/>
    <w:rsid w:val="00E57B09"/>
    <w:rsid w:val="00E60226"/>
    <w:rsid w:val="00E63271"/>
    <w:rsid w:val="00E63BDB"/>
    <w:rsid w:val="00E72442"/>
    <w:rsid w:val="00E746C9"/>
    <w:rsid w:val="00E90EAB"/>
    <w:rsid w:val="00E9674E"/>
    <w:rsid w:val="00EA5384"/>
    <w:rsid w:val="00EA7419"/>
    <w:rsid w:val="00EB0B5F"/>
    <w:rsid w:val="00EB5746"/>
    <w:rsid w:val="00EC493A"/>
    <w:rsid w:val="00EE613F"/>
    <w:rsid w:val="00EF0BA1"/>
    <w:rsid w:val="00EF3FEE"/>
    <w:rsid w:val="00EF432C"/>
    <w:rsid w:val="00F07E48"/>
    <w:rsid w:val="00F17347"/>
    <w:rsid w:val="00F2578D"/>
    <w:rsid w:val="00F25864"/>
    <w:rsid w:val="00F33672"/>
    <w:rsid w:val="00F35F68"/>
    <w:rsid w:val="00F368F6"/>
    <w:rsid w:val="00F4010A"/>
    <w:rsid w:val="00F424EC"/>
    <w:rsid w:val="00F52877"/>
    <w:rsid w:val="00F55FA8"/>
    <w:rsid w:val="00F5604C"/>
    <w:rsid w:val="00F652E6"/>
    <w:rsid w:val="00F805AB"/>
    <w:rsid w:val="00F83B0D"/>
    <w:rsid w:val="00F84853"/>
    <w:rsid w:val="00F8798F"/>
    <w:rsid w:val="00F90EC3"/>
    <w:rsid w:val="00FA27CB"/>
    <w:rsid w:val="00FA2B60"/>
    <w:rsid w:val="00FA5B7D"/>
    <w:rsid w:val="00FB243B"/>
    <w:rsid w:val="00FC5C64"/>
    <w:rsid w:val="00FD3C68"/>
    <w:rsid w:val="00FD7DD6"/>
    <w:rsid w:val="00FE57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DE445C"/>
  <w15:docId w15:val="{70241C60-CCDE-4076-8DEF-A8CBE3526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15A27"/>
  </w:style>
  <w:style w:type="paragraph" w:styleId="Naslov1">
    <w:name w:val="heading 1"/>
    <w:basedOn w:val="Navaden"/>
    <w:next w:val="Navaden"/>
    <w:link w:val="Naslov1Znak"/>
    <w:uiPriority w:val="9"/>
    <w:qFormat/>
    <w:rsid w:val="00DA0D4F"/>
    <w:pPr>
      <w:keepNext/>
      <w:widowControl w:val="0"/>
      <w:numPr>
        <w:numId w:val="1"/>
      </w:numPr>
      <w:suppressAutoHyphens/>
      <w:spacing w:before="120" w:after="60" w:line="240" w:lineRule="auto"/>
      <w:outlineLvl w:val="0"/>
    </w:pPr>
    <w:rPr>
      <w:rFonts w:ascii="Times New Roman" w:eastAsia="Lucida Sans Unicode" w:hAnsi="Times New Roman"/>
      <w:b/>
      <w:bCs/>
      <w:kern w:val="1"/>
      <w:sz w:val="24"/>
      <w:szCs w:val="32"/>
      <w:lang w:eastAsia="hi-IN" w:bidi="hi-IN"/>
    </w:rPr>
  </w:style>
  <w:style w:type="paragraph" w:styleId="Naslov3">
    <w:name w:val="heading 3"/>
    <w:basedOn w:val="Navaden"/>
    <w:next w:val="Navaden"/>
    <w:link w:val="Naslov3Znak"/>
    <w:uiPriority w:val="9"/>
    <w:semiHidden/>
    <w:unhideWhenUsed/>
    <w:qFormat/>
    <w:rsid w:val="006E624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emptablestyle">
    <w:name w:val="temp_table_style"/>
    <w:uiPriority w:val="99"/>
    <w:tblPr>
      <w:tblCellMar>
        <w:top w:w="0" w:type="dxa"/>
        <w:left w:w="0" w:type="dxa"/>
        <w:bottom w:w="0" w:type="dxa"/>
        <w:right w:w="0" w:type="dxa"/>
      </w:tblCellMar>
    </w:tblPr>
  </w:style>
  <w:style w:type="paragraph" w:styleId="Besedilooblaka">
    <w:name w:val="Balloon Text"/>
    <w:basedOn w:val="Navaden"/>
    <w:link w:val="BesedilooblakaZnak"/>
    <w:uiPriority w:val="99"/>
    <w:semiHidden/>
    <w:unhideWhenUsed/>
    <w:rsid w:val="00C81FC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81FC8"/>
    <w:rPr>
      <w:rFonts w:ascii="Tahoma" w:hAnsi="Tahoma" w:cs="Tahoma"/>
      <w:sz w:val="16"/>
      <w:szCs w:val="16"/>
    </w:rPr>
  </w:style>
  <w:style w:type="paragraph" w:styleId="Odstavekseznama">
    <w:name w:val="List Paragraph"/>
    <w:basedOn w:val="Navaden"/>
    <w:link w:val="OdstavekseznamaZnak"/>
    <w:uiPriority w:val="34"/>
    <w:qFormat/>
    <w:rsid w:val="009B6C53"/>
    <w:pPr>
      <w:ind w:left="720"/>
      <w:contextualSpacing/>
    </w:pPr>
  </w:style>
  <w:style w:type="table" w:styleId="Tabelamrea">
    <w:name w:val="Table Grid"/>
    <w:basedOn w:val="Navadnatabela"/>
    <w:uiPriority w:val="59"/>
    <w:rsid w:val="009B6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0D25BD"/>
    <w:rPr>
      <w:color w:val="0000FF" w:themeColor="hyperlink"/>
      <w:u w:val="single"/>
    </w:rPr>
  </w:style>
  <w:style w:type="paragraph" w:styleId="Telobesedila">
    <w:name w:val="Body Text"/>
    <w:basedOn w:val="Navaden"/>
    <w:link w:val="TelobesedilaZnak"/>
    <w:rsid w:val="00424C01"/>
    <w:pPr>
      <w:spacing w:after="0" w:line="240" w:lineRule="auto"/>
      <w:jc w:val="both"/>
    </w:pPr>
    <w:rPr>
      <w:rFonts w:ascii="Times New Roman" w:eastAsia="Times New Roman" w:hAnsi="Times New Roman" w:cs="Times New Roman"/>
      <w:sz w:val="24"/>
      <w:lang w:val="en-GB" w:eastAsia="en-US"/>
    </w:rPr>
  </w:style>
  <w:style w:type="character" w:customStyle="1" w:styleId="TelobesedilaZnak">
    <w:name w:val="Telo besedila Znak"/>
    <w:basedOn w:val="Privzetapisavaodstavka"/>
    <w:link w:val="Telobesedila"/>
    <w:rsid w:val="00424C01"/>
    <w:rPr>
      <w:rFonts w:ascii="Times New Roman" w:eastAsia="Times New Roman" w:hAnsi="Times New Roman" w:cs="Times New Roman"/>
      <w:sz w:val="24"/>
      <w:lang w:val="en-GB" w:eastAsia="en-US"/>
    </w:rPr>
  </w:style>
  <w:style w:type="paragraph" w:styleId="Naslov">
    <w:name w:val="Title"/>
    <w:basedOn w:val="Navaden"/>
    <w:link w:val="NaslovZnak"/>
    <w:qFormat/>
    <w:rsid w:val="00722E08"/>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link w:val="Naslov"/>
    <w:rsid w:val="00722E08"/>
    <w:rPr>
      <w:rFonts w:ascii="Times New Roman" w:eastAsia="Times New Roman" w:hAnsi="Times New Roman" w:cs="Times New Roman"/>
      <w:b/>
      <w:bCs/>
      <w:sz w:val="28"/>
      <w:szCs w:val="24"/>
    </w:rPr>
  </w:style>
  <w:style w:type="paragraph" w:customStyle="1" w:styleId="CharChar3">
    <w:name w:val="Char Char3"/>
    <w:basedOn w:val="Navaden"/>
    <w:rsid w:val="00722E08"/>
    <w:pPr>
      <w:spacing w:after="160" w:line="240" w:lineRule="exact"/>
    </w:pPr>
    <w:rPr>
      <w:rFonts w:ascii="Tahoma" w:eastAsia="Times New Roman" w:hAnsi="Tahoma"/>
      <w:szCs w:val="22"/>
      <w:lang w:val="en-US" w:eastAsia="en-US"/>
    </w:rPr>
  </w:style>
  <w:style w:type="paragraph" w:customStyle="1" w:styleId="Default">
    <w:name w:val="Default"/>
    <w:rsid w:val="00722E08"/>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styleId="Navadensplet">
    <w:name w:val="Normal (Web)"/>
    <w:basedOn w:val="Navaden"/>
    <w:semiHidden/>
    <w:unhideWhenUsed/>
    <w:rsid w:val="007821A5"/>
    <w:pPr>
      <w:spacing w:after="150" w:line="240" w:lineRule="auto"/>
    </w:pPr>
    <w:rPr>
      <w:rFonts w:ascii="Times New Roman" w:eastAsia="Times New Roman" w:hAnsi="Times New Roman" w:cs="Times New Roman"/>
      <w:color w:val="333333"/>
      <w:sz w:val="13"/>
      <w:szCs w:val="13"/>
    </w:rPr>
  </w:style>
  <w:style w:type="paragraph" w:styleId="Telobesedila3">
    <w:name w:val="Body Text 3"/>
    <w:basedOn w:val="Navaden"/>
    <w:link w:val="Telobesedila3Znak"/>
    <w:unhideWhenUsed/>
    <w:rsid w:val="001C33F2"/>
    <w:pPr>
      <w:spacing w:after="120"/>
    </w:pPr>
    <w:rPr>
      <w:rFonts w:ascii="Calibri" w:eastAsia="Times New Roman" w:hAnsi="Calibri" w:cs="Calibri"/>
      <w:sz w:val="16"/>
      <w:szCs w:val="16"/>
      <w:lang w:eastAsia="en-US"/>
    </w:rPr>
  </w:style>
  <w:style w:type="character" w:customStyle="1" w:styleId="Telobesedila3Znak">
    <w:name w:val="Telo besedila 3 Znak"/>
    <w:basedOn w:val="Privzetapisavaodstavka"/>
    <w:link w:val="Telobesedila3"/>
    <w:rsid w:val="001C33F2"/>
    <w:rPr>
      <w:rFonts w:ascii="Calibri" w:eastAsia="Times New Roman" w:hAnsi="Calibri" w:cs="Calibri"/>
      <w:sz w:val="16"/>
      <w:szCs w:val="16"/>
      <w:lang w:eastAsia="en-US"/>
    </w:rPr>
  </w:style>
  <w:style w:type="paragraph" w:customStyle="1" w:styleId="CharChar30">
    <w:name w:val="Char Char3"/>
    <w:basedOn w:val="Navaden"/>
    <w:rsid w:val="0046270F"/>
    <w:pPr>
      <w:spacing w:after="160" w:line="240" w:lineRule="exact"/>
    </w:pPr>
    <w:rPr>
      <w:rFonts w:ascii="Tahoma" w:eastAsia="Times New Roman" w:hAnsi="Tahoma"/>
      <w:szCs w:val="22"/>
      <w:lang w:val="en-US" w:eastAsia="en-US"/>
    </w:rPr>
  </w:style>
  <w:style w:type="paragraph" w:styleId="Sprotnaopomba-besedilo">
    <w:name w:val="footnote text"/>
    <w:basedOn w:val="Navaden"/>
    <w:link w:val="Sprotnaopomba-besediloZnak"/>
    <w:uiPriority w:val="99"/>
    <w:unhideWhenUsed/>
    <w:rsid w:val="00C35FBC"/>
    <w:pPr>
      <w:spacing w:after="0" w:line="240" w:lineRule="auto"/>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C35FBC"/>
    <w:rPr>
      <w:rFonts w:eastAsia="Calibri" w:cs="Times New Roman"/>
      <w:i/>
      <w:sz w:val="18"/>
      <w:lang w:eastAsia="en-US"/>
    </w:rPr>
  </w:style>
  <w:style w:type="character" w:styleId="Sprotnaopomba-sklic">
    <w:name w:val="footnote reference"/>
    <w:uiPriority w:val="99"/>
    <w:unhideWhenUsed/>
    <w:rsid w:val="00C35FBC"/>
    <w:rPr>
      <w:rFonts w:ascii="Arial" w:hAnsi="Arial"/>
      <w:i/>
      <w:sz w:val="18"/>
      <w:vertAlign w:val="superscript"/>
    </w:rPr>
  </w:style>
  <w:style w:type="character" w:customStyle="1" w:styleId="Naslov1Znak">
    <w:name w:val="Naslov 1 Znak"/>
    <w:basedOn w:val="Privzetapisavaodstavka"/>
    <w:link w:val="Naslov1"/>
    <w:uiPriority w:val="9"/>
    <w:rsid w:val="00DA0D4F"/>
    <w:rPr>
      <w:rFonts w:ascii="Times New Roman" w:eastAsia="Lucida Sans Unicode" w:hAnsi="Times New Roman"/>
      <w:b/>
      <w:bCs/>
      <w:kern w:val="1"/>
      <w:sz w:val="24"/>
      <w:szCs w:val="32"/>
      <w:lang w:eastAsia="hi-IN" w:bidi="hi-IN"/>
    </w:rPr>
  </w:style>
  <w:style w:type="character" w:customStyle="1" w:styleId="OdstavekseznamaZnak">
    <w:name w:val="Odstavek seznama Znak"/>
    <w:link w:val="Odstavekseznama"/>
    <w:uiPriority w:val="34"/>
    <w:locked/>
    <w:rsid w:val="00DA0D4F"/>
  </w:style>
  <w:style w:type="character" w:styleId="Pripombasklic">
    <w:name w:val="annotation reference"/>
    <w:basedOn w:val="Privzetapisavaodstavka"/>
    <w:uiPriority w:val="99"/>
    <w:semiHidden/>
    <w:unhideWhenUsed/>
    <w:rsid w:val="008007B2"/>
    <w:rPr>
      <w:sz w:val="16"/>
      <w:szCs w:val="16"/>
    </w:rPr>
  </w:style>
  <w:style w:type="paragraph" w:styleId="Pripombabesedilo">
    <w:name w:val="annotation text"/>
    <w:basedOn w:val="Navaden"/>
    <w:link w:val="PripombabesediloZnak"/>
    <w:uiPriority w:val="99"/>
    <w:semiHidden/>
    <w:unhideWhenUsed/>
    <w:rsid w:val="008007B2"/>
    <w:pPr>
      <w:spacing w:line="240" w:lineRule="auto"/>
    </w:pPr>
  </w:style>
  <w:style w:type="character" w:customStyle="1" w:styleId="PripombabesediloZnak">
    <w:name w:val="Pripomba – besedilo Znak"/>
    <w:basedOn w:val="Privzetapisavaodstavka"/>
    <w:link w:val="Pripombabesedilo"/>
    <w:uiPriority w:val="99"/>
    <w:semiHidden/>
    <w:rsid w:val="008007B2"/>
  </w:style>
  <w:style w:type="paragraph" w:styleId="Zadevapripombe">
    <w:name w:val="annotation subject"/>
    <w:basedOn w:val="Pripombabesedilo"/>
    <w:next w:val="Pripombabesedilo"/>
    <w:link w:val="ZadevapripombeZnak"/>
    <w:uiPriority w:val="99"/>
    <w:semiHidden/>
    <w:unhideWhenUsed/>
    <w:rsid w:val="008007B2"/>
    <w:rPr>
      <w:b/>
      <w:bCs/>
    </w:rPr>
  </w:style>
  <w:style w:type="character" w:customStyle="1" w:styleId="ZadevapripombeZnak">
    <w:name w:val="Zadeva pripombe Znak"/>
    <w:basedOn w:val="PripombabesediloZnak"/>
    <w:link w:val="Zadevapripombe"/>
    <w:uiPriority w:val="99"/>
    <w:semiHidden/>
    <w:rsid w:val="008007B2"/>
    <w:rPr>
      <w:b/>
      <w:bCs/>
    </w:rPr>
  </w:style>
  <w:style w:type="paragraph" w:styleId="Glava">
    <w:name w:val="header"/>
    <w:basedOn w:val="Navaden"/>
    <w:link w:val="GlavaZnak"/>
    <w:uiPriority w:val="99"/>
    <w:unhideWhenUsed/>
    <w:rsid w:val="004F28C0"/>
    <w:pPr>
      <w:tabs>
        <w:tab w:val="center" w:pos="4536"/>
        <w:tab w:val="right" w:pos="9072"/>
      </w:tabs>
      <w:spacing w:after="0" w:line="240" w:lineRule="auto"/>
    </w:pPr>
  </w:style>
  <w:style w:type="character" w:customStyle="1" w:styleId="GlavaZnak">
    <w:name w:val="Glava Znak"/>
    <w:basedOn w:val="Privzetapisavaodstavka"/>
    <w:link w:val="Glava"/>
    <w:uiPriority w:val="99"/>
    <w:rsid w:val="004F28C0"/>
  </w:style>
  <w:style w:type="paragraph" w:styleId="Noga">
    <w:name w:val="footer"/>
    <w:basedOn w:val="Navaden"/>
    <w:link w:val="NogaZnak"/>
    <w:uiPriority w:val="99"/>
    <w:unhideWhenUsed/>
    <w:rsid w:val="004F28C0"/>
    <w:pPr>
      <w:tabs>
        <w:tab w:val="center" w:pos="4536"/>
        <w:tab w:val="right" w:pos="9072"/>
      </w:tabs>
      <w:spacing w:after="0" w:line="240" w:lineRule="auto"/>
    </w:pPr>
  </w:style>
  <w:style w:type="character" w:customStyle="1" w:styleId="NogaZnak">
    <w:name w:val="Noga Znak"/>
    <w:basedOn w:val="Privzetapisavaodstavka"/>
    <w:link w:val="Noga"/>
    <w:uiPriority w:val="99"/>
    <w:rsid w:val="004F28C0"/>
  </w:style>
  <w:style w:type="character" w:customStyle="1" w:styleId="Naslov3Znak">
    <w:name w:val="Naslov 3 Znak"/>
    <w:basedOn w:val="Privzetapisavaodstavka"/>
    <w:link w:val="Naslov3"/>
    <w:uiPriority w:val="9"/>
    <w:semiHidden/>
    <w:rsid w:val="006E624B"/>
    <w:rPr>
      <w:rFonts w:asciiTheme="majorHAnsi" w:eastAsiaTheme="majorEastAsia" w:hAnsiTheme="majorHAnsi" w:cstheme="majorBidi"/>
      <w:color w:val="243F60" w:themeColor="accent1" w:themeShade="7F"/>
      <w:sz w:val="24"/>
      <w:szCs w:val="24"/>
    </w:rPr>
  </w:style>
  <w:style w:type="paragraph" w:customStyle="1" w:styleId="isselectedend">
    <w:name w:val="isselectedend"/>
    <w:basedOn w:val="Navaden"/>
    <w:rsid w:val="006E624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6429">
      <w:bodyDiv w:val="1"/>
      <w:marLeft w:val="0"/>
      <w:marRight w:val="0"/>
      <w:marTop w:val="0"/>
      <w:marBottom w:val="0"/>
      <w:divBdr>
        <w:top w:val="none" w:sz="0" w:space="0" w:color="auto"/>
        <w:left w:val="none" w:sz="0" w:space="0" w:color="auto"/>
        <w:bottom w:val="none" w:sz="0" w:space="0" w:color="auto"/>
        <w:right w:val="none" w:sz="0" w:space="0" w:color="auto"/>
      </w:divBdr>
    </w:div>
    <w:div w:id="271061592">
      <w:bodyDiv w:val="1"/>
      <w:marLeft w:val="0"/>
      <w:marRight w:val="0"/>
      <w:marTop w:val="0"/>
      <w:marBottom w:val="0"/>
      <w:divBdr>
        <w:top w:val="none" w:sz="0" w:space="0" w:color="auto"/>
        <w:left w:val="none" w:sz="0" w:space="0" w:color="auto"/>
        <w:bottom w:val="none" w:sz="0" w:space="0" w:color="auto"/>
        <w:right w:val="none" w:sz="0" w:space="0" w:color="auto"/>
      </w:divBdr>
    </w:div>
    <w:div w:id="493958867">
      <w:bodyDiv w:val="1"/>
      <w:marLeft w:val="0"/>
      <w:marRight w:val="0"/>
      <w:marTop w:val="0"/>
      <w:marBottom w:val="0"/>
      <w:divBdr>
        <w:top w:val="none" w:sz="0" w:space="0" w:color="auto"/>
        <w:left w:val="none" w:sz="0" w:space="0" w:color="auto"/>
        <w:bottom w:val="none" w:sz="0" w:space="0" w:color="auto"/>
        <w:right w:val="none" w:sz="0" w:space="0" w:color="auto"/>
      </w:divBdr>
    </w:div>
    <w:div w:id="576134752">
      <w:bodyDiv w:val="1"/>
      <w:marLeft w:val="0"/>
      <w:marRight w:val="0"/>
      <w:marTop w:val="0"/>
      <w:marBottom w:val="0"/>
      <w:divBdr>
        <w:top w:val="none" w:sz="0" w:space="0" w:color="auto"/>
        <w:left w:val="none" w:sz="0" w:space="0" w:color="auto"/>
        <w:bottom w:val="none" w:sz="0" w:space="0" w:color="auto"/>
        <w:right w:val="none" w:sz="0" w:space="0" w:color="auto"/>
      </w:divBdr>
    </w:div>
    <w:div w:id="834690349">
      <w:bodyDiv w:val="1"/>
      <w:marLeft w:val="0"/>
      <w:marRight w:val="0"/>
      <w:marTop w:val="0"/>
      <w:marBottom w:val="0"/>
      <w:divBdr>
        <w:top w:val="none" w:sz="0" w:space="0" w:color="auto"/>
        <w:left w:val="none" w:sz="0" w:space="0" w:color="auto"/>
        <w:bottom w:val="none" w:sz="0" w:space="0" w:color="auto"/>
        <w:right w:val="none" w:sz="0" w:space="0" w:color="auto"/>
      </w:divBdr>
    </w:div>
    <w:div w:id="849611845">
      <w:bodyDiv w:val="1"/>
      <w:marLeft w:val="0"/>
      <w:marRight w:val="0"/>
      <w:marTop w:val="0"/>
      <w:marBottom w:val="0"/>
      <w:divBdr>
        <w:top w:val="none" w:sz="0" w:space="0" w:color="auto"/>
        <w:left w:val="none" w:sz="0" w:space="0" w:color="auto"/>
        <w:bottom w:val="none" w:sz="0" w:space="0" w:color="auto"/>
        <w:right w:val="none" w:sz="0" w:space="0" w:color="auto"/>
      </w:divBdr>
    </w:div>
    <w:div w:id="930894910">
      <w:bodyDiv w:val="1"/>
      <w:marLeft w:val="0"/>
      <w:marRight w:val="0"/>
      <w:marTop w:val="0"/>
      <w:marBottom w:val="0"/>
      <w:divBdr>
        <w:top w:val="none" w:sz="0" w:space="0" w:color="auto"/>
        <w:left w:val="none" w:sz="0" w:space="0" w:color="auto"/>
        <w:bottom w:val="none" w:sz="0" w:space="0" w:color="auto"/>
        <w:right w:val="none" w:sz="0" w:space="0" w:color="auto"/>
      </w:divBdr>
    </w:div>
    <w:div w:id="953751104">
      <w:bodyDiv w:val="1"/>
      <w:marLeft w:val="0"/>
      <w:marRight w:val="0"/>
      <w:marTop w:val="0"/>
      <w:marBottom w:val="0"/>
      <w:divBdr>
        <w:top w:val="none" w:sz="0" w:space="0" w:color="auto"/>
        <w:left w:val="none" w:sz="0" w:space="0" w:color="auto"/>
        <w:bottom w:val="none" w:sz="0" w:space="0" w:color="auto"/>
        <w:right w:val="none" w:sz="0" w:space="0" w:color="auto"/>
      </w:divBdr>
    </w:div>
    <w:div w:id="1017345980">
      <w:bodyDiv w:val="1"/>
      <w:marLeft w:val="0"/>
      <w:marRight w:val="0"/>
      <w:marTop w:val="0"/>
      <w:marBottom w:val="0"/>
      <w:divBdr>
        <w:top w:val="none" w:sz="0" w:space="0" w:color="auto"/>
        <w:left w:val="none" w:sz="0" w:space="0" w:color="auto"/>
        <w:bottom w:val="none" w:sz="0" w:space="0" w:color="auto"/>
        <w:right w:val="none" w:sz="0" w:space="0" w:color="auto"/>
      </w:divBdr>
    </w:div>
    <w:div w:id="1026441342">
      <w:bodyDiv w:val="1"/>
      <w:marLeft w:val="0"/>
      <w:marRight w:val="0"/>
      <w:marTop w:val="0"/>
      <w:marBottom w:val="0"/>
      <w:divBdr>
        <w:top w:val="none" w:sz="0" w:space="0" w:color="auto"/>
        <w:left w:val="none" w:sz="0" w:space="0" w:color="auto"/>
        <w:bottom w:val="none" w:sz="0" w:space="0" w:color="auto"/>
        <w:right w:val="none" w:sz="0" w:space="0" w:color="auto"/>
      </w:divBdr>
    </w:div>
    <w:div w:id="1116947492">
      <w:bodyDiv w:val="1"/>
      <w:marLeft w:val="0"/>
      <w:marRight w:val="0"/>
      <w:marTop w:val="0"/>
      <w:marBottom w:val="0"/>
      <w:divBdr>
        <w:top w:val="none" w:sz="0" w:space="0" w:color="auto"/>
        <w:left w:val="none" w:sz="0" w:space="0" w:color="auto"/>
        <w:bottom w:val="none" w:sz="0" w:space="0" w:color="auto"/>
        <w:right w:val="none" w:sz="0" w:space="0" w:color="auto"/>
      </w:divBdr>
    </w:div>
    <w:div w:id="1365595237">
      <w:bodyDiv w:val="1"/>
      <w:marLeft w:val="0"/>
      <w:marRight w:val="0"/>
      <w:marTop w:val="0"/>
      <w:marBottom w:val="0"/>
      <w:divBdr>
        <w:top w:val="none" w:sz="0" w:space="0" w:color="auto"/>
        <w:left w:val="none" w:sz="0" w:space="0" w:color="auto"/>
        <w:bottom w:val="none" w:sz="0" w:space="0" w:color="auto"/>
        <w:right w:val="none" w:sz="0" w:space="0" w:color="auto"/>
      </w:divBdr>
    </w:div>
    <w:div w:id="1394812240">
      <w:bodyDiv w:val="1"/>
      <w:marLeft w:val="0"/>
      <w:marRight w:val="0"/>
      <w:marTop w:val="0"/>
      <w:marBottom w:val="0"/>
      <w:divBdr>
        <w:top w:val="none" w:sz="0" w:space="0" w:color="auto"/>
        <w:left w:val="none" w:sz="0" w:space="0" w:color="auto"/>
        <w:bottom w:val="none" w:sz="0" w:space="0" w:color="auto"/>
        <w:right w:val="none" w:sz="0" w:space="0" w:color="auto"/>
      </w:divBdr>
    </w:div>
    <w:div w:id="1627354387">
      <w:bodyDiv w:val="1"/>
      <w:marLeft w:val="0"/>
      <w:marRight w:val="0"/>
      <w:marTop w:val="0"/>
      <w:marBottom w:val="0"/>
      <w:divBdr>
        <w:top w:val="none" w:sz="0" w:space="0" w:color="auto"/>
        <w:left w:val="none" w:sz="0" w:space="0" w:color="auto"/>
        <w:bottom w:val="none" w:sz="0" w:space="0" w:color="auto"/>
        <w:right w:val="none" w:sz="0" w:space="0" w:color="auto"/>
      </w:divBdr>
    </w:div>
    <w:div w:id="1778596962">
      <w:bodyDiv w:val="1"/>
      <w:marLeft w:val="0"/>
      <w:marRight w:val="0"/>
      <w:marTop w:val="0"/>
      <w:marBottom w:val="0"/>
      <w:divBdr>
        <w:top w:val="none" w:sz="0" w:space="0" w:color="auto"/>
        <w:left w:val="none" w:sz="0" w:space="0" w:color="auto"/>
        <w:bottom w:val="none" w:sz="0" w:space="0" w:color="auto"/>
        <w:right w:val="none" w:sz="0" w:space="0" w:color="auto"/>
      </w:divBdr>
    </w:div>
    <w:div w:id="1828935748">
      <w:bodyDiv w:val="1"/>
      <w:marLeft w:val="0"/>
      <w:marRight w:val="0"/>
      <w:marTop w:val="0"/>
      <w:marBottom w:val="0"/>
      <w:divBdr>
        <w:top w:val="none" w:sz="0" w:space="0" w:color="auto"/>
        <w:left w:val="none" w:sz="0" w:space="0" w:color="auto"/>
        <w:bottom w:val="none" w:sz="0" w:space="0" w:color="auto"/>
        <w:right w:val="none" w:sz="0" w:space="0" w:color="auto"/>
      </w:divBdr>
    </w:div>
    <w:div w:id="1837258171">
      <w:bodyDiv w:val="1"/>
      <w:marLeft w:val="0"/>
      <w:marRight w:val="0"/>
      <w:marTop w:val="0"/>
      <w:marBottom w:val="0"/>
      <w:divBdr>
        <w:top w:val="none" w:sz="0" w:space="0" w:color="auto"/>
        <w:left w:val="none" w:sz="0" w:space="0" w:color="auto"/>
        <w:bottom w:val="none" w:sz="0" w:space="0" w:color="auto"/>
        <w:right w:val="none" w:sz="0" w:space="0" w:color="auto"/>
      </w:divBdr>
    </w:div>
    <w:div w:id="1884512587">
      <w:bodyDiv w:val="1"/>
      <w:marLeft w:val="0"/>
      <w:marRight w:val="0"/>
      <w:marTop w:val="0"/>
      <w:marBottom w:val="0"/>
      <w:divBdr>
        <w:top w:val="none" w:sz="0" w:space="0" w:color="auto"/>
        <w:left w:val="none" w:sz="0" w:space="0" w:color="auto"/>
        <w:bottom w:val="none" w:sz="0" w:space="0" w:color="auto"/>
        <w:right w:val="none" w:sz="0" w:space="0" w:color="auto"/>
      </w:divBdr>
    </w:div>
    <w:div w:id="204042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nfo@nms.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92-4868-2010" TargetMode="External"/><Relationship Id="rId5" Type="http://schemas.openxmlformats.org/officeDocument/2006/relationships/webSettings" Target="webSettings.xml"/><Relationship Id="rId15" Type="http://schemas.openxmlformats.org/officeDocument/2006/relationships/hyperlink" Target="https://www.enarocanje.si/App/Datoteke/452877/espd/Narocnik_ESPD_(1).zip" TargetMode="External"/><Relationship Id="rId10" Type="http://schemas.openxmlformats.org/officeDocument/2006/relationships/hyperlink" Target="https://www.iusinfo.si/zakonodaja/rs-107-5308-2007" TargetMode="External"/><Relationship Id="rId4" Type="http://schemas.openxmlformats.org/officeDocument/2006/relationships/settings" Target="settings.xml"/><Relationship Id="rId9" Type="http://schemas.openxmlformats.org/officeDocument/2006/relationships/hyperlink" Target="https://www.iusinfo.si/zakonodaja/rs-17-690-2011" TargetMode="External"/><Relationship Id="rId14" Type="http://schemas.openxmlformats.org/officeDocument/2006/relationships/hyperlink" Target="https://ejn.gov.si/eJN2%20najkasneje%20do%20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54D8B-3DFF-4A3D-9729-95531349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31</Pages>
  <Words>7187</Words>
  <Characters>45628</Characters>
  <Application>Microsoft Office Word</Application>
  <DocSecurity>0</DocSecurity>
  <Lines>380</Lines>
  <Paragraphs>105</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52710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Rudolf Saša</dc:creator>
  <cp:lastModifiedBy>Jelen Mahnič Urška</cp:lastModifiedBy>
  <cp:revision>35</cp:revision>
  <cp:lastPrinted>2022-02-04T11:53:00Z</cp:lastPrinted>
  <dcterms:created xsi:type="dcterms:W3CDTF">2026-07-03T13:14:00Z</dcterms:created>
  <dcterms:modified xsi:type="dcterms:W3CDTF">2026-07-20T06:12:00Z</dcterms:modified>
</cp:coreProperties>
</file>